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1F8" w:rsidRPr="008C72F6" w:rsidRDefault="000A0D5D" w:rsidP="000A0D5D">
      <w:pPr>
        <w:tabs>
          <w:tab w:val="left" w:pos="-10"/>
        </w:tabs>
        <w:spacing w:after="0" w:line="240" w:lineRule="auto"/>
        <w:ind w:left="-567"/>
        <w:rPr>
          <w:rFonts w:ascii="Times New Roman" w:hAnsi="Times New Roman"/>
          <w:sz w:val="32"/>
          <w:szCs w:val="32"/>
        </w:rPr>
      </w:pPr>
      <w:r>
        <w:rPr>
          <w:rFonts w:ascii="Times New Roman" w:hAnsi="Times New Roman"/>
          <w:sz w:val="32"/>
          <w:szCs w:val="32"/>
        </w:rPr>
        <w:tab/>
      </w:r>
      <w:r>
        <w:rPr>
          <w:rFonts w:ascii="Times New Roman" w:hAnsi="Times New Roman"/>
          <w:noProof/>
          <w:sz w:val="32"/>
          <w:szCs w:val="32"/>
          <w:lang w:eastAsia="ru-RU"/>
        </w:rPr>
        <w:drawing>
          <wp:inline distT="0" distB="0" distL="0" distR="0">
            <wp:extent cx="6389370" cy="8795824"/>
            <wp:effectExtent l="0" t="0" r="0" b="0"/>
            <wp:docPr id="1" name="Рисунок 1" descr="C:\Users\Лейсан\Desktop\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9370" cy="8795824"/>
                    </a:xfrm>
                    <a:prstGeom prst="rect">
                      <a:avLst/>
                    </a:prstGeom>
                    <a:noFill/>
                    <a:ln>
                      <a:noFill/>
                    </a:ln>
                  </pic:spPr>
                </pic:pic>
              </a:graphicData>
            </a:graphic>
          </wp:inline>
        </w:drawing>
      </w:r>
    </w:p>
    <w:p w:rsidR="000A0D5D" w:rsidRDefault="00206DC9" w:rsidP="00BA21F8">
      <w:pPr>
        <w:spacing w:after="0" w:line="240" w:lineRule="auto"/>
        <w:rPr>
          <w:rFonts w:ascii="Times New Roman" w:hAnsi="Times New Roman"/>
          <w:sz w:val="32"/>
          <w:szCs w:val="32"/>
        </w:rPr>
      </w:pPr>
      <w:r w:rsidRPr="001051C3">
        <w:rPr>
          <w:rFonts w:ascii="Times New Roman" w:hAnsi="Times New Roman"/>
          <w:sz w:val="32"/>
          <w:szCs w:val="32"/>
        </w:rPr>
        <w:t xml:space="preserve">          </w:t>
      </w:r>
    </w:p>
    <w:p w:rsidR="000A0D5D" w:rsidRDefault="000A0D5D" w:rsidP="00BA21F8">
      <w:pPr>
        <w:spacing w:after="0" w:line="240" w:lineRule="auto"/>
        <w:rPr>
          <w:rFonts w:ascii="Times New Roman" w:hAnsi="Times New Roman"/>
          <w:sz w:val="32"/>
          <w:szCs w:val="32"/>
        </w:rPr>
      </w:pPr>
    </w:p>
    <w:p w:rsidR="008C72F6" w:rsidRDefault="00206DC9" w:rsidP="00BA21F8">
      <w:pPr>
        <w:spacing w:after="0" w:line="240" w:lineRule="auto"/>
        <w:rPr>
          <w:rFonts w:ascii="Times New Roman" w:hAnsi="Times New Roman"/>
          <w:sz w:val="32"/>
          <w:szCs w:val="32"/>
        </w:rPr>
      </w:pPr>
      <w:bookmarkStart w:id="0" w:name="_GoBack"/>
      <w:bookmarkEnd w:id="0"/>
      <w:r w:rsidRPr="001051C3">
        <w:rPr>
          <w:rFonts w:ascii="Times New Roman" w:hAnsi="Times New Roman"/>
          <w:sz w:val="32"/>
          <w:szCs w:val="32"/>
        </w:rPr>
        <w:t xml:space="preserve">  </w:t>
      </w:r>
    </w:p>
    <w:p w:rsidR="009E7D9A" w:rsidRPr="001051C3" w:rsidRDefault="009E7D9A" w:rsidP="00BA21F8">
      <w:pPr>
        <w:pStyle w:val="a6"/>
        <w:numPr>
          <w:ilvl w:val="0"/>
          <w:numId w:val="55"/>
        </w:numPr>
        <w:spacing w:after="0" w:line="240" w:lineRule="auto"/>
        <w:jc w:val="center"/>
        <w:rPr>
          <w:rFonts w:ascii="Times New Roman" w:eastAsia="Calibri" w:hAnsi="Times New Roman" w:cs="Times New Roman"/>
          <w:b/>
          <w:sz w:val="28"/>
          <w:szCs w:val="28"/>
          <w:u w:val="single"/>
        </w:rPr>
      </w:pPr>
      <w:r w:rsidRPr="001051C3">
        <w:rPr>
          <w:rFonts w:ascii="Times New Roman" w:eastAsia="Calibri" w:hAnsi="Times New Roman" w:cs="Times New Roman"/>
          <w:b/>
          <w:sz w:val="28"/>
          <w:szCs w:val="28"/>
          <w:u w:val="single"/>
        </w:rPr>
        <w:lastRenderedPageBreak/>
        <w:t>Целевой раздел</w:t>
      </w:r>
    </w:p>
    <w:p w:rsidR="009E7D9A" w:rsidRPr="001051C3" w:rsidRDefault="009E7D9A" w:rsidP="00BA21F8">
      <w:pPr>
        <w:pStyle w:val="a6"/>
        <w:numPr>
          <w:ilvl w:val="1"/>
          <w:numId w:val="55"/>
        </w:numPr>
        <w:spacing w:after="0" w:line="240" w:lineRule="auto"/>
        <w:jc w:val="both"/>
        <w:rPr>
          <w:rFonts w:ascii="Times New Roman" w:eastAsia="Calibri" w:hAnsi="Times New Roman" w:cs="Times New Roman"/>
          <w:b/>
          <w:sz w:val="24"/>
          <w:szCs w:val="24"/>
        </w:rPr>
      </w:pPr>
      <w:r w:rsidRPr="001051C3">
        <w:rPr>
          <w:rFonts w:ascii="Times New Roman" w:eastAsia="Calibri" w:hAnsi="Times New Roman" w:cs="Times New Roman"/>
          <w:b/>
          <w:sz w:val="24"/>
          <w:szCs w:val="24"/>
        </w:rPr>
        <w:t>Пояснительная записка</w:t>
      </w:r>
    </w:p>
    <w:p w:rsidR="009E7D9A" w:rsidRPr="001051C3" w:rsidRDefault="009E7D9A" w:rsidP="00BA21F8">
      <w:pPr>
        <w:spacing w:after="0" w:line="240" w:lineRule="auto"/>
        <w:ind w:left="-113" w:firstLine="708"/>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Приоритетная роль образования в развитии общества и  страны отмечается во многих нормативных документах на самом высоком уровне. В ходе реализации проектов в сфере образования акценты стали смещаться от «инновационного образования» к «качественному образованию». Необходимость создания </w:t>
      </w:r>
      <w:r w:rsidR="007C35C7" w:rsidRPr="001051C3">
        <w:rPr>
          <w:rFonts w:ascii="Times New Roman" w:eastAsia="Calibri" w:hAnsi="Times New Roman" w:cs="Times New Roman"/>
          <w:sz w:val="24"/>
          <w:szCs w:val="24"/>
        </w:rPr>
        <w:t xml:space="preserve">внутренней </w:t>
      </w:r>
      <w:r w:rsidRPr="001051C3">
        <w:rPr>
          <w:rFonts w:ascii="Times New Roman" w:eastAsia="Calibri" w:hAnsi="Times New Roman" w:cs="Times New Roman"/>
          <w:sz w:val="24"/>
          <w:szCs w:val="24"/>
        </w:rPr>
        <w:t>системы оценки качества образования</w:t>
      </w:r>
      <w:r w:rsidR="007C35C7" w:rsidRPr="001051C3">
        <w:rPr>
          <w:rFonts w:ascii="Times New Roman" w:eastAsia="Calibri" w:hAnsi="Times New Roman" w:cs="Times New Roman"/>
          <w:sz w:val="24"/>
          <w:szCs w:val="24"/>
        </w:rPr>
        <w:t xml:space="preserve"> (ВСОКО)</w:t>
      </w:r>
      <w:r w:rsidRPr="001051C3">
        <w:rPr>
          <w:rFonts w:ascii="Times New Roman" w:eastAsia="Calibri" w:hAnsi="Times New Roman" w:cs="Times New Roman"/>
          <w:sz w:val="24"/>
          <w:szCs w:val="24"/>
        </w:rPr>
        <w:t xml:space="preserve"> обусловлена, прежде всего,  введением новых образовательных стандартов и появлением необходимости оценивать их достижение на всех уровнях. В связи с этим возникла необходимость пересмотреть подходы к организации </w:t>
      </w:r>
      <w:proofErr w:type="spellStart"/>
      <w:r w:rsidRPr="001051C3">
        <w:rPr>
          <w:rFonts w:ascii="Times New Roman" w:eastAsia="Calibri" w:hAnsi="Times New Roman" w:cs="Times New Roman"/>
          <w:sz w:val="24"/>
          <w:szCs w:val="24"/>
        </w:rPr>
        <w:t>внутришкольного</w:t>
      </w:r>
      <w:proofErr w:type="spellEnd"/>
      <w:r w:rsidRPr="001051C3">
        <w:rPr>
          <w:rFonts w:ascii="Times New Roman" w:eastAsia="Calibri" w:hAnsi="Times New Roman" w:cs="Times New Roman"/>
          <w:sz w:val="24"/>
          <w:szCs w:val="24"/>
        </w:rPr>
        <w:t xml:space="preserve"> контроля и определить подходы к построению системы оценки качества образования.</w:t>
      </w:r>
    </w:p>
    <w:p w:rsidR="009E7D9A" w:rsidRPr="001051C3" w:rsidRDefault="009E7D9A" w:rsidP="00BA21F8">
      <w:pPr>
        <w:spacing w:after="0" w:line="240" w:lineRule="auto"/>
        <w:ind w:left="-113" w:firstLine="708"/>
        <w:jc w:val="both"/>
        <w:rPr>
          <w:rFonts w:ascii="Times New Roman" w:eastAsia="Calibri" w:hAnsi="Times New Roman" w:cs="Times New Roman"/>
          <w:sz w:val="24"/>
          <w:szCs w:val="24"/>
        </w:rPr>
      </w:pPr>
      <w:proofErr w:type="gramStart"/>
      <w:r w:rsidRPr="001051C3">
        <w:rPr>
          <w:rFonts w:ascii="Times New Roman" w:eastAsia="Calibri" w:hAnsi="Times New Roman" w:cs="Times New Roman"/>
          <w:sz w:val="24"/>
          <w:szCs w:val="24"/>
        </w:rPr>
        <w:t xml:space="preserve">Для организации работы по созданию модели </w:t>
      </w:r>
      <w:r w:rsidR="007C35C7" w:rsidRPr="001051C3">
        <w:rPr>
          <w:rFonts w:ascii="Times New Roman" w:eastAsia="Calibri" w:hAnsi="Times New Roman" w:cs="Times New Roman"/>
          <w:sz w:val="24"/>
          <w:szCs w:val="24"/>
        </w:rPr>
        <w:t xml:space="preserve">внутренней </w:t>
      </w:r>
      <w:r w:rsidRPr="001051C3">
        <w:rPr>
          <w:rFonts w:ascii="Times New Roman" w:eastAsia="Calibri" w:hAnsi="Times New Roman" w:cs="Times New Roman"/>
          <w:sz w:val="24"/>
          <w:szCs w:val="24"/>
        </w:rPr>
        <w:t>системы оценки качества образования в первую очередь была сформирована творческая группа для  разработки нормативно-правовой базы, которая создается на основе и в соответствии с нормативно-правовыми документами федерального, регионального и муниципального уровня и представляет собой единый комплекс нормативных документов, регламентирующих нормы и правила функционирования ВСОКО и направлена на реализацию образовательных</w:t>
      </w:r>
      <w:proofErr w:type="gramEnd"/>
      <w:r w:rsidRPr="001051C3">
        <w:rPr>
          <w:rFonts w:ascii="Times New Roman" w:eastAsia="Calibri" w:hAnsi="Times New Roman" w:cs="Times New Roman"/>
          <w:sz w:val="24"/>
          <w:szCs w:val="24"/>
        </w:rPr>
        <w:t xml:space="preserve"> программ  </w:t>
      </w:r>
      <w:r w:rsidR="00140B40" w:rsidRPr="001051C3">
        <w:rPr>
          <w:rFonts w:ascii="Times New Roman" w:eastAsia="Calibri" w:hAnsi="Times New Roman" w:cs="Times New Roman"/>
          <w:sz w:val="24"/>
          <w:szCs w:val="24"/>
        </w:rPr>
        <w:t>школы</w:t>
      </w:r>
      <w:r w:rsidRPr="001051C3">
        <w:rPr>
          <w:rFonts w:ascii="Times New Roman" w:eastAsia="Calibri" w:hAnsi="Times New Roman" w:cs="Times New Roman"/>
          <w:sz w:val="24"/>
          <w:szCs w:val="24"/>
        </w:rPr>
        <w:t xml:space="preserve">: «Образовательная программа начального общего образования  </w:t>
      </w:r>
      <w:r w:rsidRPr="00534ED9">
        <w:rPr>
          <w:rFonts w:ascii="Times New Roman" w:eastAsia="Calibri" w:hAnsi="Times New Roman" w:cs="Times New Roman"/>
          <w:sz w:val="24"/>
          <w:szCs w:val="24"/>
        </w:rPr>
        <w:t>на 201</w:t>
      </w:r>
      <w:r w:rsidR="00140B40" w:rsidRPr="00534ED9">
        <w:rPr>
          <w:rFonts w:ascii="Times New Roman" w:eastAsia="Calibri" w:hAnsi="Times New Roman" w:cs="Times New Roman"/>
          <w:sz w:val="24"/>
          <w:szCs w:val="24"/>
        </w:rPr>
        <w:t>2</w:t>
      </w:r>
      <w:r w:rsidRPr="00534ED9">
        <w:rPr>
          <w:rFonts w:ascii="Times New Roman" w:eastAsia="Calibri" w:hAnsi="Times New Roman" w:cs="Times New Roman"/>
          <w:sz w:val="24"/>
          <w:szCs w:val="24"/>
        </w:rPr>
        <w:t xml:space="preserve"> – 201</w:t>
      </w:r>
      <w:r w:rsidR="00534ED9" w:rsidRPr="00534ED9">
        <w:rPr>
          <w:rFonts w:ascii="Times New Roman" w:eastAsia="Calibri" w:hAnsi="Times New Roman" w:cs="Times New Roman"/>
          <w:sz w:val="24"/>
          <w:szCs w:val="24"/>
        </w:rPr>
        <w:t>6</w:t>
      </w:r>
      <w:r w:rsidRPr="00534ED9">
        <w:rPr>
          <w:rFonts w:ascii="Times New Roman" w:eastAsia="Calibri" w:hAnsi="Times New Roman" w:cs="Times New Roman"/>
          <w:sz w:val="24"/>
          <w:szCs w:val="24"/>
        </w:rPr>
        <w:t xml:space="preserve"> годы»,  «Образовательная программа основного общего образования на 201</w:t>
      </w:r>
      <w:r w:rsidR="00140B40" w:rsidRPr="00534ED9">
        <w:rPr>
          <w:rFonts w:ascii="Times New Roman" w:eastAsia="Calibri" w:hAnsi="Times New Roman" w:cs="Times New Roman"/>
          <w:sz w:val="24"/>
          <w:szCs w:val="24"/>
        </w:rPr>
        <w:t>2</w:t>
      </w:r>
      <w:r w:rsidRPr="00534ED9">
        <w:rPr>
          <w:rFonts w:ascii="Times New Roman" w:eastAsia="Calibri" w:hAnsi="Times New Roman" w:cs="Times New Roman"/>
          <w:sz w:val="24"/>
          <w:szCs w:val="24"/>
        </w:rPr>
        <w:t xml:space="preserve"> – 201</w:t>
      </w:r>
      <w:r w:rsidR="00534ED9" w:rsidRPr="00534ED9">
        <w:rPr>
          <w:rFonts w:ascii="Times New Roman" w:eastAsia="Calibri" w:hAnsi="Times New Roman" w:cs="Times New Roman"/>
          <w:sz w:val="24"/>
          <w:szCs w:val="24"/>
        </w:rPr>
        <w:t>7</w:t>
      </w:r>
      <w:r w:rsidRPr="00534ED9">
        <w:rPr>
          <w:rFonts w:ascii="Times New Roman" w:eastAsia="Calibri" w:hAnsi="Times New Roman" w:cs="Times New Roman"/>
          <w:sz w:val="24"/>
          <w:szCs w:val="24"/>
        </w:rPr>
        <w:t xml:space="preserve"> годы».</w:t>
      </w:r>
      <w:r w:rsidRPr="001051C3">
        <w:rPr>
          <w:rFonts w:ascii="Times New Roman" w:eastAsia="Calibri" w:hAnsi="Times New Roman" w:cs="Times New Roman"/>
          <w:sz w:val="24"/>
          <w:szCs w:val="24"/>
        </w:rPr>
        <w:t xml:space="preserve"> </w:t>
      </w:r>
    </w:p>
    <w:p w:rsidR="009E7D9A" w:rsidRPr="001051C3" w:rsidRDefault="009E7D9A" w:rsidP="00BA21F8">
      <w:pPr>
        <w:spacing w:after="0" w:line="240" w:lineRule="auto"/>
        <w:ind w:firstLine="708"/>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Предпосылками для создания программы «Внутр</w:t>
      </w:r>
      <w:r w:rsidR="007C35C7" w:rsidRPr="001051C3">
        <w:rPr>
          <w:rFonts w:ascii="Times New Roman" w:eastAsia="Calibri" w:hAnsi="Times New Roman" w:cs="Times New Roman"/>
          <w:sz w:val="24"/>
          <w:szCs w:val="24"/>
        </w:rPr>
        <w:t>енней</w:t>
      </w:r>
      <w:r w:rsidRPr="001051C3">
        <w:rPr>
          <w:rFonts w:ascii="Times New Roman" w:eastAsia="Calibri" w:hAnsi="Times New Roman" w:cs="Times New Roman"/>
          <w:sz w:val="24"/>
          <w:szCs w:val="24"/>
        </w:rPr>
        <w:t xml:space="preserve"> системы оценки качества образования» (далее – программа) стали:</w:t>
      </w:r>
    </w:p>
    <w:p w:rsidR="009E7D9A" w:rsidRPr="001051C3" w:rsidRDefault="009E7D9A" w:rsidP="00BA21F8">
      <w:pPr>
        <w:pStyle w:val="a6"/>
        <w:numPr>
          <w:ilvl w:val="0"/>
          <w:numId w:val="28"/>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систематизаци</w:t>
      </w:r>
      <w:r w:rsidR="00F13194" w:rsidRPr="001051C3">
        <w:rPr>
          <w:rFonts w:ascii="Times New Roman" w:eastAsia="Calibri" w:hAnsi="Times New Roman" w:cs="Times New Roman"/>
          <w:sz w:val="24"/>
          <w:szCs w:val="24"/>
        </w:rPr>
        <w:t>я</w:t>
      </w:r>
      <w:r w:rsidRPr="001051C3">
        <w:rPr>
          <w:rFonts w:ascii="Times New Roman" w:eastAsia="Calibri" w:hAnsi="Times New Roman" w:cs="Times New Roman"/>
          <w:sz w:val="24"/>
          <w:szCs w:val="24"/>
        </w:rPr>
        <w:t xml:space="preserve"> накопленного опыта по оценке результативности образовательной деятельности </w:t>
      </w:r>
      <w:r w:rsidR="00140B40" w:rsidRPr="001051C3">
        <w:rPr>
          <w:rFonts w:ascii="Times New Roman" w:eastAsia="Calibri" w:hAnsi="Times New Roman" w:cs="Times New Roman"/>
          <w:sz w:val="24"/>
          <w:szCs w:val="24"/>
        </w:rPr>
        <w:t>школы</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28"/>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обеспечени</w:t>
      </w:r>
      <w:r w:rsidR="00F13194" w:rsidRPr="001051C3">
        <w:rPr>
          <w:rFonts w:ascii="Times New Roman" w:eastAsia="Calibri" w:hAnsi="Times New Roman" w:cs="Times New Roman"/>
          <w:sz w:val="24"/>
          <w:szCs w:val="24"/>
        </w:rPr>
        <w:t>е</w:t>
      </w:r>
      <w:r w:rsidRPr="001051C3">
        <w:rPr>
          <w:rFonts w:ascii="Times New Roman" w:eastAsia="Calibri" w:hAnsi="Times New Roman" w:cs="Times New Roman"/>
          <w:sz w:val="24"/>
          <w:szCs w:val="24"/>
        </w:rPr>
        <w:t xml:space="preserve"> документальной обоснованности принятия управленческих решений;</w:t>
      </w:r>
    </w:p>
    <w:p w:rsidR="009E7D9A" w:rsidRPr="001051C3" w:rsidRDefault="009E7D9A" w:rsidP="00BA21F8">
      <w:pPr>
        <w:pStyle w:val="a6"/>
        <w:numPr>
          <w:ilvl w:val="0"/>
          <w:numId w:val="28"/>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актуальность обеспечения информацией о состоянии дел в </w:t>
      </w:r>
      <w:r w:rsidR="00140B40" w:rsidRPr="001051C3">
        <w:rPr>
          <w:rFonts w:ascii="Times New Roman" w:eastAsia="Calibri" w:hAnsi="Times New Roman" w:cs="Times New Roman"/>
          <w:sz w:val="24"/>
          <w:szCs w:val="24"/>
        </w:rPr>
        <w:t>школе</w:t>
      </w:r>
      <w:r w:rsidRPr="001051C3">
        <w:rPr>
          <w:rFonts w:ascii="Times New Roman" w:eastAsia="Calibri" w:hAnsi="Times New Roman" w:cs="Times New Roman"/>
          <w:sz w:val="24"/>
          <w:szCs w:val="24"/>
        </w:rPr>
        <w:t xml:space="preserve"> внешних пользователей;</w:t>
      </w:r>
    </w:p>
    <w:p w:rsidR="009E7D9A" w:rsidRPr="001051C3" w:rsidRDefault="009E7D9A" w:rsidP="00BA21F8">
      <w:pPr>
        <w:pStyle w:val="a6"/>
        <w:numPr>
          <w:ilvl w:val="0"/>
          <w:numId w:val="28"/>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использование программно-целевого метода управления как эффективного средства принятия управленческих решений.</w:t>
      </w:r>
    </w:p>
    <w:p w:rsidR="005B0187" w:rsidRPr="001051C3" w:rsidRDefault="009E7D9A" w:rsidP="00BA21F8">
      <w:p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b/>
          <w:sz w:val="24"/>
          <w:szCs w:val="24"/>
        </w:rPr>
        <w:t>Идея программы:</w:t>
      </w:r>
      <w:r w:rsidRPr="001051C3">
        <w:rPr>
          <w:rFonts w:ascii="Times New Roman" w:eastAsia="Calibri" w:hAnsi="Times New Roman" w:cs="Times New Roman"/>
          <w:sz w:val="24"/>
          <w:szCs w:val="24"/>
        </w:rPr>
        <w:t xml:space="preserve"> изменить </w:t>
      </w:r>
      <w:r w:rsidR="00F13194" w:rsidRPr="001051C3">
        <w:rPr>
          <w:rFonts w:ascii="Times New Roman" w:eastAsia="Calibri" w:hAnsi="Times New Roman" w:cs="Times New Roman"/>
          <w:sz w:val="24"/>
          <w:szCs w:val="24"/>
        </w:rPr>
        <w:t xml:space="preserve">систему </w:t>
      </w:r>
      <w:r w:rsidRPr="001051C3">
        <w:rPr>
          <w:rFonts w:ascii="Times New Roman" w:eastAsia="Calibri" w:hAnsi="Times New Roman" w:cs="Times New Roman"/>
          <w:sz w:val="24"/>
          <w:szCs w:val="24"/>
        </w:rPr>
        <w:t>управлени</w:t>
      </w:r>
      <w:r w:rsidR="00F13194" w:rsidRPr="001051C3">
        <w:rPr>
          <w:rFonts w:ascii="Times New Roman" w:eastAsia="Calibri" w:hAnsi="Times New Roman" w:cs="Times New Roman"/>
          <w:sz w:val="24"/>
          <w:szCs w:val="24"/>
        </w:rPr>
        <w:t>я</w:t>
      </w:r>
      <w:r w:rsidRPr="001051C3">
        <w:rPr>
          <w:rFonts w:ascii="Times New Roman" w:eastAsia="Calibri" w:hAnsi="Times New Roman" w:cs="Times New Roman"/>
          <w:sz w:val="24"/>
          <w:szCs w:val="24"/>
        </w:rPr>
        <w:t xml:space="preserve"> </w:t>
      </w:r>
      <w:r w:rsidR="00140B40" w:rsidRPr="001051C3">
        <w:rPr>
          <w:rFonts w:ascii="Times New Roman" w:eastAsia="Calibri" w:hAnsi="Times New Roman" w:cs="Times New Roman"/>
          <w:sz w:val="24"/>
          <w:szCs w:val="24"/>
        </w:rPr>
        <w:t>МБ</w:t>
      </w:r>
      <w:r w:rsidRPr="001051C3">
        <w:rPr>
          <w:rFonts w:ascii="Times New Roman" w:eastAsia="Calibri" w:hAnsi="Times New Roman" w:cs="Times New Roman"/>
          <w:sz w:val="24"/>
          <w:szCs w:val="24"/>
        </w:rPr>
        <w:t>ОУ</w:t>
      </w:r>
      <w:r w:rsidR="00F13194" w:rsidRPr="001051C3">
        <w:rPr>
          <w:rFonts w:ascii="Times New Roman" w:eastAsia="Calibri" w:hAnsi="Times New Roman" w:cs="Times New Roman"/>
          <w:sz w:val="24"/>
          <w:szCs w:val="24"/>
        </w:rPr>
        <w:t xml:space="preserve"> «</w:t>
      </w:r>
      <w:proofErr w:type="spellStart"/>
      <w:r w:rsidR="00140B40" w:rsidRPr="001051C3">
        <w:rPr>
          <w:rFonts w:ascii="Times New Roman" w:eastAsia="Calibri" w:hAnsi="Times New Roman" w:cs="Times New Roman"/>
          <w:sz w:val="24"/>
          <w:szCs w:val="24"/>
        </w:rPr>
        <w:t>Урдалинская</w:t>
      </w:r>
      <w:proofErr w:type="spellEnd"/>
      <w:r w:rsidR="00140B40" w:rsidRPr="001051C3">
        <w:rPr>
          <w:rFonts w:ascii="Times New Roman" w:eastAsia="Calibri" w:hAnsi="Times New Roman" w:cs="Times New Roman"/>
          <w:sz w:val="24"/>
          <w:szCs w:val="24"/>
        </w:rPr>
        <w:t xml:space="preserve"> ООШ</w:t>
      </w:r>
      <w:r w:rsidR="00F13194" w:rsidRPr="001051C3">
        <w:rPr>
          <w:rFonts w:ascii="Times New Roman" w:eastAsia="Calibri" w:hAnsi="Times New Roman" w:cs="Times New Roman"/>
          <w:sz w:val="24"/>
          <w:szCs w:val="24"/>
        </w:rPr>
        <w:t>»</w:t>
      </w:r>
      <w:r w:rsidR="00140B40" w:rsidRPr="001051C3">
        <w:rPr>
          <w:rFonts w:ascii="Times New Roman" w:eastAsia="Calibri" w:hAnsi="Times New Roman" w:cs="Times New Roman"/>
          <w:sz w:val="24"/>
          <w:szCs w:val="24"/>
        </w:rPr>
        <w:t xml:space="preserve"> МО ЛМР РТ </w:t>
      </w:r>
      <w:r w:rsidRPr="001051C3">
        <w:rPr>
          <w:rFonts w:ascii="Times New Roman" w:eastAsia="Calibri" w:hAnsi="Times New Roman" w:cs="Times New Roman"/>
          <w:sz w:val="24"/>
          <w:szCs w:val="24"/>
        </w:rPr>
        <w:t xml:space="preserve"> с целью </w:t>
      </w:r>
      <w:r w:rsidR="00F13194" w:rsidRPr="001051C3">
        <w:rPr>
          <w:rFonts w:ascii="Times New Roman" w:eastAsia="Calibri" w:hAnsi="Times New Roman" w:cs="Times New Roman"/>
          <w:sz w:val="24"/>
          <w:szCs w:val="24"/>
        </w:rPr>
        <w:t xml:space="preserve">развития </w:t>
      </w:r>
      <w:r w:rsidRPr="001051C3">
        <w:rPr>
          <w:rFonts w:ascii="Times New Roman" w:eastAsia="Calibri" w:hAnsi="Times New Roman" w:cs="Times New Roman"/>
          <w:sz w:val="24"/>
          <w:szCs w:val="24"/>
        </w:rPr>
        <w:t>личностного роста ребенка, повышения профессиональной компетентности педагог</w:t>
      </w:r>
      <w:r w:rsidR="00F13194" w:rsidRPr="001051C3">
        <w:rPr>
          <w:rFonts w:ascii="Times New Roman" w:eastAsia="Calibri" w:hAnsi="Times New Roman" w:cs="Times New Roman"/>
          <w:sz w:val="24"/>
          <w:szCs w:val="24"/>
        </w:rPr>
        <w:t>ов</w:t>
      </w:r>
      <w:r w:rsidRPr="001051C3">
        <w:rPr>
          <w:rFonts w:ascii="Times New Roman" w:eastAsia="Calibri" w:hAnsi="Times New Roman" w:cs="Times New Roman"/>
          <w:sz w:val="24"/>
          <w:szCs w:val="24"/>
        </w:rPr>
        <w:t xml:space="preserve"> и выполнения образовательного заказа родителей, общественности.</w:t>
      </w:r>
    </w:p>
    <w:p w:rsidR="00F13194" w:rsidRPr="001051C3" w:rsidRDefault="009E7D9A" w:rsidP="00BA21F8">
      <w:p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b/>
          <w:sz w:val="24"/>
          <w:szCs w:val="24"/>
        </w:rPr>
        <w:t>Цели программы:</w:t>
      </w:r>
      <w:r w:rsidRPr="001051C3">
        <w:rPr>
          <w:rFonts w:ascii="Times New Roman" w:eastAsia="Calibri" w:hAnsi="Times New Roman" w:cs="Times New Roman"/>
          <w:sz w:val="24"/>
          <w:szCs w:val="24"/>
        </w:rPr>
        <w:t xml:space="preserve">  </w:t>
      </w:r>
    </w:p>
    <w:p w:rsidR="00F13194" w:rsidRPr="001051C3" w:rsidRDefault="009E7D9A" w:rsidP="00BA21F8">
      <w:pPr>
        <w:pStyle w:val="a6"/>
        <w:numPr>
          <w:ilvl w:val="0"/>
          <w:numId w:val="29"/>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совершенствование управления качеством образования</w:t>
      </w:r>
      <w:r w:rsidR="00F13194" w:rsidRPr="001051C3">
        <w:rPr>
          <w:rFonts w:ascii="Times New Roman" w:eastAsia="Calibri" w:hAnsi="Times New Roman" w:cs="Times New Roman"/>
          <w:sz w:val="24"/>
          <w:szCs w:val="24"/>
        </w:rPr>
        <w:t>;</w:t>
      </w:r>
    </w:p>
    <w:p w:rsidR="00F13194" w:rsidRPr="001051C3" w:rsidRDefault="009E7D9A" w:rsidP="00BA21F8">
      <w:pPr>
        <w:pStyle w:val="a6"/>
        <w:numPr>
          <w:ilvl w:val="0"/>
          <w:numId w:val="29"/>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 предоставление всем участникам образовательного процесса и общественности достоверной информации о качестве образования в </w:t>
      </w:r>
      <w:r w:rsidR="00140B40" w:rsidRPr="001051C3">
        <w:rPr>
          <w:rFonts w:ascii="Times New Roman" w:eastAsia="Calibri" w:hAnsi="Times New Roman" w:cs="Times New Roman"/>
          <w:sz w:val="24"/>
          <w:szCs w:val="24"/>
        </w:rPr>
        <w:t>школе</w:t>
      </w:r>
      <w:r w:rsidR="00F13194" w:rsidRPr="001051C3">
        <w:rPr>
          <w:rFonts w:ascii="Times New Roman" w:eastAsia="Calibri" w:hAnsi="Times New Roman" w:cs="Times New Roman"/>
          <w:sz w:val="24"/>
          <w:szCs w:val="24"/>
        </w:rPr>
        <w:t>;</w:t>
      </w:r>
      <w:r w:rsidRPr="001051C3">
        <w:rPr>
          <w:rFonts w:ascii="Times New Roman" w:eastAsia="Calibri" w:hAnsi="Times New Roman" w:cs="Times New Roman"/>
          <w:sz w:val="24"/>
          <w:szCs w:val="24"/>
        </w:rPr>
        <w:t xml:space="preserve"> </w:t>
      </w:r>
    </w:p>
    <w:p w:rsidR="00DF2E12" w:rsidRPr="00BA21F8" w:rsidRDefault="009E7D9A" w:rsidP="00BA21F8">
      <w:pPr>
        <w:pStyle w:val="a6"/>
        <w:numPr>
          <w:ilvl w:val="0"/>
          <w:numId w:val="29"/>
        </w:numPr>
        <w:spacing w:after="0" w:line="240" w:lineRule="auto"/>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выявление с помощью системы критериев и показателей зависимости между ресурсами, условиями обучения и его результатами.</w:t>
      </w:r>
    </w:p>
    <w:p w:rsidR="009E7D9A" w:rsidRPr="001051C3" w:rsidRDefault="00BA21F8" w:rsidP="00BA21F8">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Задачи программы:</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оценить возможности и ресурсы </w:t>
      </w:r>
      <w:r w:rsidR="00140B40" w:rsidRPr="001051C3">
        <w:rPr>
          <w:rFonts w:ascii="Times New Roman" w:eastAsia="Calibri" w:hAnsi="Times New Roman" w:cs="Times New Roman"/>
          <w:sz w:val="24"/>
          <w:szCs w:val="24"/>
        </w:rPr>
        <w:t>МБОУ «</w:t>
      </w:r>
      <w:proofErr w:type="spellStart"/>
      <w:r w:rsidR="00140B40" w:rsidRPr="001051C3">
        <w:rPr>
          <w:rFonts w:ascii="Times New Roman" w:eastAsia="Calibri" w:hAnsi="Times New Roman" w:cs="Times New Roman"/>
          <w:sz w:val="24"/>
          <w:szCs w:val="24"/>
        </w:rPr>
        <w:t>Урдалинская</w:t>
      </w:r>
      <w:proofErr w:type="spellEnd"/>
      <w:r w:rsidR="00140B40" w:rsidRPr="001051C3">
        <w:rPr>
          <w:rFonts w:ascii="Times New Roman" w:eastAsia="Calibri" w:hAnsi="Times New Roman" w:cs="Times New Roman"/>
          <w:sz w:val="24"/>
          <w:szCs w:val="24"/>
        </w:rPr>
        <w:t xml:space="preserve"> ООШ» МО ЛМР РТ</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создать единую систему диагностики и контроля состояния образования, обеспечивающую определение факторов и своевременное выявление изменений, влияющих на качество образования в </w:t>
      </w:r>
      <w:r w:rsidR="008C30BB" w:rsidRPr="001051C3">
        <w:rPr>
          <w:rFonts w:ascii="Times New Roman" w:eastAsia="Calibri" w:hAnsi="Times New Roman" w:cs="Times New Roman"/>
          <w:sz w:val="24"/>
          <w:szCs w:val="24"/>
        </w:rPr>
        <w:t>школе</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повысить объективность контроля и оценки образовательных достижений обучающихся;</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получить объективную информацию о состоянии качества образования, тенденциях его изменения и причинах, влияющих на его уровень;</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провести экспертизу педагогической целесообразности и эффективности образовательных, воспитательных, развивающих мероприятий, предлагаемых для реализации </w:t>
      </w:r>
      <w:r w:rsidR="00F13194" w:rsidRPr="001051C3">
        <w:rPr>
          <w:rFonts w:ascii="Times New Roman" w:eastAsia="Calibri" w:hAnsi="Times New Roman" w:cs="Times New Roman"/>
          <w:sz w:val="24"/>
          <w:szCs w:val="24"/>
        </w:rPr>
        <w:t xml:space="preserve">программы </w:t>
      </w:r>
      <w:r w:rsidRPr="001051C3">
        <w:rPr>
          <w:rFonts w:ascii="Times New Roman" w:eastAsia="Calibri" w:hAnsi="Times New Roman" w:cs="Times New Roman"/>
          <w:sz w:val="24"/>
          <w:szCs w:val="24"/>
        </w:rPr>
        <w:t xml:space="preserve">развития </w:t>
      </w:r>
      <w:r w:rsidR="008C30BB" w:rsidRPr="001051C3">
        <w:rPr>
          <w:rFonts w:ascii="Times New Roman" w:eastAsia="Calibri" w:hAnsi="Times New Roman" w:cs="Times New Roman"/>
          <w:sz w:val="24"/>
          <w:szCs w:val="24"/>
        </w:rPr>
        <w:t>школы</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произвести замеры ИКТ - насыщенности образовательной среды;</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оценить динамику развития у </w:t>
      </w:r>
      <w:r w:rsidR="00CF4655" w:rsidRPr="001051C3">
        <w:rPr>
          <w:rFonts w:ascii="Times New Roman" w:eastAsia="Calibri" w:hAnsi="Times New Roman" w:cs="Times New Roman"/>
          <w:sz w:val="24"/>
          <w:szCs w:val="24"/>
        </w:rPr>
        <w:t>обучающихся</w:t>
      </w:r>
      <w:r w:rsidRPr="001051C3">
        <w:rPr>
          <w:rFonts w:ascii="Times New Roman" w:eastAsia="Calibri" w:hAnsi="Times New Roman" w:cs="Times New Roman"/>
          <w:sz w:val="24"/>
          <w:szCs w:val="24"/>
        </w:rPr>
        <w:t xml:space="preserve"> способностей к саморазвитию и самосовершенствованию;</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провести комплексный анализ системы взаимодействия родителей, педагогов, внешних связей </w:t>
      </w:r>
      <w:r w:rsidR="008C30BB" w:rsidRPr="001051C3">
        <w:rPr>
          <w:rFonts w:ascii="Times New Roman" w:eastAsia="Calibri" w:hAnsi="Times New Roman" w:cs="Times New Roman"/>
          <w:sz w:val="24"/>
          <w:szCs w:val="24"/>
        </w:rPr>
        <w:t xml:space="preserve">школы </w:t>
      </w:r>
      <w:r w:rsidRPr="001051C3">
        <w:rPr>
          <w:rFonts w:ascii="Times New Roman" w:eastAsia="Calibri" w:hAnsi="Times New Roman" w:cs="Times New Roman"/>
          <w:sz w:val="24"/>
          <w:szCs w:val="24"/>
        </w:rPr>
        <w:t xml:space="preserve"> на основе принципа сотрудничества;</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повысить уровень информированности потребителей образовательных услуг;</w:t>
      </w:r>
    </w:p>
    <w:p w:rsidR="009E7D9A" w:rsidRPr="001051C3" w:rsidRDefault="009E7D9A" w:rsidP="00BA21F8">
      <w:pPr>
        <w:pStyle w:val="a6"/>
        <w:numPr>
          <w:ilvl w:val="0"/>
          <w:numId w:val="30"/>
        </w:numPr>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lastRenderedPageBreak/>
        <w:t xml:space="preserve">определить результативность образовательного процесса, эффективность учебных программ, их соответствие нормам и требованиям стандартов, оценить реализацию инноваций в </w:t>
      </w:r>
      <w:r w:rsidR="008C30BB" w:rsidRPr="001051C3">
        <w:rPr>
          <w:rFonts w:ascii="Times New Roman" w:eastAsia="Calibri" w:hAnsi="Times New Roman" w:cs="Times New Roman"/>
          <w:sz w:val="24"/>
          <w:szCs w:val="24"/>
        </w:rPr>
        <w:t>школе</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30"/>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содействовать принятию обоснованных управленческих решений, прогнозировать развитие образовательной системы </w:t>
      </w:r>
      <w:r w:rsidR="008C30BB" w:rsidRPr="001051C3">
        <w:rPr>
          <w:rFonts w:ascii="Times New Roman" w:eastAsia="Calibri" w:hAnsi="Times New Roman" w:cs="Times New Roman"/>
          <w:sz w:val="24"/>
          <w:szCs w:val="24"/>
        </w:rPr>
        <w:t>школы</w:t>
      </w:r>
      <w:r w:rsidRPr="001051C3">
        <w:rPr>
          <w:rFonts w:ascii="Times New Roman" w:eastAsia="Calibri" w:hAnsi="Times New Roman" w:cs="Times New Roman"/>
          <w:sz w:val="24"/>
          <w:szCs w:val="24"/>
        </w:rPr>
        <w:t>;</w:t>
      </w:r>
    </w:p>
    <w:p w:rsidR="009E7D9A" w:rsidRPr="001051C3" w:rsidRDefault="009E7D9A" w:rsidP="00BA21F8">
      <w:pPr>
        <w:pStyle w:val="a6"/>
        <w:numPr>
          <w:ilvl w:val="0"/>
          <w:numId w:val="30"/>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своевременно выявлять изменения образовательного процесса и вызывающие их факторы;</w:t>
      </w:r>
    </w:p>
    <w:p w:rsidR="009E7D9A" w:rsidRPr="001051C3" w:rsidRDefault="009E7D9A" w:rsidP="00BA21F8">
      <w:pPr>
        <w:pStyle w:val="a6"/>
        <w:numPr>
          <w:ilvl w:val="0"/>
          <w:numId w:val="30"/>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предупреждать негативные тенденции в образовательном процессе;</w:t>
      </w:r>
    </w:p>
    <w:p w:rsidR="009E7D9A" w:rsidRPr="001051C3" w:rsidRDefault="009E7D9A" w:rsidP="00BA21F8">
      <w:pPr>
        <w:pStyle w:val="a6"/>
        <w:numPr>
          <w:ilvl w:val="0"/>
          <w:numId w:val="30"/>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обеспечить краткосрочное прогнозирование развития образовательного процесса в </w:t>
      </w:r>
      <w:r w:rsidR="008C30BB" w:rsidRPr="001051C3">
        <w:rPr>
          <w:rFonts w:ascii="Times New Roman" w:eastAsia="Calibri" w:hAnsi="Times New Roman" w:cs="Times New Roman"/>
          <w:sz w:val="24"/>
          <w:szCs w:val="24"/>
        </w:rPr>
        <w:t>школе</w:t>
      </w:r>
      <w:r w:rsidRPr="001051C3">
        <w:rPr>
          <w:rFonts w:ascii="Times New Roman" w:eastAsia="Calibri" w:hAnsi="Times New Roman" w:cs="Times New Roman"/>
          <w:sz w:val="24"/>
          <w:szCs w:val="24"/>
        </w:rPr>
        <w:t>;</w:t>
      </w:r>
    </w:p>
    <w:p w:rsidR="00CF4655" w:rsidRPr="00BA21F8" w:rsidRDefault="009E7D9A" w:rsidP="00BA21F8">
      <w:pPr>
        <w:pStyle w:val="a6"/>
        <w:numPr>
          <w:ilvl w:val="0"/>
          <w:numId w:val="30"/>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оценить эффективность и полноту реализации методического обеспечения образовательного процесса. </w:t>
      </w:r>
    </w:p>
    <w:p w:rsidR="009E7D9A" w:rsidRPr="001051C3" w:rsidRDefault="009E7D9A" w:rsidP="00BA21F8">
      <w:pPr>
        <w:spacing w:after="0" w:line="240" w:lineRule="auto"/>
        <w:rPr>
          <w:rFonts w:ascii="Times New Roman" w:eastAsia="Calibri" w:hAnsi="Times New Roman" w:cs="Times New Roman"/>
          <w:sz w:val="24"/>
          <w:szCs w:val="24"/>
        </w:rPr>
      </w:pPr>
      <w:r w:rsidRPr="001051C3">
        <w:rPr>
          <w:rFonts w:ascii="Times New Roman" w:eastAsia="Calibri" w:hAnsi="Times New Roman" w:cs="Times New Roman"/>
          <w:b/>
          <w:sz w:val="24"/>
          <w:szCs w:val="24"/>
        </w:rPr>
        <w:t>1.2. Условия реализации программы</w:t>
      </w:r>
    </w:p>
    <w:p w:rsidR="009E7D9A" w:rsidRPr="001051C3" w:rsidRDefault="009E7D9A" w:rsidP="00BA21F8">
      <w:pPr>
        <w:spacing w:after="0" w:line="240" w:lineRule="auto"/>
        <w:rPr>
          <w:rFonts w:ascii="Times New Roman" w:eastAsia="Calibri" w:hAnsi="Times New Roman" w:cs="Times New Roman"/>
          <w:sz w:val="24"/>
          <w:szCs w:val="24"/>
        </w:rPr>
      </w:pPr>
      <w:r w:rsidRPr="001051C3">
        <w:rPr>
          <w:rFonts w:ascii="Times New Roman" w:eastAsia="Calibri" w:hAnsi="Times New Roman" w:cs="Times New Roman"/>
          <w:sz w:val="24"/>
          <w:szCs w:val="24"/>
        </w:rPr>
        <w:t>Необходимыми условиями реализации программы являются:</w:t>
      </w:r>
    </w:p>
    <w:p w:rsidR="009E7D9A" w:rsidRPr="001051C3" w:rsidRDefault="009E7D9A" w:rsidP="00BA21F8">
      <w:pPr>
        <w:pStyle w:val="a6"/>
        <w:numPr>
          <w:ilvl w:val="1"/>
          <w:numId w:val="31"/>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наличие ресурсного обеспечения;</w:t>
      </w:r>
    </w:p>
    <w:p w:rsidR="009E7D9A" w:rsidRPr="001051C3" w:rsidRDefault="009E7D9A" w:rsidP="00BA21F8">
      <w:pPr>
        <w:pStyle w:val="a6"/>
        <w:numPr>
          <w:ilvl w:val="1"/>
          <w:numId w:val="31"/>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разработка научно-обоснованных методических материалов;</w:t>
      </w:r>
    </w:p>
    <w:p w:rsidR="009E7D9A" w:rsidRPr="001051C3" w:rsidRDefault="009E7D9A" w:rsidP="00BA21F8">
      <w:pPr>
        <w:pStyle w:val="a6"/>
        <w:numPr>
          <w:ilvl w:val="1"/>
          <w:numId w:val="31"/>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определение процедур сбора информации;</w:t>
      </w:r>
    </w:p>
    <w:p w:rsidR="009E7D9A" w:rsidRPr="001051C3" w:rsidRDefault="009E7D9A" w:rsidP="00BA21F8">
      <w:pPr>
        <w:pStyle w:val="a6"/>
        <w:numPr>
          <w:ilvl w:val="1"/>
          <w:numId w:val="31"/>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разработанная нормативная база;</w:t>
      </w:r>
    </w:p>
    <w:p w:rsidR="009E7D9A" w:rsidRPr="001051C3" w:rsidRDefault="009E7D9A" w:rsidP="00BA21F8">
      <w:pPr>
        <w:pStyle w:val="a6"/>
        <w:numPr>
          <w:ilvl w:val="1"/>
          <w:numId w:val="31"/>
        </w:numPr>
        <w:spacing w:after="0" w:line="240" w:lineRule="auto"/>
        <w:ind w:left="709" w:hanging="425"/>
        <w:rPr>
          <w:rFonts w:ascii="Times New Roman" w:eastAsia="Calibri" w:hAnsi="Times New Roman" w:cs="Times New Roman"/>
          <w:sz w:val="24"/>
          <w:szCs w:val="24"/>
        </w:rPr>
      </w:pPr>
      <w:r w:rsidRPr="001051C3">
        <w:rPr>
          <w:rFonts w:ascii="Times New Roman" w:eastAsia="Calibri" w:hAnsi="Times New Roman" w:cs="Times New Roman"/>
          <w:sz w:val="24"/>
          <w:szCs w:val="24"/>
        </w:rPr>
        <w:t>распространение опыта работы.</w:t>
      </w:r>
    </w:p>
    <w:p w:rsidR="009E7D9A" w:rsidRPr="001051C3" w:rsidRDefault="009E7D9A" w:rsidP="00BA21F8">
      <w:pPr>
        <w:spacing w:after="0" w:line="240" w:lineRule="auto"/>
        <w:rPr>
          <w:rFonts w:ascii="Times New Roman" w:eastAsia="Calibri" w:hAnsi="Times New Roman" w:cs="Times New Roman"/>
          <w:b/>
          <w:sz w:val="24"/>
          <w:szCs w:val="24"/>
        </w:rPr>
      </w:pPr>
      <w:r w:rsidRPr="001051C3">
        <w:rPr>
          <w:rFonts w:ascii="Times New Roman" w:eastAsia="Calibri" w:hAnsi="Times New Roman" w:cs="Times New Roman"/>
          <w:b/>
          <w:sz w:val="24"/>
          <w:szCs w:val="24"/>
        </w:rPr>
        <w:t>1.3. Человеческие ресурсы</w:t>
      </w:r>
    </w:p>
    <w:p w:rsidR="00CF4655" w:rsidRPr="001051C3" w:rsidRDefault="009E7D9A" w:rsidP="00BA21F8">
      <w:pPr>
        <w:spacing w:after="0" w:line="240" w:lineRule="auto"/>
        <w:ind w:firstLine="360"/>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Фактором успешной реализации организационно-технологической схемы функционирования мониторинга и оценки качества образования является наличие человеческого ресурса, способного работать с информацией, в т. ч. используя новые технологии для принятия управленческих решений, и решать поставленные задачи. </w:t>
      </w:r>
      <w:bookmarkStart w:id="1" w:name="Человеческие_ресурсы"/>
    </w:p>
    <w:p w:rsidR="009E7D9A" w:rsidRPr="001051C3" w:rsidRDefault="009E7D9A" w:rsidP="00BA21F8">
      <w:pPr>
        <w:spacing w:after="0" w:line="240" w:lineRule="auto"/>
        <w:ind w:firstLine="36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lang w:eastAsia="ru-RU"/>
        </w:rPr>
        <w:t>Человеческие ресурсы</w:t>
      </w:r>
      <w:bookmarkEnd w:id="1"/>
      <w:r w:rsidR="00CF4655"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 термин, характеризующий с качественной, содержательной стороны кадровый состав или весь персонал </w:t>
      </w:r>
      <w:r w:rsidR="008C30BB"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он в себя включает:</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способность к творчеству и потенциальные возможности всестороннего развития работников;</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общую культуру и нравственную надежность;</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определенный эффект кооперации и самоорганизации (коллективные формы организации труда и принят</w:t>
      </w:r>
      <w:r w:rsidR="00534ED9">
        <w:rPr>
          <w:rFonts w:ascii="Times New Roman" w:eastAsia="Times New Roman" w:hAnsi="Times New Roman" w:cs="Times New Roman"/>
          <w:sz w:val="24"/>
          <w:szCs w:val="24"/>
          <w:lang w:eastAsia="ru-RU"/>
        </w:rPr>
        <w:t>ия решений, "кружки качества"</w:t>
      </w:r>
      <w:r w:rsidRPr="001051C3">
        <w:rPr>
          <w:rFonts w:ascii="Times New Roman" w:eastAsia="Times New Roman" w:hAnsi="Times New Roman" w:cs="Times New Roman"/>
          <w:sz w:val="24"/>
          <w:szCs w:val="24"/>
          <w:lang w:eastAsia="ru-RU"/>
        </w:rPr>
        <w:t xml:space="preserve"> и т.д.);</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совершенствование трудовых взаимоотношений;</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мотивацию;</w:t>
      </w:r>
    </w:p>
    <w:p w:rsidR="009E7D9A" w:rsidRPr="001051C3" w:rsidRDefault="009E7D9A" w:rsidP="00BA21F8">
      <w:pPr>
        <w:pStyle w:val="a6"/>
        <w:numPr>
          <w:ilvl w:val="0"/>
          <w:numId w:val="32"/>
        </w:numPr>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предприимчивость и др. </w:t>
      </w:r>
    </w:p>
    <w:p w:rsidR="009E7D9A" w:rsidRPr="00BA21F8" w:rsidRDefault="009E7D9A" w:rsidP="00BA21F8">
      <w:pPr>
        <w:spacing w:after="0" w:line="240" w:lineRule="auto"/>
        <w:ind w:left="360"/>
        <w:jc w:val="center"/>
        <w:rPr>
          <w:rFonts w:ascii="Times New Roman" w:eastAsia="Times New Roman" w:hAnsi="Times New Roman" w:cs="Times New Roman"/>
          <w:b/>
          <w:sz w:val="24"/>
          <w:szCs w:val="24"/>
          <w:lang w:eastAsia="ru-RU"/>
        </w:rPr>
      </w:pPr>
      <w:r w:rsidRPr="00BA21F8">
        <w:rPr>
          <w:rFonts w:ascii="Times New Roman" w:eastAsia="Times New Roman" w:hAnsi="Times New Roman" w:cs="Times New Roman"/>
          <w:b/>
          <w:sz w:val="24"/>
          <w:szCs w:val="24"/>
          <w:lang w:eastAsia="ru-RU"/>
        </w:rPr>
        <w:t xml:space="preserve">Кадровый состав </w:t>
      </w:r>
      <w:r w:rsidR="008C30BB" w:rsidRPr="00BA21F8">
        <w:rPr>
          <w:rFonts w:ascii="Times New Roman" w:eastAsia="Calibri" w:hAnsi="Times New Roman" w:cs="Times New Roman"/>
          <w:b/>
          <w:sz w:val="24"/>
          <w:szCs w:val="24"/>
        </w:rPr>
        <w:t>МБОУ «</w:t>
      </w:r>
      <w:proofErr w:type="spellStart"/>
      <w:r w:rsidR="008C30BB" w:rsidRPr="00BA21F8">
        <w:rPr>
          <w:rFonts w:ascii="Times New Roman" w:eastAsia="Calibri" w:hAnsi="Times New Roman" w:cs="Times New Roman"/>
          <w:b/>
          <w:sz w:val="24"/>
          <w:szCs w:val="24"/>
        </w:rPr>
        <w:t>Урдалинская</w:t>
      </w:r>
      <w:proofErr w:type="spellEnd"/>
      <w:r w:rsidR="008C30BB" w:rsidRPr="00BA21F8">
        <w:rPr>
          <w:rFonts w:ascii="Times New Roman" w:eastAsia="Calibri" w:hAnsi="Times New Roman" w:cs="Times New Roman"/>
          <w:b/>
          <w:sz w:val="24"/>
          <w:szCs w:val="24"/>
        </w:rPr>
        <w:t xml:space="preserve"> ООШ» МО ЛМР РТ</w:t>
      </w:r>
    </w:p>
    <w:tbl>
      <w:tblPr>
        <w:tblStyle w:val="a3"/>
        <w:tblW w:w="0" w:type="auto"/>
        <w:tblInd w:w="360" w:type="dxa"/>
        <w:tblLook w:val="04A0" w:firstRow="1" w:lastRow="0" w:firstColumn="1" w:lastColumn="0" w:noHBand="0" w:noVBand="1"/>
      </w:tblPr>
      <w:tblGrid>
        <w:gridCol w:w="6694"/>
        <w:gridCol w:w="2268"/>
      </w:tblGrid>
      <w:tr w:rsidR="009E7D9A" w:rsidRPr="001051C3" w:rsidTr="009E7D9A">
        <w:tc>
          <w:tcPr>
            <w:tcW w:w="6694" w:type="dxa"/>
          </w:tcPr>
          <w:p w:rsidR="009E7D9A" w:rsidRPr="001051C3" w:rsidRDefault="009E7D9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Должность</w:t>
            </w:r>
          </w:p>
        </w:tc>
        <w:tc>
          <w:tcPr>
            <w:tcW w:w="2268" w:type="dxa"/>
          </w:tcPr>
          <w:p w:rsidR="009E7D9A" w:rsidRPr="001051C3" w:rsidRDefault="009E7D9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Количество</w:t>
            </w:r>
          </w:p>
        </w:tc>
      </w:tr>
      <w:tr w:rsidR="009E7D9A" w:rsidRPr="001051C3" w:rsidTr="009E7D9A">
        <w:tc>
          <w:tcPr>
            <w:tcW w:w="6694" w:type="dxa"/>
          </w:tcPr>
          <w:p w:rsidR="009E7D9A" w:rsidRPr="001051C3" w:rsidRDefault="009E7D9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Директор школы</w:t>
            </w:r>
          </w:p>
        </w:tc>
        <w:tc>
          <w:tcPr>
            <w:tcW w:w="2268" w:type="dxa"/>
          </w:tcPr>
          <w:p w:rsidR="009E7D9A" w:rsidRPr="001051C3" w:rsidRDefault="009E7D9A" w:rsidP="00BA21F8">
            <w:pPr>
              <w:jc w:val="both"/>
              <w:rPr>
                <w:rFonts w:ascii="Times New Roman" w:eastAsia="Times New Roman" w:hAnsi="Times New Roman" w:cs="Times New Roman"/>
                <w:sz w:val="24"/>
                <w:szCs w:val="24"/>
                <w:highlight w:val="yellow"/>
                <w:lang w:eastAsia="ru-RU"/>
              </w:rPr>
            </w:pPr>
            <w:r w:rsidRPr="00534ED9">
              <w:rPr>
                <w:rFonts w:ascii="Times New Roman" w:eastAsia="Times New Roman" w:hAnsi="Times New Roman" w:cs="Times New Roman"/>
                <w:sz w:val="24"/>
                <w:szCs w:val="24"/>
                <w:lang w:eastAsia="ru-RU"/>
              </w:rPr>
              <w:t>1</w:t>
            </w:r>
          </w:p>
        </w:tc>
      </w:tr>
      <w:tr w:rsidR="009E7D9A" w:rsidRPr="001051C3" w:rsidTr="009E7D9A">
        <w:tc>
          <w:tcPr>
            <w:tcW w:w="6694" w:type="dxa"/>
          </w:tcPr>
          <w:p w:rsidR="009E7D9A" w:rsidRPr="001051C3" w:rsidRDefault="009E7D9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Заместитель директора школы</w:t>
            </w:r>
          </w:p>
        </w:tc>
        <w:tc>
          <w:tcPr>
            <w:tcW w:w="2268" w:type="dxa"/>
          </w:tcPr>
          <w:p w:rsidR="009E7D9A" w:rsidRPr="001051C3" w:rsidRDefault="004B239C" w:rsidP="00BA21F8">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r>
      <w:tr w:rsidR="009E7D9A" w:rsidRPr="001051C3" w:rsidTr="009E7D9A">
        <w:tc>
          <w:tcPr>
            <w:tcW w:w="6694" w:type="dxa"/>
          </w:tcPr>
          <w:p w:rsidR="009E7D9A" w:rsidRPr="001051C3" w:rsidRDefault="009E7D9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Педагоги</w:t>
            </w:r>
            <w:r w:rsidR="00B121DA" w:rsidRPr="001051C3">
              <w:rPr>
                <w:rFonts w:ascii="Times New Roman" w:eastAsia="Times New Roman" w:hAnsi="Times New Roman" w:cs="Times New Roman"/>
                <w:sz w:val="24"/>
                <w:szCs w:val="24"/>
                <w:lang w:eastAsia="ru-RU"/>
              </w:rPr>
              <w:t xml:space="preserve"> (из них):</w:t>
            </w:r>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1</w:t>
            </w:r>
            <w:r w:rsidR="004B239C">
              <w:rPr>
                <w:rFonts w:ascii="Times New Roman" w:eastAsia="Times New Roman" w:hAnsi="Times New Roman" w:cs="Times New Roman"/>
                <w:sz w:val="24"/>
                <w:szCs w:val="24"/>
                <w:lang w:eastAsia="ru-RU"/>
              </w:rPr>
              <w:t>1</w:t>
            </w:r>
          </w:p>
        </w:tc>
      </w:tr>
      <w:tr w:rsidR="009E7D9A" w:rsidRPr="001051C3" w:rsidTr="009E7D9A">
        <w:tc>
          <w:tcPr>
            <w:tcW w:w="6694" w:type="dxa"/>
          </w:tcPr>
          <w:p w:rsidR="009E7D9A" w:rsidRPr="001051C3" w:rsidRDefault="00B121D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w:t>
            </w:r>
            <w:r w:rsidR="009E7D9A" w:rsidRPr="001051C3">
              <w:rPr>
                <w:rFonts w:ascii="Times New Roman" w:eastAsia="Times New Roman" w:hAnsi="Times New Roman" w:cs="Times New Roman"/>
                <w:sz w:val="24"/>
                <w:szCs w:val="24"/>
                <w:lang w:eastAsia="ru-RU"/>
              </w:rPr>
              <w:t>едагоги совместители</w:t>
            </w:r>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1</w:t>
            </w:r>
          </w:p>
        </w:tc>
      </w:tr>
      <w:tr w:rsidR="009E7D9A" w:rsidRPr="001051C3" w:rsidTr="009E7D9A">
        <w:tc>
          <w:tcPr>
            <w:tcW w:w="6694" w:type="dxa"/>
          </w:tcPr>
          <w:p w:rsidR="009E7D9A" w:rsidRPr="001051C3" w:rsidRDefault="00B121D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w:t>
            </w:r>
            <w:r w:rsidR="009E7D9A" w:rsidRPr="001051C3">
              <w:rPr>
                <w:rFonts w:ascii="Times New Roman" w:eastAsia="Times New Roman" w:hAnsi="Times New Roman" w:cs="Times New Roman"/>
                <w:sz w:val="24"/>
                <w:szCs w:val="24"/>
                <w:lang w:eastAsia="ru-RU"/>
              </w:rPr>
              <w:t>едагоги дополнительного образования</w:t>
            </w:r>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1</w:t>
            </w:r>
          </w:p>
        </w:tc>
      </w:tr>
      <w:tr w:rsidR="009E7D9A" w:rsidRPr="001051C3" w:rsidTr="009E7D9A">
        <w:tc>
          <w:tcPr>
            <w:tcW w:w="6694" w:type="dxa"/>
          </w:tcPr>
          <w:p w:rsidR="009E7D9A" w:rsidRPr="001051C3" w:rsidRDefault="00B121D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8C30BB" w:rsidRPr="001051C3">
              <w:rPr>
                <w:rFonts w:ascii="Times New Roman" w:eastAsia="Times New Roman" w:hAnsi="Times New Roman" w:cs="Times New Roman"/>
                <w:sz w:val="24"/>
                <w:szCs w:val="24"/>
                <w:lang w:eastAsia="ru-RU"/>
              </w:rPr>
              <w:t>педагоги</w:t>
            </w:r>
          </w:p>
        </w:tc>
        <w:tc>
          <w:tcPr>
            <w:tcW w:w="2268" w:type="dxa"/>
          </w:tcPr>
          <w:p w:rsidR="009E7D9A" w:rsidRPr="004B239C" w:rsidRDefault="004B239C" w:rsidP="00BA21F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9E7D9A" w:rsidRPr="001051C3" w:rsidTr="009E7D9A">
        <w:tc>
          <w:tcPr>
            <w:tcW w:w="6694" w:type="dxa"/>
          </w:tcPr>
          <w:p w:rsidR="009E7D9A" w:rsidRPr="001051C3" w:rsidRDefault="00B121DA"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Медработник</w:t>
            </w:r>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0</w:t>
            </w:r>
          </w:p>
        </w:tc>
      </w:tr>
      <w:tr w:rsidR="009E7D9A" w:rsidRPr="001051C3" w:rsidTr="009E7D9A">
        <w:tc>
          <w:tcPr>
            <w:tcW w:w="6694" w:type="dxa"/>
          </w:tcPr>
          <w:p w:rsidR="009E7D9A" w:rsidRPr="001051C3" w:rsidRDefault="00A57858" w:rsidP="00BA21F8">
            <w:pPr>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Бухгалтер</w:t>
            </w:r>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0</w:t>
            </w:r>
          </w:p>
        </w:tc>
      </w:tr>
      <w:tr w:rsidR="009E7D9A" w:rsidRPr="001051C3" w:rsidTr="009E7D9A">
        <w:tc>
          <w:tcPr>
            <w:tcW w:w="6694" w:type="dxa"/>
          </w:tcPr>
          <w:p w:rsidR="009E7D9A" w:rsidRPr="001051C3" w:rsidRDefault="009E7D9A" w:rsidP="00BA21F8">
            <w:pPr>
              <w:jc w:val="both"/>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Техслужащие</w:t>
            </w:r>
            <w:proofErr w:type="spellEnd"/>
          </w:p>
        </w:tc>
        <w:tc>
          <w:tcPr>
            <w:tcW w:w="2268" w:type="dxa"/>
          </w:tcPr>
          <w:p w:rsidR="009E7D9A" w:rsidRPr="004B239C" w:rsidRDefault="008C30BB" w:rsidP="00BA21F8">
            <w:pPr>
              <w:jc w:val="both"/>
              <w:rPr>
                <w:rFonts w:ascii="Times New Roman" w:eastAsia="Times New Roman" w:hAnsi="Times New Roman" w:cs="Times New Roman"/>
                <w:sz w:val="24"/>
                <w:szCs w:val="24"/>
                <w:lang w:eastAsia="ru-RU"/>
              </w:rPr>
            </w:pPr>
            <w:r w:rsidRPr="004B239C">
              <w:rPr>
                <w:rFonts w:ascii="Times New Roman" w:eastAsia="Times New Roman" w:hAnsi="Times New Roman" w:cs="Times New Roman"/>
                <w:sz w:val="24"/>
                <w:szCs w:val="24"/>
                <w:lang w:eastAsia="ru-RU"/>
              </w:rPr>
              <w:t>6</w:t>
            </w:r>
          </w:p>
        </w:tc>
      </w:tr>
    </w:tbl>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Для </w:t>
      </w:r>
      <w:r w:rsidR="00A57858" w:rsidRPr="001051C3">
        <w:rPr>
          <w:rFonts w:ascii="Times New Roman" w:eastAsia="Times New Roman" w:hAnsi="Times New Roman" w:cs="Times New Roman"/>
          <w:sz w:val="24"/>
          <w:szCs w:val="24"/>
          <w:lang w:eastAsia="ru-RU"/>
        </w:rPr>
        <w:t>большинства</w:t>
      </w:r>
      <w:r w:rsidRPr="001051C3">
        <w:rPr>
          <w:rFonts w:ascii="Times New Roman" w:eastAsia="Times New Roman" w:hAnsi="Times New Roman" w:cs="Times New Roman"/>
          <w:sz w:val="24"/>
          <w:szCs w:val="24"/>
          <w:lang w:eastAsia="ru-RU"/>
        </w:rPr>
        <w:t xml:space="preserve"> учителей, работающих в </w:t>
      </w:r>
      <w:r w:rsidR="008C30BB"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характерна </w:t>
      </w:r>
      <w:r w:rsidR="00A57858" w:rsidRPr="001051C3">
        <w:rPr>
          <w:rFonts w:ascii="Times New Roman" w:eastAsia="Times New Roman" w:hAnsi="Times New Roman" w:cs="Times New Roman"/>
          <w:sz w:val="24"/>
          <w:szCs w:val="24"/>
          <w:lang w:eastAsia="ru-RU"/>
        </w:rPr>
        <w:t>хорошая</w:t>
      </w:r>
      <w:r w:rsidRPr="001051C3">
        <w:rPr>
          <w:rFonts w:ascii="Times New Roman" w:eastAsia="Times New Roman" w:hAnsi="Times New Roman" w:cs="Times New Roman"/>
          <w:sz w:val="24"/>
          <w:szCs w:val="24"/>
          <w:lang w:eastAsia="ru-RU"/>
        </w:rPr>
        <w:t xml:space="preserve"> исполнительная дисциплина и постоянное стремление к повышению качества учебного процесса. Педагогический коллектив имеет свои традиции, ориентирован на инновационную деятельность.</w:t>
      </w:r>
    </w:p>
    <w:p w:rsidR="009E7D9A" w:rsidRPr="001051C3" w:rsidRDefault="009E7D9A" w:rsidP="00BA21F8">
      <w:pPr>
        <w:spacing w:after="0" w:line="240" w:lineRule="auto"/>
        <w:ind w:firstLine="567"/>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1.4. Структурные ресурсы</w:t>
      </w:r>
    </w:p>
    <w:p w:rsidR="001203FF"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Управление </w:t>
      </w:r>
      <w:r w:rsidR="008C30BB" w:rsidRPr="001051C3">
        <w:rPr>
          <w:rFonts w:ascii="Times New Roman" w:eastAsia="Times New Roman" w:hAnsi="Times New Roman" w:cs="Times New Roman"/>
          <w:sz w:val="24"/>
          <w:szCs w:val="24"/>
          <w:lang w:eastAsia="ru-RU"/>
        </w:rPr>
        <w:t>школо</w:t>
      </w:r>
      <w:r w:rsidR="001203FF" w:rsidRPr="001051C3">
        <w:rPr>
          <w:rFonts w:ascii="Times New Roman" w:eastAsia="Times New Roman" w:hAnsi="Times New Roman" w:cs="Times New Roman"/>
          <w:sz w:val="24"/>
          <w:szCs w:val="24"/>
          <w:lang w:eastAsia="ru-RU"/>
        </w:rPr>
        <w:t>й</w:t>
      </w:r>
      <w:r w:rsidRPr="001051C3">
        <w:rPr>
          <w:rFonts w:ascii="Times New Roman" w:eastAsia="Times New Roman" w:hAnsi="Times New Roman" w:cs="Times New Roman"/>
          <w:sz w:val="24"/>
          <w:szCs w:val="24"/>
          <w:lang w:eastAsia="ru-RU"/>
        </w:rPr>
        <w:t xml:space="preserve"> осуществляется в соответствии с </w:t>
      </w:r>
      <w:r w:rsidR="001203FF" w:rsidRPr="001051C3">
        <w:rPr>
          <w:rFonts w:ascii="Times New Roman" w:eastAsia="Times New Roman" w:hAnsi="Times New Roman" w:cs="Times New Roman"/>
          <w:sz w:val="24"/>
          <w:szCs w:val="24"/>
          <w:lang w:eastAsia="ru-RU"/>
        </w:rPr>
        <w:t xml:space="preserve">Федеральным </w:t>
      </w:r>
      <w:r w:rsidRPr="001051C3">
        <w:rPr>
          <w:rFonts w:ascii="Times New Roman" w:eastAsia="Times New Roman" w:hAnsi="Times New Roman" w:cs="Times New Roman"/>
          <w:sz w:val="24"/>
          <w:szCs w:val="24"/>
          <w:lang w:eastAsia="ru-RU"/>
        </w:rPr>
        <w:t>Законом РФ «Об образовании</w:t>
      </w:r>
      <w:r w:rsidR="001203FF" w:rsidRPr="001051C3">
        <w:rPr>
          <w:rFonts w:ascii="Times New Roman" w:eastAsia="Times New Roman" w:hAnsi="Times New Roman" w:cs="Times New Roman"/>
          <w:sz w:val="24"/>
          <w:szCs w:val="24"/>
          <w:lang w:eastAsia="ru-RU"/>
        </w:rPr>
        <w:t xml:space="preserve"> в Российской Федерации</w:t>
      </w:r>
      <w:r w:rsidRPr="001051C3">
        <w:rPr>
          <w:rFonts w:ascii="Times New Roman" w:eastAsia="Times New Roman" w:hAnsi="Times New Roman" w:cs="Times New Roman"/>
          <w:sz w:val="24"/>
          <w:szCs w:val="24"/>
          <w:lang w:eastAsia="ru-RU"/>
        </w:rPr>
        <w:t xml:space="preserve">» и Типовым положением об общеобразовательном учреждении в Российской Федерации на принципах демократии, гуманизма, общедоступности, </w:t>
      </w:r>
      <w:r w:rsidRPr="001051C3">
        <w:rPr>
          <w:rFonts w:ascii="Times New Roman" w:eastAsia="Times New Roman" w:hAnsi="Times New Roman" w:cs="Times New Roman"/>
          <w:sz w:val="24"/>
          <w:szCs w:val="24"/>
          <w:lang w:eastAsia="ru-RU"/>
        </w:rPr>
        <w:lastRenderedPageBreak/>
        <w:t>приоритета общечеловеческих ценностей, жизни и здоровья человека, гражданственности, свободного развития личности, автономности и с</w:t>
      </w:r>
      <w:r w:rsidR="001203FF" w:rsidRPr="001051C3">
        <w:rPr>
          <w:rFonts w:ascii="Times New Roman" w:eastAsia="Times New Roman" w:hAnsi="Times New Roman" w:cs="Times New Roman"/>
          <w:sz w:val="24"/>
          <w:szCs w:val="24"/>
          <w:lang w:eastAsia="ru-RU"/>
        </w:rPr>
        <w:t xml:space="preserve">ветского характера образования. </w:t>
      </w:r>
    </w:p>
    <w:p w:rsidR="001203FF"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Управление </w:t>
      </w:r>
      <w:r w:rsidR="008C30BB" w:rsidRPr="001051C3">
        <w:rPr>
          <w:rFonts w:ascii="Times New Roman" w:eastAsia="Times New Roman" w:hAnsi="Times New Roman" w:cs="Times New Roman"/>
          <w:sz w:val="24"/>
          <w:szCs w:val="24"/>
          <w:lang w:eastAsia="ru-RU"/>
        </w:rPr>
        <w:t>школо</w:t>
      </w:r>
      <w:r w:rsidR="001203FF" w:rsidRPr="001051C3">
        <w:rPr>
          <w:rFonts w:ascii="Times New Roman" w:eastAsia="Times New Roman" w:hAnsi="Times New Roman" w:cs="Times New Roman"/>
          <w:sz w:val="24"/>
          <w:szCs w:val="24"/>
          <w:lang w:eastAsia="ru-RU"/>
        </w:rPr>
        <w:t>й</w:t>
      </w:r>
      <w:r w:rsidRPr="001051C3">
        <w:rPr>
          <w:rFonts w:ascii="Times New Roman" w:eastAsia="Times New Roman" w:hAnsi="Times New Roman" w:cs="Times New Roman"/>
          <w:sz w:val="24"/>
          <w:szCs w:val="24"/>
          <w:lang w:eastAsia="ru-RU"/>
        </w:rPr>
        <w:t xml:space="preserve"> осуществляется на основе сочетания принципов самоуправления коллектива и единоначалия.</w:t>
      </w:r>
      <w:r w:rsidR="001203FF"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В основу положена пяти</w:t>
      </w:r>
      <w:r w:rsidR="001203FF" w:rsidRPr="001051C3">
        <w:rPr>
          <w:rFonts w:ascii="Times New Roman" w:eastAsia="Times New Roman" w:hAnsi="Times New Roman" w:cs="Times New Roman"/>
          <w:sz w:val="24"/>
          <w:szCs w:val="24"/>
          <w:lang w:eastAsia="ru-RU"/>
        </w:rPr>
        <w:t>уровневая структура управления.</w:t>
      </w:r>
    </w:p>
    <w:p w:rsidR="001203FF"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u w:val="single"/>
          <w:lang w:eastAsia="ru-RU"/>
        </w:rPr>
        <w:t>Первый уровень</w:t>
      </w:r>
      <w:r w:rsidRPr="001051C3">
        <w:rPr>
          <w:rFonts w:ascii="Times New Roman" w:eastAsia="Times New Roman" w:hAnsi="Times New Roman" w:cs="Times New Roman"/>
          <w:sz w:val="24"/>
          <w:szCs w:val="24"/>
          <w:lang w:eastAsia="ru-RU"/>
        </w:rPr>
        <w:t xml:space="preserve"> структуры – уровень директора (по содержанию – это уровень стратегического управления). Директор </w:t>
      </w:r>
      <w:r w:rsidR="008C30BB"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определяет </w:t>
      </w:r>
      <w:r w:rsidRPr="004B239C">
        <w:rPr>
          <w:rFonts w:ascii="Times New Roman" w:eastAsia="Times New Roman" w:hAnsi="Times New Roman" w:cs="Times New Roman"/>
          <w:sz w:val="24"/>
          <w:szCs w:val="24"/>
          <w:lang w:eastAsia="ru-RU"/>
        </w:rPr>
        <w:t>ст</w:t>
      </w:r>
      <w:r w:rsidRPr="001051C3">
        <w:rPr>
          <w:rFonts w:ascii="Times New Roman" w:eastAsia="Times New Roman" w:hAnsi="Times New Roman" w:cs="Times New Roman"/>
          <w:sz w:val="24"/>
          <w:szCs w:val="24"/>
          <w:lang w:eastAsia="ru-RU"/>
        </w:rPr>
        <w:t xml:space="preserve">ратегию развития </w:t>
      </w:r>
      <w:r w:rsidR="008C30BB"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представляет её интересы в государственных и общественных инстанциях. Директор </w:t>
      </w:r>
      <w:r w:rsidR="008C30BB" w:rsidRPr="001051C3">
        <w:rPr>
          <w:rFonts w:ascii="Times New Roman" w:eastAsia="Calibri" w:hAnsi="Times New Roman" w:cs="Times New Roman"/>
          <w:sz w:val="24"/>
          <w:szCs w:val="24"/>
        </w:rPr>
        <w:t>МБОУ «</w:t>
      </w:r>
      <w:proofErr w:type="spellStart"/>
      <w:r w:rsidR="008C30BB" w:rsidRPr="001051C3">
        <w:rPr>
          <w:rFonts w:ascii="Times New Roman" w:eastAsia="Calibri" w:hAnsi="Times New Roman" w:cs="Times New Roman"/>
          <w:sz w:val="24"/>
          <w:szCs w:val="24"/>
        </w:rPr>
        <w:t>Урдалинская</w:t>
      </w:r>
      <w:proofErr w:type="spellEnd"/>
      <w:r w:rsidR="008C30BB" w:rsidRPr="001051C3">
        <w:rPr>
          <w:rFonts w:ascii="Times New Roman" w:eastAsia="Calibri" w:hAnsi="Times New Roman" w:cs="Times New Roman"/>
          <w:sz w:val="24"/>
          <w:szCs w:val="24"/>
        </w:rPr>
        <w:t xml:space="preserve"> ООШ» МО ЛМР РТ </w:t>
      </w:r>
      <w:r w:rsidRPr="001051C3">
        <w:rPr>
          <w:rFonts w:ascii="Times New Roman" w:eastAsia="Times New Roman" w:hAnsi="Times New Roman" w:cs="Times New Roman"/>
          <w:sz w:val="24"/>
          <w:szCs w:val="24"/>
          <w:lang w:eastAsia="ru-RU"/>
        </w:rPr>
        <w:t xml:space="preserve">несет персональную юридическую ответственность за организацию жизнедеятельности </w:t>
      </w:r>
      <w:r w:rsidR="008C30BB"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создает благоприятные условия для</w:t>
      </w:r>
      <w:r w:rsidR="001203FF" w:rsidRPr="001051C3">
        <w:rPr>
          <w:rFonts w:ascii="Times New Roman" w:eastAsia="Times New Roman" w:hAnsi="Times New Roman" w:cs="Times New Roman"/>
          <w:sz w:val="24"/>
          <w:szCs w:val="24"/>
          <w:lang w:eastAsia="ru-RU"/>
        </w:rPr>
        <w:t xml:space="preserve"> ее</w:t>
      </w:r>
      <w:r w:rsidRPr="001051C3">
        <w:rPr>
          <w:rFonts w:ascii="Times New Roman" w:eastAsia="Times New Roman" w:hAnsi="Times New Roman" w:cs="Times New Roman"/>
          <w:sz w:val="24"/>
          <w:szCs w:val="24"/>
          <w:lang w:eastAsia="ru-RU"/>
        </w:rPr>
        <w:t xml:space="preserve"> развития</w:t>
      </w:r>
      <w:r w:rsidR="001203FF" w:rsidRPr="001051C3">
        <w:rPr>
          <w:rFonts w:ascii="Times New Roman" w:eastAsia="Times New Roman" w:hAnsi="Times New Roman" w:cs="Times New Roman"/>
          <w:sz w:val="24"/>
          <w:szCs w:val="24"/>
          <w:lang w:eastAsia="ru-RU"/>
        </w:rPr>
        <w:t>.</w:t>
      </w:r>
    </w:p>
    <w:p w:rsidR="0047638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 </w:t>
      </w:r>
      <w:r w:rsidRPr="001051C3">
        <w:rPr>
          <w:rFonts w:ascii="Times New Roman" w:eastAsia="Times New Roman" w:hAnsi="Times New Roman" w:cs="Times New Roman"/>
          <w:sz w:val="24"/>
          <w:szCs w:val="24"/>
          <w:u w:val="single"/>
          <w:lang w:eastAsia="ru-RU"/>
        </w:rPr>
        <w:t>втором уровне</w:t>
      </w:r>
      <w:r w:rsidRPr="001051C3">
        <w:rPr>
          <w:rFonts w:ascii="Times New Roman" w:eastAsia="Times New Roman" w:hAnsi="Times New Roman" w:cs="Times New Roman"/>
          <w:sz w:val="24"/>
          <w:szCs w:val="24"/>
          <w:lang w:eastAsia="ru-RU"/>
        </w:rPr>
        <w:t xml:space="preserve"> структуры (по содержанию – это тоже уровень стратегического управления) функционируют традиционные субъекты управления: педагогический совет, </w:t>
      </w:r>
      <w:r w:rsidR="0047638A" w:rsidRPr="001051C3">
        <w:rPr>
          <w:rFonts w:ascii="Times New Roman" w:eastAsia="Times New Roman" w:hAnsi="Times New Roman" w:cs="Times New Roman"/>
          <w:sz w:val="24"/>
          <w:szCs w:val="24"/>
          <w:lang w:eastAsia="ru-RU"/>
        </w:rPr>
        <w:t>о</w:t>
      </w:r>
      <w:r w:rsidRPr="001051C3">
        <w:rPr>
          <w:rFonts w:ascii="Times New Roman" w:eastAsia="Times New Roman" w:hAnsi="Times New Roman" w:cs="Times New Roman"/>
          <w:sz w:val="24"/>
          <w:szCs w:val="24"/>
          <w:lang w:eastAsia="ru-RU"/>
        </w:rPr>
        <w:t xml:space="preserve">бщее собрание </w:t>
      </w:r>
      <w:r w:rsidR="007C35C7" w:rsidRPr="001051C3">
        <w:rPr>
          <w:rFonts w:ascii="Times New Roman" w:eastAsia="Times New Roman" w:hAnsi="Times New Roman" w:cs="Times New Roman"/>
          <w:sz w:val="24"/>
          <w:szCs w:val="24"/>
          <w:lang w:eastAsia="ru-RU"/>
        </w:rPr>
        <w:t>работников</w:t>
      </w:r>
      <w:r w:rsidR="0047638A" w:rsidRPr="001051C3">
        <w:rPr>
          <w:rFonts w:ascii="Times New Roman" w:eastAsia="Times New Roman" w:hAnsi="Times New Roman" w:cs="Times New Roman"/>
          <w:sz w:val="24"/>
          <w:szCs w:val="24"/>
          <w:lang w:eastAsia="ru-RU"/>
        </w:rPr>
        <w:t>, профсоюзный орган.</w:t>
      </w:r>
    </w:p>
    <w:p w:rsidR="001203FF"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u w:val="single"/>
          <w:lang w:eastAsia="ru-RU"/>
        </w:rPr>
        <w:t>Третий уровень</w:t>
      </w:r>
      <w:r w:rsidRPr="001051C3">
        <w:rPr>
          <w:rFonts w:ascii="Times New Roman" w:eastAsia="Times New Roman" w:hAnsi="Times New Roman" w:cs="Times New Roman"/>
          <w:sz w:val="24"/>
          <w:szCs w:val="24"/>
          <w:lang w:eastAsia="ru-RU"/>
        </w:rPr>
        <w:t xml:space="preserve"> структуры управления (по содержанию – это уровень тактического управления) – уровень заместителей директора. Этот уровень представлен также методическим советом. Методический совет – коллегиальный совещательный орган, в состав которого в</w:t>
      </w:r>
      <w:r w:rsidR="001203FF" w:rsidRPr="001051C3">
        <w:rPr>
          <w:rFonts w:ascii="Times New Roman" w:eastAsia="Times New Roman" w:hAnsi="Times New Roman" w:cs="Times New Roman"/>
          <w:sz w:val="24"/>
          <w:szCs w:val="24"/>
          <w:lang w:eastAsia="ru-RU"/>
        </w:rPr>
        <w:t xml:space="preserve">ходят руководители </w:t>
      </w:r>
      <w:r w:rsidR="002B534C" w:rsidRPr="001051C3">
        <w:rPr>
          <w:rFonts w:ascii="Times New Roman" w:eastAsia="Times New Roman" w:hAnsi="Times New Roman" w:cs="Times New Roman"/>
          <w:sz w:val="24"/>
          <w:szCs w:val="24"/>
          <w:lang w:eastAsia="ru-RU"/>
        </w:rPr>
        <w:t xml:space="preserve">методических объединений </w:t>
      </w:r>
      <w:r w:rsidR="008C30BB" w:rsidRPr="001051C3">
        <w:rPr>
          <w:rFonts w:ascii="Times New Roman" w:eastAsia="Times New Roman" w:hAnsi="Times New Roman" w:cs="Times New Roman"/>
          <w:sz w:val="24"/>
          <w:szCs w:val="24"/>
          <w:lang w:eastAsia="ru-RU"/>
        </w:rPr>
        <w:t>школы</w:t>
      </w:r>
      <w:r w:rsidR="002B534C" w:rsidRPr="001051C3">
        <w:rPr>
          <w:rFonts w:ascii="Times New Roman" w:eastAsia="Times New Roman" w:hAnsi="Times New Roman" w:cs="Times New Roman"/>
          <w:sz w:val="24"/>
          <w:szCs w:val="24"/>
          <w:lang w:eastAsia="ru-RU"/>
        </w:rPr>
        <w:t>, высококвалифицированные педагоги</w:t>
      </w:r>
      <w:r w:rsidR="001203FF" w:rsidRPr="001051C3">
        <w:rPr>
          <w:rFonts w:ascii="Times New Roman" w:eastAsia="Times New Roman" w:hAnsi="Times New Roman" w:cs="Times New Roman"/>
          <w:sz w:val="24"/>
          <w:szCs w:val="24"/>
          <w:lang w:eastAsia="ru-RU"/>
        </w:rPr>
        <w:t>.</w:t>
      </w:r>
    </w:p>
    <w:p w:rsidR="002B534C"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u w:val="single"/>
          <w:lang w:eastAsia="ru-RU"/>
        </w:rPr>
        <w:t>Четвертый уровень</w:t>
      </w:r>
      <w:r w:rsidRPr="001051C3">
        <w:rPr>
          <w:rFonts w:ascii="Times New Roman" w:eastAsia="Times New Roman" w:hAnsi="Times New Roman" w:cs="Times New Roman"/>
          <w:sz w:val="24"/>
          <w:szCs w:val="24"/>
          <w:lang w:eastAsia="ru-RU"/>
        </w:rPr>
        <w:t xml:space="preserve"> организационной структуры управления – уровень учителей, функциональных служб (по</w:t>
      </w:r>
      <w:r w:rsidR="00E067FA" w:rsidRPr="001051C3">
        <w:rPr>
          <w:rFonts w:ascii="Times New Roman" w:eastAsia="Times New Roman" w:hAnsi="Times New Roman" w:cs="Times New Roman"/>
          <w:sz w:val="24"/>
          <w:szCs w:val="24"/>
          <w:lang w:eastAsia="ru-RU"/>
        </w:rPr>
        <w:t xml:space="preserve"> содержанию – это уровень опера</w:t>
      </w:r>
      <w:r w:rsidRPr="001051C3">
        <w:rPr>
          <w:rFonts w:ascii="Times New Roman" w:eastAsia="Times New Roman" w:hAnsi="Times New Roman" w:cs="Times New Roman"/>
          <w:sz w:val="24"/>
          <w:szCs w:val="24"/>
          <w:lang w:eastAsia="ru-RU"/>
        </w:rPr>
        <w:t xml:space="preserve">тивного управления), структурных подразделений </w:t>
      </w:r>
      <w:r w:rsidR="008C30BB"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Методические объединения – структурные подразделения методич</w:t>
      </w:r>
      <w:r w:rsidRPr="004B239C">
        <w:rPr>
          <w:rFonts w:ascii="Times New Roman" w:eastAsia="Times New Roman" w:hAnsi="Times New Roman" w:cs="Times New Roman"/>
          <w:sz w:val="24"/>
          <w:szCs w:val="24"/>
          <w:lang w:eastAsia="ru-RU"/>
        </w:rPr>
        <w:t xml:space="preserve">еской службы </w:t>
      </w:r>
      <w:r w:rsidR="008C30BB" w:rsidRPr="004B239C">
        <w:rPr>
          <w:rFonts w:ascii="Times New Roman" w:eastAsia="Times New Roman" w:hAnsi="Times New Roman" w:cs="Times New Roman"/>
          <w:sz w:val="24"/>
          <w:szCs w:val="24"/>
          <w:lang w:eastAsia="ru-RU"/>
        </w:rPr>
        <w:t>школы</w:t>
      </w:r>
      <w:r w:rsidRPr="004B239C">
        <w:rPr>
          <w:rFonts w:ascii="Times New Roman" w:eastAsia="Times New Roman" w:hAnsi="Times New Roman" w:cs="Times New Roman"/>
          <w:sz w:val="24"/>
          <w:szCs w:val="24"/>
          <w:lang w:eastAsia="ru-RU"/>
        </w:rPr>
        <w:t>, объединяют учителей</w:t>
      </w:r>
      <w:r w:rsidR="002B534C" w:rsidRPr="004B239C">
        <w:rPr>
          <w:rFonts w:ascii="Times New Roman" w:eastAsia="Times New Roman" w:hAnsi="Times New Roman" w:cs="Times New Roman"/>
          <w:sz w:val="24"/>
          <w:szCs w:val="24"/>
          <w:lang w:eastAsia="ru-RU"/>
        </w:rPr>
        <w:t xml:space="preserve"> одной образовательной области.</w:t>
      </w:r>
    </w:p>
    <w:p w:rsidR="006D2822"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u w:val="single"/>
          <w:lang w:eastAsia="ru-RU"/>
        </w:rPr>
        <w:t>Пятый уровень</w:t>
      </w:r>
      <w:r w:rsidRPr="001051C3">
        <w:rPr>
          <w:rFonts w:ascii="Times New Roman" w:eastAsia="Times New Roman" w:hAnsi="Times New Roman" w:cs="Times New Roman"/>
          <w:sz w:val="24"/>
          <w:szCs w:val="24"/>
          <w:lang w:eastAsia="ru-RU"/>
        </w:rPr>
        <w:t xml:space="preserve"> организационной структуры – уровень учащихся. По содержанию – это тоже уровень оперативного управления, но из-за особой специфичности субъектов, этот уровень скорее можно назвать уровнем «</w:t>
      </w:r>
      <w:proofErr w:type="spellStart"/>
      <w:r w:rsidRPr="001051C3">
        <w:rPr>
          <w:rFonts w:ascii="Times New Roman" w:eastAsia="Times New Roman" w:hAnsi="Times New Roman" w:cs="Times New Roman"/>
          <w:sz w:val="24"/>
          <w:szCs w:val="24"/>
          <w:lang w:eastAsia="ru-RU"/>
        </w:rPr>
        <w:t>соуправления</w:t>
      </w:r>
      <w:proofErr w:type="spellEnd"/>
      <w:r w:rsidRPr="001051C3">
        <w:rPr>
          <w:rFonts w:ascii="Times New Roman" w:eastAsia="Times New Roman" w:hAnsi="Times New Roman" w:cs="Times New Roman"/>
          <w:sz w:val="24"/>
          <w:szCs w:val="24"/>
          <w:lang w:eastAsia="ru-RU"/>
        </w:rPr>
        <w:t>». Иерархические связи по отношению к субъектам пятого уровня предполагают кури</w:t>
      </w:r>
      <w:r w:rsidR="006D2822" w:rsidRPr="001051C3">
        <w:rPr>
          <w:rFonts w:ascii="Times New Roman" w:eastAsia="Times New Roman" w:hAnsi="Times New Roman" w:cs="Times New Roman"/>
          <w:sz w:val="24"/>
          <w:szCs w:val="24"/>
          <w:lang w:eastAsia="ru-RU"/>
        </w:rPr>
        <w:t xml:space="preserve">рование, помощь, </w:t>
      </w:r>
    </w:p>
    <w:p w:rsidR="006F4743" w:rsidRPr="00BA21F8" w:rsidRDefault="006D2822"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 xml:space="preserve">педагогическое  </w:t>
      </w:r>
      <w:r w:rsidR="009E7D9A" w:rsidRPr="001051C3">
        <w:rPr>
          <w:rFonts w:ascii="Times New Roman" w:eastAsia="Times New Roman" w:hAnsi="Times New Roman" w:cs="Times New Roman"/>
          <w:sz w:val="24"/>
          <w:szCs w:val="24"/>
          <w:lang w:eastAsia="ru-RU"/>
        </w:rPr>
        <w:t>руководство.</w:t>
      </w:r>
      <w:r w:rsidR="009E7D9A" w:rsidRPr="001051C3">
        <w:rPr>
          <w:rFonts w:ascii="Times New Roman" w:eastAsia="Times New Roman" w:hAnsi="Times New Roman" w:cs="Times New Roman"/>
          <w:sz w:val="24"/>
          <w:szCs w:val="24"/>
          <w:lang w:eastAsia="ru-RU"/>
        </w:rPr>
        <w:br/>
      </w:r>
      <w:r w:rsidR="00BA21F8">
        <w:rPr>
          <w:rFonts w:ascii="Times New Roman" w:eastAsia="Times New Roman" w:hAnsi="Times New Roman" w:cs="Times New Roman"/>
          <w:b/>
          <w:sz w:val="24"/>
          <w:szCs w:val="24"/>
          <w:lang w:eastAsia="ru-RU"/>
        </w:rPr>
        <w:t xml:space="preserve">                                                </w:t>
      </w:r>
      <w:r w:rsidR="009E7D9A" w:rsidRPr="001051C3">
        <w:rPr>
          <w:rFonts w:ascii="Times New Roman" w:eastAsia="Times New Roman" w:hAnsi="Times New Roman" w:cs="Times New Roman"/>
          <w:b/>
          <w:sz w:val="24"/>
          <w:szCs w:val="24"/>
          <w:lang w:eastAsia="ru-RU"/>
        </w:rPr>
        <w:t xml:space="preserve">Общее собрание </w:t>
      </w:r>
      <w:r w:rsidR="008C05A8" w:rsidRPr="001051C3">
        <w:rPr>
          <w:rFonts w:ascii="Times New Roman" w:eastAsia="Times New Roman" w:hAnsi="Times New Roman" w:cs="Times New Roman"/>
          <w:b/>
          <w:sz w:val="24"/>
          <w:szCs w:val="24"/>
          <w:lang w:eastAsia="ru-RU"/>
        </w:rPr>
        <w:t>работников</w:t>
      </w:r>
    </w:p>
    <w:p w:rsidR="00A829F3" w:rsidRPr="001051C3" w:rsidRDefault="00E067F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Трудовой коллектив </w:t>
      </w:r>
      <w:r w:rsidR="00752A82" w:rsidRPr="001051C3">
        <w:rPr>
          <w:rFonts w:ascii="Times New Roman" w:eastAsia="Calibri" w:hAnsi="Times New Roman" w:cs="Times New Roman"/>
          <w:sz w:val="24"/>
          <w:szCs w:val="24"/>
        </w:rPr>
        <w:t>МБОУ «</w:t>
      </w:r>
      <w:proofErr w:type="spellStart"/>
      <w:r w:rsidR="00752A82" w:rsidRPr="001051C3">
        <w:rPr>
          <w:rFonts w:ascii="Times New Roman" w:eastAsia="Calibri" w:hAnsi="Times New Roman" w:cs="Times New Roman"/>
          <w:sz w:val="24"/>
          <w:szCs w:val="24"/>
        </w:rPr>
        <w:t>Урдалинская</w:t>
      </w:r>
      <w:proofErr w:type="spellEnd"/>
      <w:r w:rsidR="00752A82" w:rsidRPr="001051C3">
        <w:rPr>
          <w:rFonts w:ascii="Times New Roman" w:eastAsia="Calibri" w:hAnsi="Times New Roman" w:cs="Times New Roman"/>
          <w:sz w:val="24"/>
          <w:szCs w:val="24"/>
        </w:rPr>
        <w:t xml:space="preserve"> ООШ» МО ЛМР РТ </w:t>
      </w:r>
      <w:r w:rsidR="009E7D9A" w:rsidRPr="001051C3">
        <w:rPr>
          <w:rFonts w:ascii="Times New Roman" w:eastAsia="Times New Roman" w:hAnsi="Times New Roman" w:cs="Times New Roman"/>
          <w:sz w:val="24"/>
          <w:szCs w:val="24"/>
          <w:lang w:eastAsia="ru-RU"/>
        </w:rPr>
        <w:t xml:space="preserve">составляют все </w:t>
      </w:r>
      <w:r w:rsidR="0047638A" w:rsidRPr="001051C3">
        <w:rPr>
          <w:rFonts w:ascii="Times New Roman" w:eastAsia="Times New Roman" w:hAnsi="Times New Roman" w:cs="Times New Roman"/>
          <w:sz w:val="24"/>
          <w:szCs w:val="24"/>
          <w:lang w:eastAsia="ru-RU"/>
        </w:rPr>
        <w:t>работники</w:t>
      </w:r>
      <w:r w:rsidR="009E7D9A" w:rsidRPr="001051C3">
        <w:rPr>
          <w:rFonts w:ascii="Times New Roman" w:eastAsia="Times New Roman" w:hAnsi="Times New Roman" w:cs="Times New Roman"/>
          <w:sz w:val="24"/>
          <w:szCs w:val="24"/>
          <w:lang w:eastAsia="ru-RU"/>
        </w:rPr>
        <w:t>, участвующие своим трудом в ее деятельност</w:t>
      </w:r>
      <w:r w:rsidR="0047638A" w:rsidRPr="001051C3">
        <w:rPr>
          <w:rFonts w:ascii="Times New Roman" w:eastAsia="Times New Roman" w:hAnsi="Times New Roman" w:cs="Times New Roman"/>
          <w:sz w:val="24"/>
          <w:szCs w:val="24"/>
          <w:lang w:eastAsia="ru-RU"/>
        </w:rPr>
        <w:t xml:space="preserve">и на основе трудового договора. </w:t>
      </w:r>
      <w:r w:rsidR="009E7D9A" w:rsidRPr="001051C3">
        <w:rPr>
          <w:rFonts w:ascii="Times New Roman" w:eastAsia="Times New Roman" w:hAnsi="Times New Roman" w:cs="Times New Roman"/>
          <w:sz w:val="24"/>
          <w:szCs w:val="24"/>
          <w:lang w:eastAsia="ru-RU"/>
        </w:rPr>
        <w:t xml:space="preserve">Полномочия трудового коллектива </w:t>
      </w:r>
      <w:r w:rsidR="0047638A"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осуществляется общим </w:t>
      </w:r>
      <w:r w:rsidR="0047638A" w:rsidRPr="001051C3">
        <w:rPr>
          <w:rFonts w:ascii="Times New Roman" w:eastAsia="Times New Roman" w:hAnsi="Times New Roman" w:cs="Times New Roman"/>
          <w:sz w:val="24"/>
          <w:szCs w:val="24"/>
          <w:lang w:eastAsia="ru-RU"/>
        </w:rPr>
        <w:t xml:space="preserve">собранием </w:t>
      </w:r>
      <w:r w:rsidR="008C05A8" w:rsidRPr="001051C3">
        <w:rPr>
          <w:rFonts w:ascii="Times New Roman" w:eastAsia="Times New Roman" w:hAnsi="Times New Roman" w:cs="Times New Roman"/>
          <w:sz w:val="24"/>
          <w:szCs w:val="24"/>
          <w:lang w:eastAsia="ru-RU"/>
        </w:rPr>
        <w:t>работников</w:t>
      </w:r>
      <w:r w:rsidR="0047638A"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Общее</w:t>
      </w:r>
      <w:r w:rsidR="0047638A" w:rsidRPr="001051C3">
        <w:rPr>
          <w:rFonts w:ascii="Times New Roman" w:eastAsia="Times New Roman" w:hAnsi="Times New Roman" w:cs="Times New Roman"/>
          <w:sz w:val="24"/>
          <w:szCs w:val="24"/>
          <w:lang w:eastAsia="ru-RU"/>
        </w:rPr>
        <w:t xml:space="preserve"> собрание </w:t>
      </w:r>
      <w:r w:rsidR="008C05A8" w:rsidRPr="001051C3">
        <w:rPr>
          <w:rFonts w:ascii="Times New Roman" w:eastAsia="Times New Roman" w:hAnsi="Times New Roman" w:cs="Times New Roman"/>
          <w:sz w:val="24"/>
          <w:szCs w:val="24"/>
          <w:lang w:eastAsia="ru-RU"/>
        </w:rPr>
        <w:t>работников</w:t>
      </w:r>
      <w:r w:rsidR="00F43430" w:rsidRPr="001051C3">
        <w:rPr>
          <w:rFonts w:ascii="Times New Roman" w:eastAsia="Times New Roman" w:hAnsi="Times New Roman" w:cs="Times New Roman"/>
          <w:sz w:val="24"/>
          <w:szCs w:val="24"/>
          <w:lang w:eastAsia="ru-RU"/>
        </w:rPr>
        <w:t>:</w:t>
      </w:r>
    </w:p>
    <w:p w:rsidR="00A829F3" w:rsidRPr="001051C3" w:rsidRDefault="009E7D9A" w:rsidP="00BA21F8">
      <w:pPr>
        <w:pStyle w:val="a6"/>
        <w:numPr>
          <w:ilvl w:val="0"/>
          <w:numId w:val="6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рассматривает и </w:t>
      </w:r>
      <w:r w:rsidR="00456453" w:rsidRPr="001051C3">
        <w:rPr>
          <w:rFonts w:ascii="Times New Roman" w:eastAsia="Times New Roman" w:hAnsi="Times New Roman" w:cs="Times New Roman"/>
          <w:sz w:val="24"/>
          <w:szCs w:val="24"/>
          <w:lang w:eastAsia="ru-RU"/>
        </w:rPr>
        <w:t xml:space="preserve">утверждает правила внутреннего распорядка </w:t>
      </w:r>
      <w:proofErr w:type="gramStart"/>
      <w:r w:rsidR="00456453" w:rsidRPr="001051C3">
        <w:rPr>
          <w:rFonts w:ascii="Times New Roman" w:eastAsia="Times New Roman" w:hAnsi="Times New Roman" w:cs="Times New Roman"/>
          <w:sz w:val="24"/>
          <w:szCs w:val="24"/>
          <w:lang w:eastAsia="ru-RU"/>
        </w:rPr>
        <w:t>обучающихся</w:t>
      </w:r>
      <w:proofErr w:type="gramEnd"/>
      <w:r w:rsidR="00456453"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r w:rsidR="00456453" w:rsidRPr="001051C3">
        <w:rPr>
          <w:rFonts w:ascii="Times New Roman" w:eastAsia="Times New Roman" w:hAnsi="Times New Roman" w:cs="Times New Roman"/>
          <w:sz w:val="24"/>
          <w:szCs w:val="24"/>
          <w:lang w:eastAsia="ru-RU"/>
        </w:rPr>
        <w:t>п</w:t>
      </w:r>
      <w:r w:rsidRPr="001051C3">
        <w:rPr>
          <w:rFonts w:ascii="Times New Roman" w:eastAsia="Times New Roman" w:hAnsi="Times New Roman" w:cs="Times New Roman"/>
          <w:sz w:val="24"/>
          <w:szCs w:val="24"/>
          <w:lang w:eastAsia="ru-RU"/>
        </w:rPr>
        <w:t>равила внутреннего трудового распорядка</w:t>
      </w:r>
      <w:r w:rsidR="00A829F3" w:rsidRPr="001051C3">
        <w:rPr>
          <w:rFonts w:ascii="Times New Roman" w:eastAsia="Times New Roman" w:hAnsi="Times New Roman" w:cs="Times New Roman"/>
          <w:sz w:val="24"/>
          <w:szCs w:val="24"/>
          <w:lang w:eastAsia="ru-RU"/>
        </w:rPr>
        <w:t>;</w:t>
      </w:r>
    </w:p>
    <w:p w:rsidR="00A829F3" w:rsidRPr="001051C3" w:rsidRDefault="00F43430" w:rsidP="00BA21F8">
      <w:pPr>
        <w:pStyle w:val="a6"/>
        <w:numPr>
          <w:ilvl w:val="0"/>
          <w:numId w:val="6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согласовывает </w:t>
      </w:r>
      <w:r w:rsidR="0047638A" w:rsidRPr="001051C3">
        <w:rPr>
          <w:rFonts w:ascii="Times New Roman" w:eastAsia="Times New Roman" w:hAnsi="Times New Roman" w:cs="Times New Roman"/>
          <w:sz w:val="24"/>
          <w:szCs w:val="24"/>
          <w:lang w:eastAsia="ru-RU"/>
        </w:rPr>
        <w:t xml:space="preserve">Положения и инструкции по охране труда, </w:t>
      </w:r>
      <w:r w:rsidR="009E7D9A" w:rsidRPr="001051C3">
        <w:rPr>
          <w:rFonts w:ascii="Times New Roman" w:eastAsia="Times New Roman" w:hAnsi="Times New Roman" w:cs="Times New Roman"/>
          <w:sz w:val="24"/>
          <w:szCs w:val="24"/>
          <w:lang w:eastAsia="ru-RU"/>
        </w:rPr>
        <w:t>другие локальные акты</w:t>
      </w:r>
      <w:r w:rsidR="00A829F3" w:rsidRPr="001051C3">
        <w:rPr>
          <w:rFonts w:ascii="Times New Roman" w:eastAsia="Times New Roman" w:hAnsi="Times New Roman" w:cs="Times New Roman"/>
          <w:sz w:val="24"/>
          <w:szCs w:val="24"/>
          <w:lang w:eastAsia="ru-RU"/>
        </w:rPr>
        <w:t>;</w:t>
      </w:r>
    </w:p>
    <w:p w:rsidR="00E067FA" w:rsidRPr="001051C3" w:rsidRDefault="009E7D9A" w:rsidP="00BA21F8">
      <w:pPr>
        <w:pStyle w:val="a6"/>
        <w:numPr>
          <w:ilvl w:val="0"/>
          <w:numId w:val="6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принимает решение о заключении коллективн</w:t>
      </w:r>
      <w:r w:rsidR="0047638A" w:rsidRPr="001051C3">
        <w:rPr>
          <w:rFonts w:ascii="Times New Roman" w:eastAsia="Times New Roman" w:hAnsi="Times New Roman" w:cs="Times New Roman"/>
          <w:sz w:val="24"/>
          <w:szCs w:val="24"/>
          <w:lang w:eastAsia="ru-RU"/>
        </w:rPr>
        <w:t>ого договора</w:t>
      </w:r>
      <w:r w:rsidR="00A829F3" w:rsidRPr="001051C3">
        <w:rPr>
          <w:rFonts w:ascii="Times New Roman" w:eastAsia="Times New Roman" w:hAnsi="Times New Roman" w:cs="Times New Roman"/>
          <w:sz w:val="24"/>
          <w:szCs w:val="24"/>
          <w:lang w:eastAsia="ru-RU"/>
        </w:rPr>
        <w:t>;</w:t>
      </w:r>
    </w:p>
    <w:p w:rsidR="00A829F3" w:rsidRPr="001051C3" w:rsidRDefault="00A829F3" w:rsidP="00BA21F8">
      <w:pPr>
        <w:pStyle w:val="a6"/>
        <w:numPr>
          <w:ilvl w:val="0"/>
          <w:numId w:val="6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проводит </w:t>
      </w:r>
      <w:proofErr w:type="spellStart"/>
      <w:r w:rsidRPr="001051C3">
        <w:rPr>
          <w:rFonts w:ascii="Times New Roman" w:eastAsia="Times New Roman" w:hAnsi="Times New Roman" w:cs="Times New Roman"/>
          <w:sz w:val="24"/>
          <w:szCs w:val="24"/>
          <w:lang w:eastAsia="ru-RU"/>
        </w:rPr>
        <w:t>самообследование</w:t>
      </w:r>
      <w:proofErr w:type="spellEnd"/>
      <w:r w:rsidRPr="001051C3">
        <w:rPr>
          <w:rFonts w:ascii="Times New Roman" w:eastAsia="Times New Roman" w:hAnsi="Times New Roman" w:cs="Times New Roman"/>
          <w:sz w:val="24"/>
          <w:szCs w:val="24"/>
          <w:lang w:eastAsia="ru-RU"/>
        </w:rPr>
        <w:t>;</w:t>
      </w:r>
    </w:p>
    <w:p w:rsidR="00A829F3" w:rsidRPr="001051C3" w:rsidRDefault="00A829F3" w:rsidP="00BA21F8">
      <w:pPr>
        <w:pStyle w:val="a6"/>
        <w:numPr>
          <w:ilvl w:val="0"/>
          <w:numId w:val="6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обеспечивает функционирование внутренней системы оценки качества образования.</w:t>
      </w:r>
    </w:p>
    <w:p w:rsidR="00E067FA" w:rsidRPr="001051C3" w:rsidRDefault="00A829F3"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Заседания о</w:t>
      </w:r>
      <w:r w:rsidR="009E7D9A" w:rsidRPr="001051C3">
        <w:rPr>
          <w:rFonts w:ascii="Times New Roman" w:eastAsia="Times New Roman" w:hAnsi="Times New Roman" w:cs="Times New Roman"/>
          <w:sz w:val="24"/>
          <w:szCs w:val="24"/>
          <w:lang w:eastAsia="ru-RU"/>
        </w:rPr>
        <w:t>бще</w:t>
      </w:r>
      <w:r w:rsidRPr="001051C3">
        <w:rPr>
          <w:rFonts w:ascii="Times New Roman" w:eastAsia="Times New Roman" w:hAnsi="Times New Roman" w:cs="Times New Roman"/>
          <w:sz w:val="24"/>
          <w:szCs w:val="24"/>
          <w:lang w:eastAsia="ru-RU"/>
        </w:rPr>
        <w:t>го</w:t>
      </w:r>
      <w:r w:rsidR="009E7D9A" w:rsidRPr="001051C3">
        <w:rPr>
          <w:rFonts w:ascii="Times New Roman" w:eastAsia="Times New Roman" w:hAnsi="Times New Roman" w:cs="Times New Roman"/>
          <w:sz w:val="24"/>
          <w:szCs w:val="24"/>
          <w:lang w:eastAsia="ru-RU"/>
        </w:rPr>
        <w:t xml:space="preserve"> собрани</w:t>
      </w:r>
      <w:r w:rsidRPr="001051C3">
        <w:rPr>
          <w:rFonts w:ascii="Times New Roman" w:eastAsia="Times New Roman" w:hAnsi="Times New Roman" w:cs="Times New Roman"/>
          <w:sz w:val="24"/>
          <w:szCs w:val="24"/>
          <w:lang w:eastAsia="ru-RU"/>
        </w:rPr>
        <w:t>я</w:t>
      </w:r>
      <w:r w:rsidR="009E7D9A" w:rsidRPr="001051C3">
        <w:rPr>
          <w:rFonts w:ascii="Times New Roman" w:eastAsia="Times New Roman" w:hAnsi="Times New Roman" w:cs="Times New Roman"/>
          <w:sz w:val="24"/>
          <w:szCs w:val="24"/>
          <w:lang w:eastAsia="ru-RU"/>
        </w:rPr>
        <w:t xml:space="preserve"> </w:t>
      </w:r>
      <w:r w:rsidR="008C05A8" w:rsidRPr="001051C3">
        <w:rPr>
          <w:rFonts w:ascii="Times New Roman" w:eastAsia="Times New Roman" w:hAnsi="Times New Roman" w:cs="Times New Roman"/>
          <w:sz w:val="24"/>
          <w:szCs w:val="24"/>
          <w:lang w:eastAsia="ru-RU"/>
        </w:rPr>
        <w:t>работников</w:t>
      </w:r>
      <w:r w:rsidR="009E7D9A" w:rsidRPr="001051C3">
        <w:rPr>
          <w:rFonts w:ascii="Times New Roman" w:eastAsia="Times New Roman" w:hAnsi="Times New Roman" w:cs="Times New Roman"/>
          <w:sz w:val="24"/>
          <w:szCs w:val="24"/>
          <w:lang w:eastAsia="ru-RU"/>
        </w:rPr>
        <w:t xml:space="preserve"> провод</w:t>
      </w:r>
      <w:r w:rsidRPr="001051C3">
        <w:rPr>
          <w:rFonts w:ascii="Times New Roman" w:eastAsia="Times New Roman" w:hAnsi="Times New Roman" w:cs="Times New Roman"/>
          <w:sz w:val="24"/>
          <w:szCs w:val="24"/>
          <w:lang w:eastAsia="ru-RU"/>
        </w:rPr>
        <w:t>я</w:t>
      </w:r>
      <w:r w:rsidR="009E7D9A" w:rsidRPr="001051C3">
        <w:rPr>
          <w:rFonts w:ascii="Times New Roman" w:eastAsia="Times New Roman" w:hAnsi="Times New Roman" w:cs="Times New Roman"/>
          <w:sz w:val="24"/>
          <w:szCs w:val="24"/>
          <w:lang w:eastAsia="ru-RU"/>
        </w:rPr>
        <w:t xml:space="preserve">тся </w:t>
      </w:r>
      <w:r w:rsidRPr="001051C3">
        <w:rPr>
          <w:rFonts w:ascii="Times New Roman" w:eastAsia="Times New Roman" w:hAnsi="Times New Roman" w:cs="Times New Roman"/>
          <w:sz w:val="24"/>
          <w:szCs w:val="24"/>
          <w:lang w:eastAsia="ru-RU"/>
        </w:rPr>
        <w:t xml:space="preserve">по мере необходимости, но </w:t>
      </w:r>
      <w:r w:rsidR="009E7D9A" w:rsidRPr="001051C3">
        <w:rPr>
          <w:rFonts w:ascii="Times New Roman" w:eastAsia="Times New Roman" w:hAnsi="Times New Roman" w:cs="Times New Roman"/>
          <w:sz w:val="24"/>
          <w:szCs w:val="24"/>
          <w:lang w:eastAsia="ru-RU"/>
        </w:rPr>
        <w:t xml:space="preserve">не реже </w:t>
      </w:r>
      <w:r w:rsidRPr="001051C3">
        <w:rPr>
          <w:rFonts w:ascii="Times New Roman" w:eastAsia="Times New Roman" w:hAnsi="Times New Roman" w:cs="Times New Roman"/>
          <w:sz w:val="24"/>
          <w:szCs w:val="24"/>
          <w:lang w:eastAsia="ru-RU"/>
        </w:rPr>
        <w:t>одного</w:t>
      </w:r>
      <w:r w:rsidR="009E7D9A" w:rsidRPr="001051C3">
        <w:rPr>
          <w:rFonts w:ascii="Times New Roman" w:eastAsia="Times New Roman" w:hAnsi="Times New Roman" w:cs="Times New Roman"/>
          <w:sz w:val="24"/>
          <w:szCs w:val="24"/>
          <w:lang w:eastAsia="ru-RU"/>
        </w:rPr>
        <w:t xml:space="preserve"> раз</w:t>
      </w:r>
      <w:r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в</w:t>
      </w:r>
      <w:r w:rsidRPr="001051C3">
        <w:rPr>
          <w:rFonts w:ascii="Times New Roman" w:eastAsia="Times New Roman" w:hAnsi="Times New Roman" w:cs="Times New Roman"/>
          <w:sz w:val="24"/>
          <w:szCs w:val="24"/>
          <w:lang w:eastAsia="ru-RU"/>
        </w:rPr>
        <w:t xml:space="preserve"> год. </w:t>
      </w:r>
      <w:r w:rsidR="009E7D9A" w:rsidRPr="001051C3">
        <w:rPr>
          <w:rFonts w:ascii="Times New Roman" w:eastAsia="Times New Roman" w:hAnsi="Times New Roman" w:cs="Times New Roman"/>
          <w:sz w:val="24"/>
          <w:szCs w:val="24"/>
          <w:lang w:eastAsia="ru-RU"/>
        </w:rPr>
        <w:t xml:space="preserve">Решения общего собрания </w:t>
      </w:r>
      <w:r w:rsidR="008C05A8" w:rsidRPr="001051C3">
        <w:rPr>
          <w:rFonts w:ascii="Times New Roman" w:eastAsia="Times New Roman" w:hAnsi="Times New Roman" w:cs="Times New Roman"/>
          <w:sz w:val="24"/>
          <w:szCs w:val="24"/>
          <w:lang w:eastAsia="ru-RU"/>
        </w:rPr>
        <w:t>работников</w:t>
      </w:r>
      <w:r w:rsidR="009E7D9A" w:rsidRPr="001051C3">
        <w:rPr>
          <w:rFonts w:ascii="Times New Roman" w:eastAsia="Times New Roman" w:hAnsi="Times New Roman" w:cs="Times New Roman"/>
          <w:sz w:val="24"/>
          <w:szCs w:val="24"/>
          <w:lang w:eastAsia="ru-RU"/>
        </w:rPr>
        <w:t xml:space="preserve"> я</w:t>
      </w:r>
      <w:r w:rsidR="002B534C" w:rsidRPr="001051C3">
        <w:rPr>
          <w:rFonts w:ascii="Times New Roman" w:eastAsia="Times New Roman" w:hAnsi="Times New Roman" w:cs="Times New Roman"/>
          <w:sz w:val="24"/>
          <w:szCs w:val="24"/>
          <w:lang w:eastAsia="ru-RU"/>
        </w:rPr>
        <w:t>вляются право</w:t>
      </w:r>
      <w:r w:rsidR="009E7D9A" w:rsidRPr="001051C3">
        <w:rPr>
          <w:rFonts w:ascii="Times New Roman" w:eastAsia="Times New Roman" w:hAnsi="Times New Roman" w:cs="Times New Roman"/>
          <w:sz w:val="24"/>
          <w:szCs w:val="24"/>
          <w:lang w:eastAsia="ru-RU"/>
        </w:rPr>
        <w:t xml:space="preserve">мочными, если на нем присутствовало </w:t>
      </w:r>
      <w:r w:rsidRPr="001051C3">
        <w:rPr>
          <w:rFonts w:ascii="Times New Roman" w:eastAsia="Times New Roman" w:hAnsi="Times New Roman" w:cs="Times New Roman"/>
          <w:sz w:val="24"/>
          <w:szCs w:val="24"/>
          <w:lang w:eastAsia="ru-RU"/>
        </w:rPr>
        <w:t>более половины его</w:t>
      </w:r>
      <w:r w:rsidR="009E7D9A" w:rsidRPr="001051C3">
        <w:rPr>
          <w:rFonts w:ascii="Times New Roman" w:eastAsia="Times New Roman" w:hAnsi="Times New Roman" w:cs="Times New Roman"/>
          <w:sz w:val="24"/>
          <w:szCs w:val="24"/>
          <w:lang w:eastAsia="ru-RU"/>
        </w:rPr>
        <w:t xml:space="preserve"> состава и за них проголосовало </w:t>
      </w:r>
      <w:r w:rsidRPr="001051C3">
        <w:rPr>
          <w:rFonts w:ascii="Times New Roman" w:eastAsia="Times New Roman" w:hAnsi="Times New Roman" w:cs="Times New Roman"/>
          <w:sz w:val="24"/>
          <w:szCs w:val="24"/>
          <w:lang w:eastAsia="ru-RU"/>
        </w:rPr>
        <w:t>большинство</w:t>
      </w:r>
      <w:r w:rsidR="009E7D9A" w:rsidRPr="001051C3">
        <w:rPr>
          <w:rFonts w:ascii="Times New Roman" w:eastAsia="Times New Roman" w:hAnsi="Times New Roman" w:cs="Times New Roman"/>
          <w:sz w:val="24"/>
          <w:szCs w:val="24"/>
          <w:lang w:eastAsia="ru-RU"/>
        </w:rPr>
        <w:t xml:space="preserve"> присутствующих.</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Решения, принятые общим собранием </w:t>
      </w:r>
      <w:r w:rsidR="002E5DFF" w:rsidRPr="001051C3">
        <w:rPr>
          <w:rFonts w:ascii="Times New Roman" w:eastAsia="Times New Roman" w:hAnsi="Times New Roman" w:cs="Times New Roman"/>
          <w:sz w:val="24"/>
          <w:szCs w:val="24"/>
          <w:lang w:eastAsia="ru-RU"/>
        </w:rPr>
        <w:t>работников</w:t>
      </w:r>
      <w:r w:rsidRPr="001051C3">
        <w:rPr>
          <w:rFonts w:ascii="Times New Roman" w:eastAsia="Times New Roman" w:hAnsi="Times New Roman" w:cs="Times New Roman"/>
          <w:sz w:val="24"/>
          <w:szCs w:val="24"/>
          <w:lang w:eastAsia="ru-RU"/>
        </w:rPr>
        <w:t xml:space="preserve"> в пределах его полномочий, являются обязательными для администрации, всех членов трудового коллектива.</w:t>
      </w:r>
    </w:p>
    <w:p w:rsidR="00E067F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Педагогический совет </w:t>
      </w:r>
      <w:r w:rsidR="00752A82" w:rsidRPr="001051C3">
        <w:rPr>
          <w:rFonts w:ascii="Times New Roman" w:eastAsia="Times New Roman" w:hAnsi="Times New Roman" w:cs="Times New Roman"/>
          <w:b/>
          <w:sz w:val="24"/>
          <w:szCs w:val="24"/>
          <w:lang w:eastAsia="ru-RU"/>
        </w:rPr>
        <w:t>школы</w:t>
      </w:r>
    </w:p>
    <w:p w:rsidR="00E067F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Организация учебно-воспитательного процесса осуществляется Педагогическим советом, в состав которого входят все педагогические работники </w:t>
      </w:r>
      <w:r w:rsidR="00752A82"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Педагогический совет действует на основании Положения о Педагогическом совете</w:t>
      </w:r>
      <w:r w:rsidR="00E067FA" w:rsidRPr="001051C3">
        <w:rPr>
          <w:rFonts w:ascii="Times New Roman" w:eastAsia="Times New Roman" w:hAnsi="Times New Roman" w:cs="Times New Roman"/>
          <w:sz w:val="24"/>
          <w:szCs w:val="24"/>
          <w:lang w:eastAsia="ru-RU"/>
        </w:rPr>
        <w:t xml:space="preserve"> и Устава </w:t>
      </w:r>
      <w:r w:rsidR="00752A82" w:rsidRPr="001051C3">
        <w:rPr>
          <w:rFonts w:ascii="Times New Roman" w:eastAsia="Times New Roman" w:hAnsi="Times New Roman" w:cs="Times New Roman"/>
          <w:sz w:val="24"/>
          <w:szCs w:val="24"/>
          <w:lang w:eastAsia="ru-RU"/>
        </w:rPr>
        <w:t>школы</w:t>
      </w:r>
      <w:r w:rsidR="00E067FA"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br/>
      </w:r>
      <w:r w:rsidRPr="001051C3">
        <w:rPr>
          <w:rFonts w:ascii="Times New Roman" w:eastAsia="Times New Roman" w:hAnsi="Times New Roman" w:cs="Times New Roman"/>
          <w:b/>
          <w:sz w:val="24"/>
          <w:szCs w:val="24"/>
          <w:lang w:eastAsia="ru-RU"/>
        </w:rPr>
        <w:t>Педагогический совет</w:t>
      </w:r>
      <w:r w:rsidR="00E067FA" w:rsidRPr="001051C3">
        <w:rPr>
          <w:rFonts w:ascii="Times New Roman" w:eastAsia="Times New Roman" w:hAnsi="Times New Roman" w:cs="Times New Roman"/>
          <w:b/>
          <w:sz w:val="24"/>
          <w:szCs w:val="24"/>
          <w:lang w:eastAsia="ru-RU"/>
        </w:rPr>
        <w:t>:</w:t>
      </w:r>
    </w:p>
    <w:p w:rsidR="00E067FA" w:rsidRPr="001051C3" w:rsidRDefault="009E7D9A" w:rsidP="00BA21F8">
      <w:pPr>
        <w:pStyle w:val="a6"/>
        <w:numPr>
          <w:ilvl w:val="0"/>
          <w:numId w:val="56"/>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рассматривает основные вопросы уче</w:t>
      </w:r>
      <w:r w:rsidR="006F4743" w:rsidRPr="001051C3">
        <w:rPr>
          <w:rFonts w:ascii="Times New Roman" w:eastAsia="Times New Roman" w:hAnsi="Times New Roman" w:cs="Times New Roman"/>
          <w:sz w:val="24"/>
          <w:szCs w:val="24"/>
          <w:lang w:eastAsia="ru-RU"/>
        </w:rPr>
        <w:t>бно-воспитательного процесса;</w:t>
      </w:r>
      <w:r w:rsidR="006F4743" w:rsidRPr="001051C3">
        <w:rPr>
          <w:rFonts w:ascii="Times New Roman" w:eastAsia="Times New Roman" w:hAnsi="Times New Roman" w:cs="Times New Roman"/>
          <w:sz w:val="24"/>
          <w:szCs w:val="24"/>
          <w:lang w:eastAsia="ru-RU"/>
        </w:rPr>
        <w:br/>
      </w:r>
      <w:r w:rsidRPr="001051C3">
        <w:rPr>
          <w:rFonts w:ascii="Times New Roman" w:eastAsia="Times New Roman" w:hAnsi="Times New Roman" w:cs="Times New Roman"/>
          <w:sz w:val="24"/>
          <w:szCs w:val="24"/>
          <w:lang w:eastAsia="ru-RU"/>
        </w:rPr>
        <w:t>разрабатывает меры по совершенствованию содержания образования, внедрению инновационных технологий</w:t>
      </w:r>
      <w:r w:rsidR="00E067FA" w:rsidRPr="001051C3">
        <w:rPr>
          <w:rFonts w:ascii="Times New Roman" w:eastAsia="Times New Roman" w:hAnsi="Times New Roman" w:cs="Times New Roman"/>
          <w:sz w:val="24"/>
          <w:szCs w:val="24"/>
          <w:lang w:eastAsia="ru-RU"/>
        </w:rPr>
        <w:t>;</w:t>
      </w:r>
    </w:p>
    <w:p w:rsidR="00E067FA" w:rsidRPr="001051C3" w:rsidRDefault="009E7D9A" w:rsidP="00BA21F8">
      <w:pPr>
        <w:pStyle w:val="a6"/>
        <w:numPr>
          <w:ilvl w:val="0"/>
          <w:numId w:val="56"/>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принимает решение о </w:t>
      </w:r>
      <w:r w:rsidR="00E067FA" w:rsidRPr="001051C3">
        <w:rPr>
          <w:rFonts w:ascii="Times New Roman" w:eastAsia="Times New Roman" w:hAnsi="Times New Roman" w:cs="Times New Roman"/>
          <w:sz w:val="24"/>
          <w:szCs w:val="24"/>
          <w:lang w:eastAsia="ru-RU"/>
        </w:rPr>
        <w:t xml:space="preserve">переводе и выпуске </w:t>
      </w:r>
      <w:proofErr w:type="gramStart"/>
      <w:r w:rsidR="00E067FA" w:rsidRPr="001051C3">
        <w:rPr>
          <w:rFonts w:ascii="Times New Roman" w:eastAsia="Times New Roman" w:hAnsi="Times New Roman" w:cs="Times New Roman"/>
          <w:sz w:val="24"/>
          <w:szCs w:val="24"/>
          <w:lang w:eastAsia="ru-RU"/>
        </w:rPr>
        <w:t>обучающихся</w:t>
      </w:r>
      <w:proofErr w:type="gramEnd"/>
      <w:r w:rsidR="00E067FA" w:rsidRPr="001051C3">
        <w:rPr>
          <w:rFonts w:ascii="Times New Roman" w:eastAsia="Times New Roman" w:hAnsi="Times New Roman" w:cs="Times New Roman"/>
          <w:sz w:val="24"/>
          <w:szCs w:val="24"/>
          <w:lang w:eastAsia="ru-RU"/>
        </w:rPr>
        <w:t>;</w:t>
      </w:r>
    </w:p>
    <w:p w:rsidR="006F4743" w:rsidRPr="001051C3" w:rsidRDefault="009E7D9A" w:rsidP="00BA21F8">
      <w:pPr>
        <w:pStyle w:val="a6"/>
        <w:numPr>
          <w:ilvl w:val="0"/>
          <w:numId w:val="57"/>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обсуждает и утверждает планы работы </w:t>
      </w:r>
      <w:r w:rsidR="00752A82" w:rsidRPr="001051C3">
        <w:rPr>
          <w:rFonts w:ascii="Times New Roman" w:eastAsia="Times New Roman" w:hAnsi="Times New Roman" w:cs="Times New Roman"/>
          <w:sz w:val="24"/>
          <w:szCs w:val="24"/>
          <w:lang w:eastAsia="ru-RU"/>
        </w:rPr>
        <w:t>школы</w:t>
      </w:r>
      <w:r w:rsidR="006F4743" w:rsidRPr="001051C3">
        <w:rPr>
          <w:rFonts w:ascii="Times New Roman" w:eastAsia="Times New Roman" w:hAnsi="Times New Roman" w:cs="Times New Roman"/>
          <w:sz w:val="24"/>
          <w:szCs w:val="24"/>
          <w:lang w:eastAsia="ru-RU"/>
        </w:rPr>
        <w:t>;</w:t>
      </w:r>
    </w:p>
    <w:p w:rsidR="006F4743" w:rsidRPr="001051C3" w:rsidRDefault="009E7D9A" w:rsidP="00BA21F8">
      <w:pPr>
        <w:pStyle w:val="a6"/>
        <w:numPr>
          <w:ilvl w:val="0"/>
          <w:numId w:val="57"/>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заслушивает информацию и отчеты педагогических работников </w:t>
      </w:r>
      <w:r w:rsidR="00752A82" w:rsidRPr="001051C3">
        <w:rPr>
          <w:rFonts w:ascii="Times New Roman" w:eastAsia="Times New Roman" w:hAnsi="Times New Roman" w:cs="Times New Roman"/>
          <w:sz w:val="24"/>
          <w:szCs w:val="24"/>
          <w:lang w:eastAsia="ru-RU"/>
        </w:rPr>
        <w:t>школы</w:t>
      </w:r>
      <w:r w:rsidR="00E067FA" w:rsidRPr="001051C3">
        <w:rPr>
          <w:rFonts w:ascii="Times New Roman" w:eastAsia="Times New Roman" w:hAnsi="Times New Roman" w:cs="Times New Roman"/>
          <w:sz w:val="24"/>
          <w:szCs w:val="24"/>
          <w:lang w:eastAsia="ru-RU"/>
        </w:rPr>
        <w:t>;</w:t>
      </w:r>
    </w:p>
    <w:p w:rsidR="00E067FA" w:rsidRPr="001051C3" w:rsidRDefault="009E7D9A" w:rsidP="00BA21F8">
      <w:pPr>
        <w:pStyle w:val="a6"/>
        <w:numPr>
          <w:ilvl w:val="0"/>
          <w:numId w:val="57"/>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принимает решения о</w:t>
      </w:r>
      <w:r w:rsidR="00E067FA" w:rsidRPr="001051C3">
        <w:rPr>
          <w:rFonts w:ascii="Times New Roman" w:eastAsia="Times New Roman" w:hAnsi="Times New Roman" w:cs="Times New Roman"/>
          <w:sz w:val="24"/>
          <w:szCs w:val="24"/>
          <w:lang w:eastAsia="ru-RU"/>
        </w:rPr>
        <w:t xml:space="preserve"> мерах  дисциплинарного воздействия по отношению </w:t>
      </w:r>
      <w:proofErr w:type="gramStart"/>
      <w:r w:rsidR="00E067FA" w:rsidRPr="001051C3">
        <w:rPr>
          <w:rFonts w:ascii="Times New Roman" w:eastAsia="Times New Roman" w:hAnsi="Times New Roman" w:cs="Times New Roman"/>
          <w:sz w:val="24"/>
          <w:szCs w:val="24"/>
          <w:lang w:eastAsia="ru-RU"/>
        </w:rPr>
        <w:t>к</w:t>
      </w:r>
      <w:proofErr w:type="gramEnd"/>
      <w:r w:rsidR="00E067FA" w:rsidRPr="001051C3">
        <w:rPr>
          <w:rFonts w:ascii="Times New Roman" w:eastAsia="Times New Roman" w:hAnsi="Times New Roman" w:cs="Times New Roman"/>
          <w:sz w:val="24"/>
          <w:szCs w:val="24"/>
          <w:lang w:eastAsia="ru-RU"/>
        </w:rPr>
        <w:t xml:space="preserve"> обучающимся </w:t>
      </w:r>
      <w:r w:rsidRPr="001051C3">
        <w:rPr>
          <w:rFonts w:ascii="Times New Roman" w:eastAsia="Times New Roman" w:hAnsi="Times New Roman" w:cs="Times New Roman"/>
          <w:sz w:val="24"/>
          <w:szCs w:val="24"/>
          <w:lang w:eastAsia="ru-RU"/>
        </w:rPr>
        <w:t>в установленно</w:t>
      </w:r>
      <w:r w:rsidR="00E067FA" w:rsidRPr="001051C3">
        <w:rPr>
          <w:rFonts w:ascii="Times New Roman" w:eastAsia="Times New Roman" w:hAnsi="Times New Roman" w:cs="Times New Roman"/>
          <w:sz w:val="24"/>
          <w:szCs w:val="24"/>
          <w:lang w:eastAsia="ru-RU"/>
        </w:rPr>
        <w:t>м законом порядке;</w:t>
      </w:r>
    </w:p>
    <w:p w:rsidR="00E067FA" w:rsidRPr="001051C3" w:rsidRDefault="009E7D9A" w:rsidP="00BA21F8">
      <w:pPr>
        <w:pStyle w:val="a6"/>
        <w:numPr>
          <w:ilvl w:val="0"/>
          <w:numId w:val="56"/>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осуществляет другие функции, предусмотренные Полож</w:t>
      </w:r>
      <w:r w:rsidR="00E067FA" w:rsidRPr="001051C3">
        <w:rPr>
          <w:rFonts w:ascii="Times New Roman" w:eastAsia="Times New Roman" w:hAnsi="Times New Roman" w:cs="Times New Roman"/>
          <w:sz w:val="24"/>
          <w:szCs w:val="24"/>
          <w:lang w:eastAsia="ru-RU"/>
        </w:rPr>
        <w:t>ением о Педагогическом совете. </w:t>
      </w:r>
    </w:p>
    <w:p w:rsidR="00E067F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Педагогический совет созывается по мере необходимости</w:t>
      </w:r>
      <w:r w:rsidR="00E067FA" w:rsidRPr="001051C3">
        <w:rPr>
          <w:rFonts w:ascii="Times New Roman" w:eastAsia="Times New Roman" w:hAnsi="Times New Roman" w:cs="Times New Roman"/>
          <w:sz w:val="24"/>
          <w:szCs w:val="24"/>
          <w:lang w:eastAsia="ru-RU"/>
        </w:rPr>
        <w:t>, но не реже четырех раз в год.</w:t>
      </w:r>
    </w:p>
    <w:p w:rsidR="00E067F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Для ведения протокола из числа педаго</w:t>
      </w:r>
      <w:r w:rsidR="003546F3" w:rsidRPr="001051C3">
        <w:rPr>
          <w:rFonts w:ascii="Times New Roman" w:eastAsia="Times New Roman" w:hAnsi="Times New Roman" w:cs="Times New Roman"/>
          <w:sz w:val="24"/>
          <w:szCs w:val="24"/>
          <w:lang w:eastAsia="ru-RU"/>
        </w:rPr>
        <w:t xml:space="preserve">гов </w:t>
      </w:r>
      <w:r w:rsidRPr="001051C3">
        <w:rPr>
          <w:rFonts w:ascii="Times New Roman" w:eastAsia="Times New Roman" w:hAnsi="Times New Roman" w:cs="Times New Roman"/>
          <w:sz w:val="24"/>
          <w:szCs w:val="24"/>
          <w:lang w:eastAsia="ru-RU"/>
        </w:rPr>
        <w:t>избирается се</w:t>
      </w:r>
      <w:r w:rsidR="00E067FA" w:rsidRPr="001051C3">
        <w:rPr>
          <w:rFonts w:ascii="Times New Roman" w:eastAsia="Times New Roman" w:hAnsi="Times New Roman" w:cs="Times New Roman"/>
          <w:sz w:val="24"/>
          <w:szCs w:val="24"/>
          <w:lang w:eastAsia="ru-RU"/>
        </w:rPr>
        <w:t>кретарь Педагогического совета.</w:t>
      </w:r>
    </w:p>
    <w:p w:rsidR="003546F3"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Председателем Педагогического совета является директор </w:t>
      </w:r>
      <w:r w:rsidR="002339CD"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br/>
        <w:t>Решения Педагогического совета являются правомочными, если на его заседании присутствовало не менее двух третей состава, принимаются открытым голосованием, большинством голосов и являются обязательными для всех участн</w:t>
      </w:r>
      <w:r w:rsidR="003546F3" w:rsidRPr="001051C3">
        <w:rPr>
          <w:rFonts w:ascii="Times New Roman" w:eastAsia="Times New Roman" w:hAnsi="Times New Roman" w:cs="Times New Roman"/>
          <w:sz w:val="24"/>
          <w:szCs w:val="24"/>
          <w:lang w:eastAsia="ru-RU"/>
        </w:rPr>
        <w:t>иков образовательного процесса.</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Решения Педагогического совета оформляются приказом директора </w:t>
      </w:r>
      <w:r w:rsidR="002339CD"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Организацию выполнения решений Педагогического совета осуществляет директор </w:t>
      </w:r>
      <w:r w:rsidR="002339CD" w:rsidRPr="001051C3">
        <w:rPr>
          <w:rFonts w:ascii="Times New Roman" w:eastAsia="Calibri" w:hAnsi="Times New Roman" w:cs="Times New Roman"/>
          <w:sz w:val="24"/>
          <w:szCs w:val="24"/>
        </w:rPr>
        <w:t>МБОУ «</w:t>
      </w:r>
      <w:proofErr w:type="spellStart"/>
      <w:r w:rsidR="002339CD" w:rsidRPr="001051C3">
        <w:rPr>
          <w:rFonts w:ascii="Times New Roman" w:eastAsia="Calibri" w:hAnsi="Times New Roman" w:cs="Times New Roman"/>
          <w:sz w:val="24"/>
          <w:szCs w:val="24"/>
        </w:rPr>
        <w:t>Урдалинская</w:t>
      </w:r>
      <w:proofErr w:type="spellEnd"/>
      <w:r w:rsidR="002339CD" w:rsidRPr="001051C3">
        <w:rPr>
          <w:rFonts w:ascii="Times New Roman" w:eastAsia="Calibri" w:hAnsi="Times New Roman" w:cs="Times New Roman"/>
          <w:sz w:val="24"/>
          <w:szCs w:val="24"/>
        </w:rPr>
        <w:t xml:space="preserve"> ООШ» МО ЛМР РТ.</w:t>
      </w:r>
    </w:p>
    <w:p w:rsidR="009E7D9A" w:rsidRPr="001051C3" w:rsidRDefault="009E7D9A" w:rsidP="00BA21F8">
      <w:pPr>
        <w:spacing w:after="0" w:line="240" w:lineRule="auto"/>
        <w:jc w:val="center"/>
        <w:outlineLvl w:val="2"/>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1.5. М</w:t>
      </w:r>
      <w:r w:rsidR="00BA21F8">
        <w:rPr>
          <w:rFonts w:ascii="Times New Roman" w:eastAsia="Times New Roman" w:hAnsi="Times New Roman" w:cs="Times New Roman"/>
          <w:b/>
          <w:bCs/>
          <w:sz w:val="24"/>
          <w:szCs w:val="24"/>
          <w:lang w:eastAsia="ru-RU"/>
        </w:rPr>
        <w:t>атериально-технические ресурсы </w:t>
      </w:r>
    </w:p>
    <w:tbl>
      <w:tblPr>
        <w:tblStyle w:val="11"/>
        <w:tblW w:w="0" w:type="auto"/>
        <w:jc w:val="center"/>
        <w:tblLook w:val="04A0" w:firstRow="1" w:lastRow="0" w:firstColumn="1" w:lastColumn="0" w:noHBand="0" w:noVBand="1"/>
      </w:tblPr>
      <w:tblGrid>
        <w:gridCol w:w="6203"/>
        <w:gridCol w:w="3367"/>
      </w:tblGrid>
      <w:tr w:rsidR="009E7D9A" w:rsidRPr="001051C3" w:rsidTr="003546F3">
        <w:trPr>
          <w:jc w:val="center"/>
        </w:trPr>
        <w:tc>
          <w:tcPr>
            <w:tcW w:w="6203" w:type="dxa"/>
          </w:tcPr>
          <w:p w:rsidR="009E7D9A" w:rsidRPr="001051C3" w:rsidRDefault="009E7D9A" w:rsidP="00BA21F8">
            <w:pPr>
              <w:jc w:val="center"/>
              <w:rPr>
                <w:rFonts w:ascii="Times New Roman" w:hAnsi="Times New Roman" w:cs="Times New Roman"/>
                <w:sz w:val="24"/>
                <w:szCs w:val="24"/>
              </w:rPr>
            </w:pPr>
            <w:r w:rsidRPr="001051C3">
              <w:rPr>
                <w:rFonts w:ascii="Times New Roman" w:eastAsia="Times New Roman" w:hAnsi="Times New Roman" w:cs="Times New Roman"/>
                <w:b/>
                <w:bCs/>
                <w:sz w:val="24"/>
                <w:szCs w:val="24"/>
                <w:lang w:eastAsia="ru-RU"/>
              </w:rPr>
              <w:t>Наименование показателя</w:t>
            </w:r>
          </w:p>
        </w:tc>
        <w:tc>
          <w:tcPr>
            <w:tcW w:w="3367" w:type="dxa"/>
          </w:tcPr>
          <w:p w:rsidR="009E7D9A" w:rsidRPr="001051C3" w:rsidRDefault="009E7D9A" w:rsidP="00BA21F8">
            <w:pPr>
              <w:jc w:val="center"/>
              <w:rPr>
                <w:rFonts w:ascii="Times New Roman" w:hAnsi="Times New Roman" w:cs="Times New Roman"/>
                <w:sz w:val="24"/>
                <w:szCs w:val="24"/>
              </w:rPr>
            </w:pPr>
            <w:r w:rsidRPr="001051C3">
              <w:rPr>
                <w:rFonts w:ascii="Times New Roman" w:eastAsia="Times New Roman" w:hAnsi="Times New Roman" w:cs="Times New Roman"/>
                <w:b/>
                <w:bCs/>
                <w:sz w:val="24"/>
                <w:szCs w:val="24"/>
                <w:lang w:eastAsia="ru-RU"/>
              </w:rPr>
              <w:t>Показатель</w:t>
            </w:r>
          </w:p>
        </w:tc>
      </w:tr>
      <w:tr w:rsidR="009E7D9A" w:rsidRPr="001051C3" w:rsidTr="003546F3">
        <w:trPr>
          <w:jc w:val="center"/>
        </w:trPr>
        <w:tc>
          <w:tcPr>
            <w:tcW w:w="9570" w:type="dxa"/>
            <w:gridSpan w:val="2"/>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Пожарная безопасность</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sz w:val="24"/>
                <w:szCs w:val="24"/>
                <w:lang w:eastAsia="ru-RU"/>
              </w:rPr>
              <w:t>Подъездные пути к зданию</w:t>
            </w:r>
          </w:p>
        </w:tc>
        <w:tc>
          <w:tcPr>
            <w:tcW w:w="3367" w:type="dxa"/>
          </w:tcPr>
          <w:p w:rsidR="009E7D9A" w:rsidRPr="004877D8" w:rsidRDefault="003546F3"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1</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Соответствие электропроводки требованиям безопасности</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Соотв</w:t>
            </w:r>
            <w:r w:rsidR="003546F3" w:rsidRPr="004877D8">
              <w:rPr>
                <w:rFonts w:ascii="Times New Roman" w:eastAsia="Times New Roman" w:hAnsi="Times New Roman" w:cs="Times New Roman"/>
                <w:bCs/>
                <w:sz w:val="24"/>
                <w:szCs w:val="24"/>
                <w:lang w:eastAsia="ru-RU"/>
              </w:rPr>
              <w:t>етствует</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Действующая пожарная сигнализация</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 xml:space="preserve">Да </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Автоматическая система оповещения людей при пожаре</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В наличии</w:t>
            </w:r>
          </w:p>
        </w:tc>
      </w:tr>
      <w:tr w:rsidR="009E7D9A" w:rsidRPr="001051C3" w:rsidTr="003546F3">
        <w:trPr>
          <w:jc w:val="center"/>
        </w:trPr>
        <w:tc>
          <w:tcPr>
            <w:tcW w:w="9570" w:type="dxa"/>
            <w:gridSpan w:val="2"/>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Инженерные системы</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Систем</w:t>
            </w:r>
            <w:r w:rsidR="003546F3" w:rsidRPr="004877D8">
              <w:rPr>
                <w:rFonts w:ascii="Times New Roman" w:eastAsia="Times New Roman" w:hAnsi="Times New Roman" w:cs="Times New Roman"/>
                <w:sz w:val="24"/>
                <w:szCs w:val="24"/>
                <w:lang w:eastAsia="ru-RU"/>
              </w:rPr>
              <w:t>а водоснабжения и канализация</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В наличии</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Тепловые узлы</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В наличии</w:t>
            </w:r>
          </w:p>
        </w:tc>
      </w:tr>
      <w:tr w:rsidR="009E7D9A" w:rsidRPr="001051C3" w:rsidTr="003546F3">
        <w:trPr>
          <w:jc w:val="center"/>
        </w:trPr>
        <w:tc>
          <w:tcPr>
            <w:tcW w:w="9570" w:type="dxa"/>
            <w:gridSpan w:val="2"/>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 xml:space="preserve">Охрана </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Камеры видеонаблюдения</w:t>
            </w:r>
          </w:p>
        </w:tc>
        <w:tc>
          <w:tcPr>
            <w:tcW w:w="3367" w:type="dxa"/>
          </w:tcPr>
          <w:p w:rsidR="009E7D9A" w:rsidRPr="004877D8" w:rsidRDefault="003546F3"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
                <w:bCs/>
                <w:sz w:val="24"/>
                <w:szCs w:val="24"/>
                <w:lang w:eastAsia="ru-RU"/>
              </w:rPr>
              <w:t xml:space="preserve"> </w:t>
            </w:r>
            <w:r w:rsidRPr="004877D8">
              <w:rPr>
                <w:rFonts w:ascii="Times New Roman" w:eastAsia="Times New Roman" w:hAnsi="Times New Roman" w:cs="Times New Roman"/>
                <w:bCs/>
                <w:sz w:val="24"/>
                <w:szCs w:val="24"/>
                <w:lang w:eastAsia="ru-RU"/>
              </w:rPr>
              <w:t>В проекте</w:t>
            </w:r>
          </w:p>
        </w:tc>
      </w:tr>
      <w:tr w:rsidR="009E7D9A" w:rsidRPr="001051C3" w:rsidTr="003546F3">
        <w:trPr>
          <w:jc w:val="center"/>
        </w:trPr>
        <w:tc>
          <w:tcPr>
            <w:tcW w:w="9570" w:type="dxa"/>
            <w:gridSpan w:val="2"/>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Организация питания</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Пищеблок</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1</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Зал для приема пищи</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1 (</w:t>
            </w:r>
            <w:r w:rsidR="003546F3" w:rsidRPr="004877D8">
              <w:rPr>
                <w:rFonts w:ascii="Times New Roman" w:eastAsia="Times New Roman" w:hAnsi="Times New Roman" w:cs="Times New Roman"/>
                <w:bCs/>
                <w:sz w:val="24"/>
                <w:szCs w:val="24"/>
                <w:lang w:eastAsia="ru-RU"/>
              </w:rPr>
              <w:t>6</w:t>
            </w:r>
            <w:r w:rsidRPr="004877D8">
              <w:rPr>
                <w:rFonts w:ascii="Times New Roman" w:eastAsia="Times New Roman" w:hAnsi="Times New Roman" w:cs="Times New Roman"/>
                <w:bCs/>
                <w:sz w:val="24"/>
                <w:szCs w:val="24"/>
                <w:lang w:eastAsia="ru-RU"/>
              </w:rPr>
              <w:t>0 посадочных мест)</w:t>
            </w:r>
          </w:p>
        </w:tc>
      </w:tr>
      <w:tr w:rsidR="009E7D9A" w:rsidRPr="001051C3" w:rsidTr="003546F3">
        <w:trPr>
          <w:jc w:val="center"/>
        </w:trPr>
        <w:tc>
          <w:tcPr>
            <w:tcW w:w="6203" w:type="dxa"/>
          </w:tcPr>
          <w:p w:rsidR="009E7D9A" w:rsidRPr="004877D8" w:rsidRDefault="004877D8"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Т</w:t>
            </w:r>
            <w:r w:rsidR="009E7D9A" w:rsidRPr="004877D8">
              <w:rPr>
                <w:rFonts w:ascii="Times New Roman" w:eastAsia="Times New Roman" w:hAnsi="Times New Roman" w:cs="Times New Roman"/>
                <w:sz w:val="24"/>
                <w:szCs w:val="24"/>
                <w:lang w:eastAsia="ru-RU"/>
              </w:rPr>
              <w:t xml:space="preserve">ехнологическое оборудование  </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В наличии</w:t>
            </w:r>
          </w:p>
        </w:tc>
      </w:tr>
      <w:tr w:rsidR="009E7D9A" w:rsidRPr="001051C3" w:rsidTr="003546F3">
        <w:trPr>
          <w:jc w:val="center"/>
        </w:trPr>
        <w:tc>
          <w:tcPr>
            <w:tcW w:w="9570" w:type="dxa"/>
            <w:gridSpan w:val="2"/>
          </w:tcPr>
          <w:p w:rsidR="009E7D9A" w:rsidRPr="004877D8" w:rsidRDefault="009E7D9A"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Спортивные залы</w:t>
            </w:r>
          </w:p>
        </w:tc>
      </w:tr>
      <w:tr w:rsidR="009E7D9A" w:rsidRPr="001051C3" w:rsidTr="003546F3">
        <w:trPr>
          <w:jc w:val="center"/>
        </w:trPr>
        <w:tc>
          <w:tcPr>
            <w:tcW w:w="6203" w:type="dxa"/>
          </w:tcPr>
          <w:p w:rsidR="009E7D9A" w:rsidRPr="004877D8" w:rsidRDefault="009E7D9A" w:rsidP="00BA21F8">
            <w:pPr>
              <w:rPr>
                <w:rFonts w:ascii="Times New Roman" w:eastAsia="Times New Roman" w:hAnsi="Times New Roman" w:cs="Times New Roman"/>
                <w:sz w:val="24"/>
                <w:szCs w:val="24"/>
                <w:lang w:eastAsia="ru-RU"/>
              </w:rPr>
            </w:pPr>
            <w:r w:rsidRPr="004877D8">
              <w:rPr>
                <w:rFonts w:ascii="Times New Roman" w:eastAsia="Times New Roman" w:hAnsi="Times New Roman" w:cs="Times New Roman"/>
                <w:sz w:val="24"/>
                <w:szCs w:val="24"/>
                <w:lang w:eastAsia="ru-RU"/>
              </w:rPr>
              <w:t>Собственные спортивные залы</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4877D8">
              <w:rPr>
                <w:rFonts w:ascii="Times New Roman" w:eastAsia="Times New Roman" w:hAnsi="Times New Roman" w:cs="Times New Roman"/>
                <w:bCs/>
                <w:sz w:val="24"/>
                <w:szCs w:val="24"/>
                <w:lang w:eastAsia="ru-RU"/>
              </w:rPr>
              <w:t>1</w:t>
            </w:r>
          </w:p>
        </w:tc>
      </w:tr>
      <w:tr w:rsidR="009E7D9A" w:rsidRPr="001051C3" w:rsidTr="003546F3">
        <w:trPr>
          <w:jc w:val="center"/>
        </w:trPr>
        <w:tc>
          <w:tcPr>
            <w:tcW w:w="6203" w:type="dxa"/>
          </w:tcPr>
          <w:p w:rsidR="009E7D9A" w:rsidRPr="008C72F6" w:rsidRDefault="009E7D9A" w:rsidP="00BA21F8">
            <w:pPr>
              <w:rPr>
                <w:rFonts w:ascii="Times New Roman" w:eastAsia="Times New Roman" w:hAnsi="Times New Roman" w:cs="Times New Roman"/>
                <w:sz w:val="24"/>
                <w:szCs w:val="24"/>
                <w:lang w:eastAsia="ru-RU"/>
              </w:rPr>
            </w:pPr>
            <w:r w:rsidRPr="008C72F6">
              <w:rPr>
                <w:rFonts w:ascii="Times New Roman" w:eastAsia="Times New Roman" w:hAnsi="Times New Roman" w:cs="Times New Roman"/>
                <w:sz w:val="24"/>
                <w:szCs w:val="24"/>
                <w:lang w:eastAsia="ru-RU"/>
              </w:rPr>
              <w:t>Спортинвентарь</w:t>
            </w:r>
          </w:p>
        </w:tc>
        <w:tc>
          <w:tcPr>
            <w:tcW w:w="3367" w:type="dxa"/>
          </w:tcPr>
          <w:p w:rsidR="009E7D9A" w:rsidRPr="004877D8" w:rsidRDefault="009E7D9A" w:rsidP="00BA21F8">
            <w:pPr>
              <w:rPr>
                <w:rFonts w:ascii="Times New Roman" w:eastAsia="Times New Roman" w:hAnsi="Times New Roman" w:cs="Times New Roman"/>
                <w:bCs/>
                <w:sz w:val="24"/>
                <w:szCs w:val="24"/>
                <w:lang w:eastAsia="ru-RU"/>
              </w:rPr>
            </w:pPr>
            <w:r w:rsidRPr="008C72F6">
              <w:rPr>
                <w:rFonts w:ascii="Times New Roman" w:eastAsia="Times New Roman" w:hAnsi="Times New Roman" w:cs="Times New Roman"/>
                <w:bCs/>
                <w:sz w:val="24"/>
                <w:szCs w:val="24"/>
                <w:lang w:eastAsia="ru-RU"/>
              </w:rPr>
              <w:t>В наличии</w:t>
            </w:r>
          </w:p>
        </w:tc>
      </w:tr>
      <w:tr w:rsidR="009E7D9A" w:rsidRPr="001051C3" w:rsidTr="003546F3">
        <w:trPr>
          <w:jc w:val="center"/>
        </w:trPr>
        <w:tc>
          <w:tcPr>
            <w:tcW w:w="9570" w:type="dxa"/>
            <w:gridSpan w:val="2"/>
          </w:tcPr>
          <w:p w:rsidR="009E7D9A" w:rsidRPr="004877D8" w:rsidRDefault="003546F3" w:rsidP="00BA21F8">
            <w:pPr>
              <w:rPr>
                <w:rFonts w:ascii="Times New Roman" w:eastAsia="Times New Roman" w:hAnsi="Times New Roman" w:cs="Times New Roman"/>
                <w:b/>
                <w:bCs/>
                <w:sz w:val="24"/>
                <w:szCs w:val="24"/>
                <w:lang w:eastAsia="ru-RU"/>
              </w:rPr>
            </w:pPr>
            <w:r w:rsidRPr="004877D8">
              <w:rPr>
                <w:rFonts w:ascii="Times New Roman" w:eastAsia="Times New Roman" w:hAnsi="Times New Roman" w:cs="Times New Roman"/>
                <w:b/>
                <w:bCs/>
                <w:sz w:val="24"/>
                <w:szCs w:val="24"/>
                <w:lang w:eastAsia="ru-RU"/>
              </w:rPr>
              <w:t xml:space="preserve">Информатизация </w:t>
            </w:r>
            <w:r w:rsidR="004877D8" w:rsidRPr="004877D8">
              <w:rPr>
                <w:rFonts w:ascii="Times New Roman" w:eastAsia="Times New Roman" w:hAnsi="Times New Roman" w:cs="Times New Roman"/>
                <w:b/>
                <w:bCs/>
                <w:sz w:val="24"/>
                <w:szCs w:val="24"/>
                <w:lang w:eastAsia="ru-RU"/>
              </w:rPr>
              <w:t>школы</w:t>
            </w:r>
          </w:p>
        </w:tc>
      </w:tr>
      <w:tr w:rsidR="009E7D9A" w:rsidRPr="001051C3" w:rsidTr="003546F3">
        <w:trPr>
          <w:jc w:val="center"/>
        </w:trPr>
        <w:tc>
          <w:tcPr>
            <w:tcW w:w="6203" w:type="dxa"/>
          </w:tcPr>
          <w:p w:rsidR="009E7D9A" w:rsidRPr="00914893" w:rsidRDefault="00F62CD4" w:rsidP="00BA21F8">
            <w:pPr>
              <w:rPr>
                <w:rFonts w:ascii="Times New Roman" w:eastAsia="Times New Roman" w:hAnsi="Times New Roman" w:cs="Times New Roman"/>
                <w:sz w:val="24"/>
                <w:szCs w:val="24"/>
                <w:lang w:eastAsia="ru-RU"/>
              </w:rPr>
            </w:pPr>
            <w:r w:rsidRPr="00914893">
              <w:rPr>
                <w:rFonts w:ascii="Times New Roman" w:eastAsia="Times New Roman" w:hAnsi="Times New Roman" w:cs="Times New Roman"/>
                <w:sz w:val="24"/>
                <w:szCs w:val="24"/>
                <w:lang w:eastAsia="ru-RU"/>
              </w:rPr>
              <w:t>Количество компьютеров в учреждении</w:t>
            </w:r>
          </w:p>
        </w:tc>
        <w:tc>
          <w:tcPr>
            <w:tcW w:w="3367" w:type="dxa"/>
          </w:tcPr>
          <w:p w:rsidR="009E7D9A" w:rsidRPr="00914893" w:rsidRDefault="00914893" w:rsidP="00BA21F8">
            <w:pPr>
              <w:rPr>
                <w:rFonts w:ascii="Times New Roman" w:eastAsia="Times New Roman" w:hAnsi="Times New Roman" w:cs="Times New Roman"/>
                <w:bCs/>
                <w:sz w:val="24"/>
                <w:szCs w:val="24"/>
                <w:lang w:eastAsia="ru-RU"/>
              </w:rPr>
            </w:pPr>
            <w:r w:rsidRPr="00914893">
              <w:rPr>
                <w:rFonts w:ascii="Times New Roman" w:eastAsia="Times New Roman" w:hAnsi="Times New Roman" w:cs="Times New Roman"/>
                <w:bCs/>
                <w:sz w:val="24"/>
                <w:szCs w:val="24"/>
                <w:lang w:eastAsia="ru-RU"/>
              </w:rPr>
              <w:t>9</w:t>
            </w:r>
            <w:r w:rsidR="00F62CD4" w:rsidRPr="00914893">
              <w:rPr>
                <w:rFonts w:ascii="Times New Roman" w:eastAsia="Times New Roman" w:hAnsi="Times New Roman" w:cs="Times New Roman"/>
                <w:bCs/>
                <w:sz w:val="24"/>
                <w:szCs w:val="24"/>
                <w:lang w:eastAsia="ru-RU"/>
              </w:rPr>
              <w:t xml:space="preserve"> </w:t>
            </w:r>
          </w:p>
        </w:tc>
      </w:tr>
      <w:tr w:rsidR="009E7D9A" w:rsidRPr="001051C3" w:rsidTr="003546F3">
        <w:trPr>
          <w:jc w:val="center"/>
        </w:trPr>
        <w:tc>
          <w:tcPr>
            <w:tcW w:w="6203" w:type="dxa"/>
          </w:tcPr>
          <w:p w:rsidR="009E7D9A" w:rsidRPr="00914893" w:rsidRDefault="00F62CD4" w:rsidP="00BA21F8">
            <w:pPr>
              <w:rPr>
                <w:rFonts w:ascii="Times New Roman" w:eastAsia="Times New Roman" w:hAnsi="Times New Roman" w:cs="Times New Roman"/>
                <w:sz w:val="24"/>
                <w:szCs w:val="24"/>
                <w:lang w:eastAsia="ru-RU"/>
              </w:rPr>
            </w:pPr>
            <w:r w:rsidRPr="00914893">
              <w:rPr>
                <w:rFonts w:ascii="Times New Roman" w:eastAsia="Times New Roman" w:hAnsi="Times New Roman" w:cs="Times New Roman"/>
                <w:bCs/>
                <w:sz w:val="24"/>
                <w:szCs w:val="24"/>
                <w:lang w:eastAsia="ru-RU"/>
              </w:rPr>
              <w:t>- из них</w:t>
            </w:r>
            <w:r w:rsidRPr="00914893">
              <w:rPr>
                <w:rFonts w:ascii="Times New Roman" w:hAnsi="Times New Roman" w:cs="Times New Roman"/>
                <w:sz w:val="24"/>
                <w:szCs w:val="24"/>
              </w:rPr>
              <w:t xml:space="preserve"> используется в образовательном процессе</w:t>
            </w:r>
          </w:p>
        </w:tc>
        <w:tc>
          <w:tcPr>
            <w:tcW w:w="3367" w:type="dxa"/>
          </w:tcPr>
          <w:p w:rsidR="009E7D9A" w:rsidRPr="00914893" w:rsidRDefault="00914893" w:rsidP="00BA21F8">
            <w:pPr>
              <w:rPr>
                <w:rFonts w:ascii="Times New Roman" w:eastAsia="Times New Roman" w:hAnsi="Times New Roman" w:cs="Times New Roman"/>
                <w:bCs/>
                <w:sz w:val="24"/>
                <w:szCs w:val="24"/>
                <w:lang w:eastAsia="ru-RU"/>
              </w:rPr>
            </w:pPr>
            <w:r w:rsidRPr="00914893">
              <w:rPr>
                <w:rFonts w:ascii="Times New Roman" w:eastAsia="Times New Roman" w:hAnsi="Times New Roman" w:cs="Times New Roman"/>
                <w:bCs/>
                <w:sz w:val="24"/>
                <w:szCs w:val="24"/>
                <w:lang w:eastAsia="ru-RU"/>
              </w:rPr>
              <w:t>9</w:t>
            </w:r>
          </w:p>
        </w:tc>
      </w:tr>
      <w:tr w:rsidR="00F62CD4" w:rsidRPr="001051C3" w:rsidTr="003546F3">
        <w:trPr>
          <w:jc w:val="center"/>
        </w:trPr>
        <w:tc>
          <w:tcPr>
            <w:tcW w:w="6203" w:type="dxa"/>
          </w:tcPr>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xml:space="preserve">- количество </w:t>
            </w:r>
            <w:proofErr w:type="gramStart"/>
            <w:r w:rsidRPr="00914893">
              <w:rPr>
                <w:rFonts w:ascii="Times New Roman" w:hAnsi="Times New Roman" w:cs="Times New Roman"/>
                <w:sz w:val="24"/>
                <w:szCs w:val="24"/>
              </w:rPr>
              <w:t>обучающихся</w:t>
            </w:r>
            <w:proofErr w:type="gramEnd"/>
            <w:r w:rsidRPr="00914893">
              <w:rPr>
                <w:rFonts w:ascii="Times New Roman" w:hAnsi="Times New Roman" w:cs="Times New Roman"/>
                <w:sz w:val="24"/>
                <w:szCs w:val="24"/>
              </w:rPr>
              <w:t xml:space="preserve"> на 1 компьютер</w:t>
            </w:r>
          </w:p>
        </w:tc>
        <w:tc>
          <w:tcPr>
            <w:tcW w:w="3367" w:type="dxa"/>
          </w:tcPr>
          <w:p w:rsidR="00F62CD4" w:rsidRPr="00914893" w:rsidRDefault="008C72F6" w:rsidP="00BA21F8">
            <w:pPr>
              <w:rPr>
                <w:rFonts w:ascii="Times New Roman" w:hAnsi="Times New Roman" w:cs="Times New Roman"/>
                <w:sz w:val="24"/>
                <w:szCs w:val="24"/>
              </w:rPr>
            </w:pPr>
            <w:r w:rsidRPr="00914893">
              <w:rPr>
                <w:rFonts w:ascii="Times New Roman" w:hAnsi="Times New Roman" w:cs="Times New Roman"/>
                <w:sz w:val="24"/>
                <w:szCs w:val="24"/>
              </w:rPr>
              <w:t>4</w:t>
            </w:r>
          </w:p>
        </w:tc>
      </w:tr>
      <w:tr w:rsidR="00F62CD4" w:rsidRPr="001051C3" w:rsidTr="003546F3">
        <w:trPr>
          <w:jc w:val="center"/>
        </w:trPr>
        <w:tc>
          <w:tcPr>
            <w:tcW w:w="6203" w:type="dxa"/>
          </w:tcPr>
          <w:p w:rsidR="00F62CD4" w:rsidRPr="00914893" w:rsidRDefault="00F62CD4" w:rsidP="00BA21F8">
            <w:pPr>
              <w:rPr>
                <w:rFonts w:ascii="Times New Roman" w:eastAsia="Times New Roman" w:hAnsi="Times New Roman" w:cs="Times New Roman"/>
                <w:sz w:val="24"/>
                <w:szCs w:val="24"/>
                <w:lang w:eastAsia="ru-RU"/>
              </w:rPr>
            </w:pPr>
            <w:r w:rsidRPr="00914893">
              <w:rPr>
                <w:rFonts w:ascii="Times New Roman" w:eastAsia="Times New Roman" w:hAnsi="Times New Roman" w:cs="Times New Roman"/>
                <w:sz w:val="24"/>
                <w:szCs w:val="24"/>
                <w:lang w:eastAsia="ru-RU"/>
              </w:rPr>
              <w:t>Количество мультимедийных проекторов</w:t>
            </w:r>
          </w:p>
        </w:tc>
        <w:tc>
          <w:tcPr>
            <w:tcW w:w="3367" w:type="dxa"/>
          </w:tcPr>
          <w:p w:rsidR="00F62CD4" w:rsidRPr="00914893" w:rsidRDefault="008C72F6" w:rsidP="00BA21F8">
            <w:pPr>
              <w:rPr>
                <w:rFonts w:ascii="Times New Roman" w:eastAsia="Times New Roman" w:hAnsi="Times New Roman" w:cs="Times New Roman"/>
                <w:bCs/>
                <w:sz w:val="24"/>
                <w:szCs w:val="24"/>
                <w:lang w:eastAsia="ru-RU"/>
              </w:rPr>
            </w:pPr>
            <w:r w:rsidRPr="00914893">
              <w:rPr>
                <w:rFonts w:ascii="Times New Roman" w:eastAsia="Times New Roman" w:hAnsi="Times New Roman" w:cs="Times New Roman"/>
                <w:bCs/>
                <w:sz w:val="24"/>
                <w:szCs w:val="24"/>
                <w:lang w:eastAsia="ru-RU"/>
              </w:rPr>
              <w:t>7</w:t>
            </w:r>
          </w:p>
        </w:tc>
      </w:tr>
      <w:tr w:rsidR="00F62CD4" w:rsidRPr="001051C3" w:rsidTr="003546F3">
        <w:trPr>
          <w:jc w:val="center"/>
        </w:trPr>
        <w:tc>
          <w:tcPr>
            <w:tcW w:w="6203" w:type="dxa"/>
          </w:tcPr>
          <w:p w:rsidR="00F62CD4" w:rsidRPr="00914893" w:rsidRDefault="00F62CD4" w:rsidP="00BA21F8">
            <w:pPr>
              <w:rPr>
                <w:rFonts w:ascii="Times New Roman" w:eastAsia="Times New Roman" w:hAnsi="Times New Roman" w:cs="Times New Roman"/>
                <w:sz w:val="24"/>
                <w:szCs w:val="24"/>
                <w:lang w:eastAsia="ru-RU"/>
              </w:rPr>
            </w:pPr>
            <w:r w:rsidRPr="00914893">
              <w:rPr>
                <w:rFonts w:ascii="Times New Roman" w:eastAsia="Times New Roman" w:hAnsi="Times New Roman" w:cs="Times New Roman"/>
                <w:sz w:val="24"/>
                <w:szCs w:val="24"/>
                <w:lang w:eastAsia="ru-RU"/>
              </w:rPr>
              <w:t>Количество интерактивных досок</w:t>
            </w:r>
          </w:p>
        </w:tc>
        <w:tc>
          <w:tcPr>
            <w:tcW w:w="3367" w:type="dxa"/>
          </w:tcPr>
          <w:p w:rsidR="00F62CD4" w:rsidRPr="00914893" w:rsidRDefault="00F62CD4" w:rsidP="00BA21F8">
            <w:pPr>
              <w:rPr>
                <w:rFonts w:ascii="Times New Roman" w:eastAsia="Times New Roman" w:hAnsi="Times New Roman" w:cs="Times New Roman"/>
                <w:bCs/>
                <w:sz w:val="24"/>
                <w:szCs w:val="24"/>
                <w:lang w:eastAsia="ru-RU"/>
              </w:rPr>
            </w:pPr>
            <w:r w:rsidRPr="00914893">
              <w:rPr>
                <w:rFonts w:ascii="Times New Roman" w:eastAsia="Times New Roman" w:hAnsi="Times New Roman" w:cs="Times New Roman"/>
                <w:bCs/>
                <w:sz w:val="24"/>
                <w:szCs w:val="24"/>
                <w:lang w:eastAsia="ru-RU"/>
              </w:rPr>
              <w:t>1</w:t>
            </w:r>
          </w:p>
        </w:tc>
      </w:tr>
      <w:tr w:rsidR="00F62CD4" w:rsidRPr="001051C3" w:rsidTr="003546F3">
        <w:trPr>
          <w:jc w:val="center"/>
        </w:trPr>
        <w:tc>
          <w:tcPr>
            <w:tcW w:w="6203" w:type="dxa"/>
          </w:tcPr>
          <w:p w:rsidR="00F62CD4" w:rsidRPr="00914893" w:rsidRDefault="00F62CD4" w:rsidP="00BA21F8">
            <w:pPr>
              <w:rPr>
                <w:rFonts w:ascii="Times New Roman" w:eastAsia="Times New Roman" w:hAnsi="Times New Roman" w:cs="Times New Roman"/>
                <w:sz w:val="24"/>
                <w:szCs w:val="24"/>
                <w:lang w:eastAsia="ru-RU"/>
              </w:rPr>
            </w:pPr>
            <w:r w:rsidRPr="00914893">
              <w:rPr>
                <w:rFonts w:ascii="Times New Roman" w:eastAsia="Times New Roman" w:hAnsi="Times New Roman" w:cs="Times New Roman"/>
                <w:bCs/>
                <w:sz w:val="24"/>
                <w:szCs w:val="24"/>
                <w:lang w:eastAsia="ru-RU"/>
              </w:rPr>
              <w:t>Выход в Интернет (скорость)</w:t>
            </w:r>
          </w:p>
        </w:tc>
        <w:tc>
          <w:tcPr>
            <w:tcW w:w="3367" w:type="dxa"/>
          </w:tcPr>
          <w:p w:rsidR="00F62CD4" w:rsidRPr="00914893" w:rsidRDefault="00F62CD4" w:rsidP="00BA21F8">
            <w:pPr>
              <w:rPr>
                <w:rFonts w:ascii="Times New Roman" w:eastAsia="Times New Roman" w:hAnsi="Times New Roman" w:cs="Times New Roman"/>
                <w:b/>
                <w:bCs/>
                <w:sz w:val="24"/>
                <w:szCs w:val="24"/>
                <w:lang w:eastAsia="ru-RU"/>
              </w:rPr>
            </w:pPr>
            <w:r w:rsidRPr="00914893">
              <w:rPr>
                <w:rFonts w:ascii="Times New Roman" w:hAnsi="Times New Roman" w:cs="Times New Roman"/>
                <w:sz w:val="24"/>
                <w:szCs w:val="24"/>
              </w:rPr>
              <w:t>1200 кбит/</w:t>
            </w:r>
            <w:proofErr w:type="gramStart"/>
            <w:r w:rsidRPr="00914893">
              <w:rPr>
                <w:rFonts w:ascii="Times New Roman" w:hAnsi="Times New Roman" w:cs="Times New Roman"/>
                <w:sz w:val="24"/>
                <w:szCs w:val="24"/>
              </w:rPr>
              <w:t>с</w:t>
            </w:r>
            <w:proofErr w:type="gramEnd"/>
          </w:p>
        </w:tc>
      </w:tr>
      <w:tr w:rsidR="00F62CD4" w:rsidRPr="001051C3" w:rsidTr="003546F3">
        <w:trPr>
          <w:jc w:val="center"/>
        </w:trPr>
        <w:tc>
          <w:tcPr>
            <w:tcW w:w="6203" w:type="dxa"/>
          </w:tcPr>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xml:space="preserve">Другое: </w:t>
            </w:r>
          </w:p>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принтер лазерный</w:t>
            </w:r>
          </w:p>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копировальный аппарат</w:t>
            </w:r>
          </w:p>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телевизор</w:t>
            </w:r>
          </w:p>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 микрофоны</w:t>
            </w:r>
          </w:p>
          <w:p w:rsidR="00F62CD4" w:rsidRPr="00914893" w:rsidRDefault="00BA21F8" w:rsidP="00BA21F8">
            <w:pPr>
              <w:rPr>
                <w:rFonts w:ascii="Times New Roman" w:hAnsi="Times New Roman" w:cs="Times New Roman"/>
                <w:sz w:val="24"/>
                <w:szCs w:val="24"/>
              </w:rPr>
            </w:pPr>
            <w:r w:rsidRPr="00914893">
              <w:rPr>
                <w:rFonts w:ascii="Times New Roman" w:hAnsi="Times New Roman" w:cs="Times New Roman"/>
                <w:sz w:val="24"/>
                <w:szCs w:val="24"/>
              </w:rPr>
              <w:t>- факс</w:t>
            </w:r>
          </w:p>
        </w:tc>
        <w:tc>
          <w:tcPr>
            <w:tcW w:w="3367" w:type="dxa"/>
          </w:tcPr>
          <w:p w:rsidR="00F62CD4" w:rsidRPr="00914893" w:rsidRDefault="00F62CD4" w:rsidP="00BA21F8">
            <w:pPr>
              <w:rPr>
                <w:rFonts w:ascii="Times New Roman" w:hAnsi="Times New Roman" w:cs="Times New Roman"/>
                <w:sz w:val="24"/>
                <w:szCs w:val="24"/>
              </w:rPr>
            </w:pPr>
          </w:p>
          <w:p w:rsidR="00F62CD4" w:rsidRPr="00914893" w:rsidRDefault="008C72F6" w:rsidP="00BA21F8">
            <w:pPr>
              <w:rPr>
                <w:rFonts w:ascii="Times New Roman" w:hAnsi="Times New Roman" w:cs="Times New Roman"/>
                <w:sz w:val="24"/>
                <w:szCs w:val="24"/>
              </w:rPr>
            </w:pPr>
            <w:r w:rsidRPr="00914893">
              <w:rPr>
                <w:rFonts w:ascii="Times New Roman" w:hAnsi="Times New Roman" w:cs="Times New Roman"/>
                <w:sz w:val="24"/>
                <w:szCs w:val="24"/>
              </w:rPr>
              <w:t>4</w:t>
            </w:r>
          </w:p>
          <w:p w:rsidR="00F62CD4" w:rsidRPr="00914893" w:rsidRDefault="00F62CD4" w:rsidP="00BA21F8">
            <w:pPr>
              <w:rPr>
                <w:rFonts w:ascii="Times New Roman" w:hAnsi="Times New Roman" w:cs="Times New Roman"/>
                <w:sz w:val="24"/>
                <w:szCs w:val="24"/>
              </w:rPr>
            </w:pPr>
            <w:r w:rsidRPr="00914893">
              <w:rPr>
                <w:rFonts w:ascii="Times New Roman" w:hAnsi="Times New Roman" w:cs="Times New Roman"/>
                <w:sz w:val="24"/>
                <w:szCs w:val="24"/>
              </w:rPr>
              <w:t>3</w:t>
            </w:r>
          </w:p>
          <w:p w:rsidR="00F62CD4" w:rsidRPr="00914893" w:rsidRDefault="00914893" w:rsidP="00BA21F8">
            <w:pPr>
              <w:rPr>
                <w:rFonts w:ascii="Times New Roman" w:hAnsi="Times New Roman" w:cs="Times New Roman"/>
                <w:sz w:val="24"/>
                <w:szCs w:val="24"/>
              </w:rPr>
            </w:pPr>
            <w:r w:rsidRPr="00914893">
              <w:rPr>
                <w:rFonts w:ascii="Times New Roman" w:hAnsi="Times New Roman" w:cs="Times New Roman"/>
                <w:sz w:val="24"/>
                <w:szCs w:val="24"/>
              </w:rPr>
              <w:t>2</w:t>
            </w:r>
          </w:p>
          <w:p w:rsidR="00F62CD4" w:rsidRPr="00914893" w:rsidRDefault="004877D8" w:rsidP="00BA21F8">
            <w:pPr>
              <w:rPr>
                <w:rFonts w:ascii="Times New Roman" w:hAnsi="Times New Roman" w:cs="Times New Roman"/>
                <w:sz w:val="24"/>
                <w:szCs w:val="24"/>
              </w:rPr>
            </w:pPr>
            <w:r w:rsidRPr="00914893">
              <w:rPr>
                <w:rFonts w:ascii="Times New Roman" w:hAnsi="Times New Roman" w:cs="Times New Roman"/>
                <w:sz w:val="24"/>
                <w:szCs w:val="24"/>
              </w:rPr>
              <w:t>1</w:t>
            </w:r>
          </w:p>
          <w:p w:rsidR="00F62CD4" w:rsidRPr="00914893" w:rsidRDefault="00BA21F8" w:rsidP="00BA21F8">
            <w:pPr>
              <w:rPr>
                <w:rFonts w:ascii="Times New Roman" w:hAnsi="Times New Roman" w:cs="Times New Roman"/>
                <w:sz w:val="24"/>
                <w:szCs w:val="24"/>
              </w:rPr>
            </w:pPr>
            <w:r w:rsidRPr="00914893">
              <w:rPr>
                <w:rFonts w:ascii="Times New Roman" w:hAnsi="Times New Roman" w:cs="Times New Roman"/>
                <w:sz w:val="24"/>
                <w:szCs w:val="24"/>
              </w:rPr>
              <w:t>1</w:t>
            </w:r>
          </w:p>
        </w:tc>
      </w:tr>
      <w:tr w:rsidR="00F62CD4" w:rsidRPr="001051C3" w:rsidTr="003546F3">
        <w:trPr>
          <w:jc w:val="center"/>
        </w:trPr>
        <w:tc>
          <w:tcPr>
            <w:tcW w:w="9570" w:type="dxa"/>
            <w:gridSpan w:val="2"/>
          </w:tcPr>
          <w:p w:rsidR="00F62CD4" w:rsidRPr="00DD467F" w:rsidRDefault="00DD467F" w:rsidP="00BA21F8">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w:t>
            </w:r>
            <w:r w:rsidR="00F62CD4" w:rsidRPr="00DD467F">
              <w:rPr>
                <w:rFonts w:ascii="Times New Roman" w:eastAsia="Times New Roman" w:hAnsi="Times New Roman" w:cs="Times New Roman"/>
                <w:b/>
                <w:bCs/>
                <w:sz w:val="24"/>
                <w:szCs w:val="24"/>
                <w:lang w:eastAsia="ru-RU"/>
              </w:rPr>
              <w:t>абинеты</w:t>
            </w:r>
          </w:p>
        </w:tc>
      </w:tr>
      <w:tr w:rsidR="00F62CD4" w:rsidRPr="001051C3" w:rsidTr="003546F3">
        <w:trPr>
          <w:jc w:val="center"/>
        </w:trPr>
        <w:tc>
          <w:tcPr>
            <w:tcW w:w="6203" w:type="dxa"/>
          </w:tcPr>
          <w:p w:rsidR="00F62CD4" w:rsidRPr="00DD467F" w:rsidRDefault="00F62CD4"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w:t>
            </w:r>
            <w:r w:rsidR="004877D8" w:rsidRPr="00DD467F">
              <w:rPr>
                <w:rFonts w:ascii="Times New Roman" w:eastAsia="Times New Roman" w:hAnsi="Times New Roman" w:cs="Times New Roman"/>
                <w:sz w:val="24"/>
                <w:szCs w:val="24"/>
                <w:lang w:eastAsia="ru-RU"/>
              </w:rPr>
              <w:t>ет физики</w:t>
            </w:r>
          </w:p>
        </w:tc>
        <w:tc>
          <w:tcPr>
            <w:tcW w:w="3367" w:type="dxa"/>
          </w:tcPr>
          <w:p w:rsidR="00F62CD4" w:rsidRPr="00DD467F" w:rsidRDefault="00F62CD4"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Кабинет русского языка и литературы</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 xml:space="preserve">Кабинет татарского языка и литературы </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Кабинет математики</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Кабинет информатики</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Кабинет начальных классов</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3</w:t>
            </w:r>
          </w:p>
        </w:tc>
      </w:tr>
      <w:tr w:rsidR="00F62CD4" w:rsidRPr="001051C3" w:rsidTr="003546F3">
        <w:trPr>
          <w:jc w:val="center"/>
        </w:trPr>
        <w:tc>
          <w:tcPr>
            <w:tcW w:w="6203" w:type="dxa"/>
          </w:tcPr>
          <w:p w:rsidR="00F62CD4"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lastRenderedPageBreak/>
              <w:t>Кабинет химии-биологии</w:t>
            </w:r>
          </w:p>
        </w:tc>
        <w:tc>
          <w:tcPr>
            <w:tcW w:w="3367" w:type="dxa"/>
          </w:tcPr>
          <w:p w:rsidR="00F62CD4" w:rsidRPr="00DD467F" w:rsidRDefault="00F62CD4"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4877D8" w:rsidRPr="001051C3" w:rsidTr="003546F3">
        <w:trPr>
          <w:jc w:val="center"/>
        </w:trPr>
        <w:tc>
          <w:tcPr>
            <w:tcW w:w="6203" w:type="dxa"/>
          </w:tcPr>
          <w:p w:rsidR="004877D8" w:rsidRPr="00DD467F" w:rsidRDefault="004877D8"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Спортивный зал</w:t>
            </w:r>
          </w:p>
        </w:tc>
        <w:tc>
          <w:tcPr>
            <w:tcW w:w="3367" w:type="dxa"/>
          </w:tcPr>
          <w:p w:rsidR="004877D8" w:rsidRPr="00DD467F" w:rsidRDefault="004877D8"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F62CD4" w:rsidRPr="001051C3" w:rsidTr="003546F3">
        <w:trPr>
          <w:jc w:val="center"/>
        </w:trPr>
        <w:tc>
          <w:tcPr>
            <w:tcW w:w="6203" w:type="dxa"/>
          </w:tcPr>
          <w:p w:rsidR="00F62CD4" w:rsidRPr="00DD467F" w:rsidRDefault="00F62CD4"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sz w:val="24"/>
                <w:szCs w:val="24"/>
                <w:lang w:eastAsia="ru-RU"/>
              </w:rPr>
              <w:t>Кабинет технологи</w:t>
            </w:r>
            <w:proofErr w:type="gramStart"/>
            <w:r w:rsidRPr="00DD467F">
              <w:rPr>
                <w:rFonts w:ascii="Times New Roman" w:eastAsia="Times New Roman" w:hAnsi="Times New Roman" w:cs="Times New Roman"/>
                <w:sz w:val="24"/>
                <w:szCs w:val="24"/>
                <w:lang w:eastAsia="ru-RU"/>
              </w:rPr>
              <w:t>и</w:t>
            </w:r>
            <w:r w:rsidR="004877D8" w:rsidRPr="00DD467F">
              <w:rPr>
                <w:rFonts w:ascii="Times New Roman" w:eastAsia="Times New Roman" w:hAnsi="Times New Roman" w:cs="Times New Roman"/>
                <w:sz w:val="24"/>
                <w:szCs w:val="24"/>
                <w:lang w:eastAsia="ru-RU"/>
              </w:rPr>
              <w:t>-</w:t>
            </w:r>
            <w:proofErr w:type="gramEnd"/>
            <w:r w:rsidR="004877D8" w:rsidRPr="00DD467F">
              <w:rPr>
                <w:rFonts w:ascii="Times New Roman" w:eastAsia="Times New Roman" w:hAnsi="Times New Roman" w:cs="Times New Roman"/>
                <w:sz w:val="24"/>
                <w:szCs w:val="24"/>
                <w:lang w:eastAsia="ru-RU"/>
              </w:rPr>
              <w:t xml:space="preserve"> мастерская</w:t>
            </w:r>
          </w:p>
        </w:tc>
        <w:tc>
          <w:tcPr>
            <w:tcW w:w="3367" w:type="dxa"/>
          </w:tcPr>
          <w:p w:rsidR="00F62CD4" w:rsidRPr="00DD467F" w:rsidRDefault="00F62CD4"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F62CD4" w:rsidRPr="001051C3" w:rsidTr="003546F3">
        <w:trPr>
          <w:jc w:val="center"/>
        </w:trPr>
        <w:tc>
          <w:tcPr>
            <w:tcW w:w="6203" w:type="dxa"/>
          </w:tcPr>
          <w:p w:rsidR="00F62CD4" w:rsidRPr="00DD467F" w:rsidRDefault="00F62CD4" w:rsidP="00BA21F8">
            <w:pPr>
              <w:rPr>
                <w:rFonts w:ascii="Times New Roman" w:eastAsia="Times New Roman" w:hAnsi="Times New Roman" w:cs="Times New Roman"/>
                <w:sz w:val="24"/>
                <w:szCs w:val="24"/>
                <w:lang w:eastAsia="ru-RU"/>
              </w:rPr>
            </w:pPr>
            <w:r w:rsidRPr="00DD467F">
              <w:rPr>
                <w:rFonts w:ascii="Times New Roman" w:eastAsia="Times New Roman" w:hAnsi="Times New Roman" w:cs="Times New Roman"/>
                <w:bCs/>
                <w:sz w:val="24"/>
                <w:szCs w:val="24"/>
                <w:lang w:eastAsia="ru-RU"/>
              </w:rPr>
              <w:t>Библиотека</w:t>
            </w:r>
          </w:p>
        </w:tc>
        <w:tc>
          <w:tcPr>
            <w:tcW w:w="3367" w:type="dxa"/>
          </w:tcPr>
          <w:p w:rsidR="00F62CD4" w:rsidRPr="00DD467F" w:rsidRDefault="00F62CD4"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r w:rsidR="00DD467F" w:rsidRPr="001051C3" w:rsidTr="003546F3">
        <w:trPr>
          <w:jc w:val="center"/>
        </w:trPr>
        <w:tc>
          <w:tcPr>
            <w:tcW w:w="6203" w:type="dxa"/>
          </w:tcPr>
          <w:p w:rsidR="00DD467F" w:rsidRPr="00DD467F" w:rsidRDefault="00DD467F"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Музей</w:t>
            </w:r>
          </w:p>
        </w:tc>
        <w:tc>
          <w:tcPr>
            <w:tcW w:w="3367" w:type="dxa"/>
          </w:tcPr>
          <w:p w:rsidR="00DD467F" w:rsidRPr="00DD467F" w:rsidRDefault="00DD467F" w:rsidP="00BA21F8">
            <w:pPr>
              <w:rPr>
                <w:rFonts w:ascii="Times New Roman" w:eastAsia="Times New Roman" w:hAnsi="Times New Roman" w:cs="Times New Roman"/>
                <w:bCs/>
                <w:sz w:val="24"/>
                <w:szCs w:val="24"/>
                <w:lang w:eastAsia="ru-RU"/>
              </w:rPr>
            </w:pPr>
            <w:r w:rsidRPr="00DD467F">
              <w:rPr>
                <w:rFonts w:ascii="Times New Roman" w:eastAsia="Times New Roman" w:hAnsi="Times New Roman" w:cs="Times New Roman"/>
                <w:bCs/>
                <w:sz w:val="24"/>
                <w:szCs w:val="24"/>
                <w:lang w:eastAsia="ru-RU"/>
              </w:rPr>
              <w:t>1</w:t>
            </w:r>
          </w:p>
        </w:tc>
      </w:tr>
    </w:tbl>
    <w:p w:rsidR="003475F0" w:rsidRPr="001051C3" w:rsidRDefault="009E7D9A" w:rsidP="00BA21F8">
      <w:pPr>
        <w:spacing w:after="0" w:line="240" w:lineRule="auto"/>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1.</w:t>
      </w:r>
      <w:r w:rsidR="003475F0" w:rsidRPr="001051C3">
        <w:rPr>
          <w:rFonts w:ascii="Times New Roman" w:eastAsia="Calibri" w:hAnsi="Times New Roman" w:cs="Times New Roman"/>
          <w:b/>
          <w:sz w:val="24"/>
          <w:szCs w:val="24"/>
        </w:rPr>
        <w:t>6</w:t>
      </w:r>
      <w:r w:rsidRPr="001051C3">
        <w:rPr>
          <w:rFonts w:ascii="Times New Roman" w:eastAsia="Calibri" w:hAnsi="Times New Roman" w:cs="Times New Roman"/>
          <w:b/>
          <w:sz w:val="24"/>
          <w:szCs w:val="24"/>
        </w:rPr>
        <w:t>. Информационные ресурсы</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соответствии с требованиями ФГОС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3475F0"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b/>
          <w:bCs/>
          <w:sz w:val="24"/>
          <w:szCs w:val="24"/>
          <w:lang w:eastAsia="ru-RU"/>
        </w:rPr>
        <w:t>Под информационно-образовательной средой (или ИОС)</w:t>
      </w:r>
      <w:r w:rsidRPr="001051C3">
        <w:rPr>
          <w:rFonts w:ascii="Times New Roman" w:eastAsia="Times New Roman" w:hAnsi="Times New Roman" w:cs="Times New Roman"/>
          <w:sz w:val="24"/>
          <w:szCs w:val="24"/>
          <w:lang w:eastAsia="ru-RU"/>
        </w:rPr>
        <w:t xml:space="preserve">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roofErr w:type="gramEnd"/>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Единая информационная образовательная среда школы состоит из 5 основных зон:</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1. Административная зона</w:t>
      </w:r>
      <w:r w:rsidRPr="001051C3">
        <w:rPr>
          <w:rFonts w:ascii="Times New Roman" w:eastAsia="Times New Roman" w:hAnsi="Times New Roman" w:cs="Times New Roman"/>
          <w:sz w:val="24"/>
          <w:szCs w:val="24"/>
          <w:lang w:eastAsia="ru-RU"/>
        </w:rPr>
        <w:t xml:space="preserve">, включающая: </w:t>
      </w:r>
      <w:r w:rsidRPr="00DD467F">
        <w:rPr>
          <w:rFonts w:ascii="Times New Roman" w:eastAsia="Times New Roman" w:hAnsi="Times New Roman" w:cs="Times New Roman"/>
          <w:sz w:val="24"/>
          <w:szCs w:val="24"/>
          <w:lang w:eastAsia="ru-RU"/>
        </w:rPr>
        <w:t>АРМы</w:t>
      </w:r>
      <w:r w:rsidRPr="001051C3">
        <w:rPr>
          <w:rFonts w:ascii="Times New Roman" w:eastAsia="Times New Roman" w:hAnsi="Times New Roman" w:cs="Times New Roman"/>
          <w:sz w:val="24"/>
          <w:szCs w:val="24"/>
          <w:lang w:eastAsia="ru-RU"/>
        </w:rPr>
        <w:t xml:space="preserve"> директора, заместителей директора, секретаря и др. с разграничением функций каждого участника образовательного процесса.</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В </w:t>
      </w:r>
      <w:r w:rsidR="002339CD"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создана база данных, содержащая информацию о различных аспектах учебно-воспитательного процесса: сведения о сотрудниках, учащихся и родителях; учебный план, расписание, различные отчеты и т. п.</w:t>
      </w:r>
    </w:p>
    <w:p w:rsidR="009E7D9A" w:rsidRPr="001051C3" w:rsidRDefault="009E7D9A" w:rsidP="00BA21F8">
      <w:pPr>
        <w:tabs>
          <w:tab w:val="left" w:pos="851"/>
          <w:tab w:val="num" w:pos="1620"/>
        </w:tab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2. Информационно-</w:t>
      </w:r>
      <w:proofErr w:type="spellStart"/>
      <w:r w:rsidRPr="001051C3">
        <w:rPr>
          <w:rFonts w:ascii="Times New Roman" w:eastAsia="Times New Roman" w:hAnsi="Times New Roman" w:cs="Times New Roman"/>
          <w:b/>
          <w:sz w:val="24"/>
          <w:szCs w:val="24"/>
          <w:lang w:eastAsia="ru-RU"/>
        </w:rPr>
        <w:t>коммуникативнная</w:t>
      </w:r>
      <w:proofErr w:type="spellEnd"/>
      <w:r w:rsidRPr="001051C3">
        <w:rPr>
          <w:rFonts w:ascii="Times New Roman" w:eastAsia="Times New Roman" w:hAnsi="Times New Roman" w:cs="Times New Roman"/>
          <w:b/>
          <w:sz w:val="24"/>
          <w:szCs w:val="24"/>
          <w:lang w:eastAsia="ru-RU"/>
        </w:rPr>
        <w:t xml:space="preserve"> зона</w:t>
      </w:r>
      <w:r w:rsidRPr="001051C3">
        <w:rPr>
          <w:rFonts w:ascii="Times New Roman" w:eastAsia="Times New Roman" w:hAnsi="Times New Roman" w:cs="Times New Roman"/>
          <w:sz w:val="24"/>
          <w:szCs w:val="24"/>
          <w:lang w:eastAsia="ru-RU"/>
        </w:rPr>
        <w:t xml:space="preserve"> включает в</w:t>
      </w:r>
      <w:r w:rsidR="003475F0" w:rsidRPr="001051C3">
        <w:rPr>
          <w:rFonts w:ascii="Times New Roman" w:eastAsia="Times New Roman" w:hAnsi="Times New Roman" w:cs="Times New Roman"/>
          <w:sz w:val="24"/>
          <w:szCs w:val="24"/>
          <w:lang w:eastAsia="ru-RU"/>
        </w:rPr>
        <w:t xml:space="preserve"> себя </w:t>
      </w:r>
      <w:r w:rsidRPr="001051C3">
        <w:rPr>
          <w:rFonts w:ascii="Times New Roman" w:eastAsia="Times New Roman" w:hAnsi="Times New Roman" w:cs="Times New Roman"/>
          <w:sz w:val="24"/>
          <w:szCs w:val="24"/>
          <w:lang w:eastAsia="ru-RU"/>
        </w:rPr>
        <w:t xml:space="preserve">работу сайта </w:t>
      </w:r>
      <w:r w:rsidR="002339CD" w:rsidRPr="001051C3">
        <w:rPr>
          <w:rFonts w:ascii="Times New Roman" w:eastAsia="Times New Roman" w:hAnsi="Times New Roman" w:cs="Times New Roman"/>
          <w:sz w:val="24"/>
          <w:szCs w:val="24"/>
          <w:lang w:eastAsia="ru-RU"/>
        </w:rPr>
        <w:t>школы</w:t>
      </w:r>
      <w:r w:rsidR="003475F0" w:rsidRPr="001051C3">
        <w:rPr>
          <w:rFonts w:ascii="Times New Roman" w:eastAsia="Times New Roman" w:hAnsi="Times New Roman" w:cs="Times New Roman"/>
          <w:sz w:val="24"/>
          <w:szCs w:val="24"/>
          <w:lang w:eastAsia="ru-RU"/>
        </w:rPr>
        <w:t xml:space="preserve"> </w:t>
      </w:r>
    </w:p>
    <w:p w:rsidR="009E7D9A" w:rsidRPr="001051C3" w:rsidRDefault="009E7D9A" w:rsidP="00BA21F8">
      <w:pPr>
        <w:tabs>
          <w:tab w:val="left" w:pos="851"/>
          <w:tab w:val="num" w:pos="1620"/>
        </w:tabs>
        <w:spacing w:after="0" w:line="240" w:lineRule="auto"/>
        <w:ind w:firstLine="567"/>
        <w:jc w:val="both"/>
        <w:rPr>
          <w:rFonts w:ascii="Times New Roman" w:eastAsia="Times New Roman" w:hAnsi="Times New Roman" w:cs="Times New Roman"/>
          <w:b/>
          <w:sz w:val="24"/>
          <w:szCs w:val="24"/>
          <w:u w:val="single"/>
          <w:lang w:eastAsia="ru-RU"/>
        </w:rPr>
      </w:pPr>
      <w:r w:rsidRPr="001051C3">
        <w:rPr>
          <w:rFonts w:ascii="Times New Roman" w:eastAsia="Times New Roman" w:hAnsi="Times New Roman" w:cs="Times New Roman"/>
          <w:b/>
          <w:sz w:val="24"/>
          <w:szCs w:val="24"/>
          <w:lang w:eastAsia="ru-RU"/>
        </w:rPr>
        <w:t>3. Зона компьютерного творчества.</w:t>
      </w:r>
    </w:p>
    <w:p w:rsidR="009E7D9A" w:rsidRPr="001051C3" w:rsidRDefault="009E7D9A" w:rsidP="00BA21F8">
      <w:pPr>
        <w:spacing w:after="0" w:line="240" w:lineRule="auto"/>
        <w:ind w:firstLine="567"/>
        <w:jc w:val="both"/>
        <w:rPr>
          <w:rFonts w:ascii="Times New Roman" w:eastAsia="Times New Roman" w:hAnsi="Times New Roman" w:cs="Times New Roman"/>
          <w:b/>
          <w:sz w:val="24"/>
          <w:szCs w:val="24"/>
          <w:u w:val="single"/>
          <w:lang w:eastAsia="ru-RU"/>
        </w:rPr>
      </w:pPr>
      <w:r w:rsidRPr="001051C3">
        <w:rPr>
          <w:rFonts w:ascii="Times New Roman" w:eastAsia="Times New Roman" w:hAnsi="Times New Roman" w:cs="Times New Roman"/>
          <w:sz w:val="24"/>
          <w:szCs w:val="24"/>
          <w:lang w:eastAsia="ru-RU"/>
        </w:rPr>
        <w:t xml:space="preserve">Основные задачи, которые решаются в этой зоне – это формирование у учащихся творческого потенциала; компетенций, позволяющих легко ориентироваться в современном информационном обществе. </w:t>
      </w:r>
    </w:p>
    <w:p w:rsidR="009E7D9A" w:rsidRPr="001051C3" w:rsidRDefault="009E7D9A" w:rsidP="00BA21F8">
      <w:pPr>
        <w:spacing w:after="0" w:line="240" w:lineRule="auto"/>
        <w:ind w:firstLine="567"/>
        <w:jc w:val="both"/>
        <w:rPr>
          <w:rFonts w:ascii="Times New Roman" w:eastAsia="Times New Roman" w:hAnsi="Times New Roman" w:cs="Times New Roman"/>
          <w:b/>
          <w:sz w:val="24"/>
          <w:szCs w:val="24"/>
          <w:u w:val="single"/>
          <w:lang w:eastAsia="ru-RU"/>
        </w:rPr>
      </w:pPr>
      <w:r w:rsidRPr="001051C3">
        <w:rPr>
          <w:rFonts w:ascii="Times New Roman" w:eastAsia="Times New Roman" w:hAnsi="Times New Roman" w:cs="Times New Roman"/>
          <w:b/>
          <w:sz w:val="24"/>
          <w:szCs w:val="24"/>
          <w:lang w:eastAsia="ru-RU"/>
        </w:rPr>
        <w:t>4. Зона обучения с использованием ИКТ.</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Создана</w:t>
      </w:r>
      <w:proofErr w:type="gramEnd"/>
      <w:r w:rsidRPr="001051C3">
        <w:rPr>
          <w:rFonts w:ascii="Times New Roman" w:eastAsia="Times New Roman" w:hAnsi="Times New Roman" w:cs="Times New Roman"/>
          <w:sz w:val="24"/>
          <w:szCs w:val="24"/>
          <w:lang w:eastAsia="ru-RU"/>
        </w:rPr>
        <w:t xml:space="preserve"> на основе цифровых учебных материалов нового поколения по всем предметам </w:t>
      </w:r>
      <w:r w:rsidR="003475F0" w:rsidRPr="001051C3">
        <w:rPr>
          <w:rFonts w:ascii="Times New Roman" w:eastAsia="Times New Roman" w:hAnsi="Times New Roman" w:cs="Times New Roman"/>
          <w:sz w:val="24"/>
          <w:szCs w:val="24"/>
          <w:lang w:eastAsia="ru-RU"/>
        </w:rPr>
        <w:t>общеобразовательной</w:t>
      </w:r>
      <w:r w:rsidRPr="001051C3">
        <w:rPr>
          <w:rFonts w:ascii="Times New Roman" w:eastAsia="Times New Roman" w:hAnsi="Times New Roman" w:cs="Times New Roman"/>
          <w:sz w:val="24"/>
          <w:szCs w:val="24"/>
          <w:lang w:eastAsia="ru-RU"/>
        </w:rPr>
        <w:t xml:space="preserve"> программы.</w:t>
      </w:r>
    </w:p>
    <w:p w:rsidR="009E7D9A" w:rsidRPr="001051C3" w:rsidRDefault="009E7D9A" w:rsidP="00BA21F8">
      <w:pPr>
        <w:spacing w:after="0" w:line="240" w:lineRule="auto"/>
        <w:ind w:firstLine="567"/>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5. Зона воспитания гражданина информационного общества.</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Позволяет сделать воспитательную работу в </w:t>
      </w:r>
      <w:r w:rsidR="002339CD"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более яркой, открытой для социума посредством применения ИКТ:</w:t>
      </w:r>
    </w:p>
    <w:p w:rsidR="009E7D9A" w:rsidRPr="001051C3" w:rsidRDefault="009E7D9A" w:rsidP="00BA21F8">
      <w:pPr>
        <w:numPr>
          <w:ilvl w:val="0"/>
          <w:numId w:val="3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использова</w:t>
      </w:r>
      <w:r w:rsidR="00A6371C" w:rsidRPr="001051C3">
        <w:rPr>
          <w:rFonts w:ascii="Times New Roman" w:eastAsia="Times New Roman" w:hAnsi="Times New Roman" w:cs="Times New Roman"/>
          <w:sz w:val="24"/>
          <w:szCs w:val="24"/>
          <w:lang w:eastAsia="ru-RU"/>
        </w:rPr>
        <w:t>ние</w:t>
      </w:r>
      <w:r w:rsidRPr="001051C3">
        <w:rPr>
          <w:rFonts w:ascii="Times New Roman" w:eastAsia="Times New Roman" w:hAnsi="Times New Roman" w:cs="Times New Roman"/>
          <w:sz w:val="24"/>
          <w:szCs w:val="24"/>
          <w:lang w:eastAsia="ru-RU"/>
        </w:rPr>
        <w:t xml:space="preserve"> </w:t>
      </w:r>
      <w:proofErr w:type="spellStart"/>
      <w:r w:rsidRPr="001051C3">
        <w:rPr>
          <w:rFonts w:ascii="Times New Roman" w:eastAsia="Times New Roman" w:hAnsi="Times New Roman" w:cs="Times New Roman"/>
          <w:sz w:val="24"/>
          <w:szCs w:val="24"/>
          <w:lang w:eastAsia="ru-RU"/>
        </w:rPr>
        <w:t>медиатехник</w:t>
      </w:r>
      <w:r w:rsidR="00A6371C" w:rsidRPr="001051C3">
        <w:rPr>
          <w:rFonts w:ascii="Times New Roman" w:eastAsia="Times New Roman" w:hAnsi="Times New Roman" w:cs="Times New Roman"/>
          <w:sz w:val="24"/>
          <w:szCs w:val="24"/>
          <w:lang w:eastAsia="ru-RU"/>
        </w:rPr>
        <w:t>и</w:t>
      </w:r>
      <w:proofErr w:type="spellEnd"/>
      <w:r w:rsidRPr="001051C3">
        <w:rPr>
          <w:rFonts w:ascii="Times New Roman" w:eastAsia="Times New Roman" w:hAnsi="Times New Roman" w:cs="Times New Roman"/>
          <w:sz w:val="24"/>
          <w:szCs w:val="24"/>
          <w:lang w:eastAsia="ru-RU"/>
        </w:rPr>
        <w:t xml:space="preserve"> при проведении мероприятий;</w:t>
      </w:r>
    </w:p>
    <w:p w:rsidR="009E7D9A" w:rsidRPr="001051C3" w:rsidRDefault="009E7D9A" w:rsidP="00BA21F8">
      <w:pPr>
        <w:numPr>
          <w:ilvl w:val="0"/>
          <w:numId w:val="3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своевременное поощрение лучших и победителей на информационном стенде;</w:t>
      </w:r>
    </w:p>
    <w:p w:rsidR="009E7D9A" w:rsidRPr="001051C3" w:rsidRDefault="009E7D9A" w:rsidP="00BA21F8">
      <w:pPr>
        <w:numPr>
          <w:ilvl w:val="0"/>
          <w:numId w:val="33"/>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публикация информации о происходящем в </w:t>
      </w:r>
      <w:r w:rsidR="002339CD"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на сайте.</w:t>
      </w:r>
    </w:p>
    <w:p w:rsidR="009E7D9A" w:rsidRPr="001051C3" w:rsidRDefault="009E7D9A" w:rsidP="00BA21F8">
      <w:pPr>
        <w:spacing w:after="0" w:line="240" w:lineRule="auto"/>
        <w:ind w:firstLine="567"/>
        <w:jc w:val="both"/>
        <w:rPr>
          <w:rFonts w:ascii="Times New Roman" w:eastAsia="Times New Roman" w:hAnsi="Times New Roman" w:cs="Times New Roman"/>
          <w:b/>
          <w:bCs/>
          <w:iCs/>
          <w:sz w:val="24"/>
          <w:szCs w:val="24"/>
          <w:lang w:eastAsia="ru-RU"/>
        </w:rPr>
      </w:pPr>
      <w:r w:rsidRPr="001051C3">
        <w:rPr>
          <w:rFonts w:ascii="Times New Roman" w:eastAsia="Times New Roman" w:hAnsi="Times New Roman" w:cs="Times New Roman"/>
          <w:b/>
          <w:bCs/>
          <w:iCs/>
          <w:sz w:val="24"/>
          <w:szCs w:val="24"/>
          <w:lang w:eastAsia="ru-RU"/>
        </w:rPr>
        <w:t>Для эффективной работы ИОС школы используются:</w:t>
      </w:r>
    </w:p>
    <w:p w:rsidR="009E7D9A" w:rsidRPr="001051C3" w:rsidRDefault="009E7D9A" w:rsidP="00BA21F8">
      <w:pPr>
        <w:numPr>
          <w:ilvl w:val="0"/>
          <w:numId w:val="3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информационно-образовательные ресурсы в виде печатной продукции;</w:t>
      </w:r>
    </w:p>
    <w:p w:rsidR="009E7D9A" w:rsidRPr="001051C3" w:rsidRDefault="009E7D9A" w:rsidP="00BA21F8">
      <w:pPr>
        <w:numPr>
          <w:ilvl w:val="0"/>
          <w:numId w:val="3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информационно-образовательные ресурсы Интернета;</w:t>
      </w:r>
    </w:p>
    <w:p w:rsidR="009E7D9A" w:rsidRPr="001051C3" w:rsidRDefault="009E7D9A" w:rsidP="00BA21F8">
      <w:pPr>
        <w:numPr>
          <w:ilvl w:val="0"/>
          <w:numId w:val="3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вычислительная и информационно-телекоммуникационная инфраструктура</w:t>
      </w:r>
      <w:r w:rsidR="00A6371C"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b/>
          <w:bCs/>
          <w:i/>
          <w:iCs/>
          <w:sz w:val="24"/>
          <w:szCs w:val="24"/>
          <w:lang w:eastAsia="ru-RU"/>
        </w:rPr>
      </w:pPr>
      <w:r w:rsidRPr="001051C3">
        <w:rPr>
          <w:rFonts w:ascii="Times New Roman" w:eastAsia="Times New Roman" w:hAnsi="Times New Roman" w:cs="Times New Roman"/>
          <w:b/>
          <w:bCs/>
          <w:iCs/>
          <w:sz w:val="24"/>
          <w:szCs w:val="24"/>
          <w:lang w:eastAsia="ru-RU"/>
        </w:rPr>
        <w:t>Необходимое для использования ИКТ оборудование</w:t>
      </w:r>
      <w:r w:rsidRPr="001051C3">
        <w:rPr>
          <w:rFonts w:ascii="Times New Roman" w:eastAsia="Times New Roman" w:hAnsi="Times New Roman" w:cs="Times New Roman"/>
          <w:sz w:val="24"/>
          <w:szCs w:val="24"/>
          <w:lang w:eastAsia="ru-RU"/>
        </w:rPr>
        <w:t xml:space="preserve"> отвечает современным требованиям и обеспечивает использование ИКТ:</w:t>
      </w:r>
    </w:p>
    <w:p w:rsidR="009E7D9A" w:rsidRPr="001051C3" w:rsidRDefault="009E7D9A" w:rsidP="00BA21F8">
      <w:pPr>
        <w:numPr>
          <w:ilvl w:val="0"/>
          <w:numId w:val="35"/>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учебной деятельности;</w:t>
      </w:r>
    </w:p>
    <w:p w:rsidR="009E7D9A" w:rsidRPr="001051C3" w:rsidRDefault="009E7D9A" w:rsidP="00BA21F8">
      <w:pPr>
        <w:numPr>
          <w:ilvl w:val="0"/>
          <w:numId w:val="35"/>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во внеурочной деятельности;</w:t>
      </w:r>
    </w:p>
    <w:p w:rsidR="009E7D9A" w:rsidRPr="001051C3" w:rsidRDefault="009E7D9A" w:rsidP="00BA21F8">
      <w:pPr>
        <w:numPr>
          <w:ilvl w:val="0"/>
          <w:numId w:val="35"/>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исследовательской и проектной деятельности;</w:t>
      </w:r>
    </w:p>
    <w:p w:rsidR="009E7D9A" w:rsidRPr="001051C3" w:rsidRDefault="009E7D9A" w:rsidP="00BA21F8">
      <w:pPr>
        <w:numPr>
          <w:ilvl w:val="0"/>
          <w:numId w:val="35"/>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 измерении, контроле и оценке результатов образования;</w:t>
      </w:r>
    </w:p>
    <w:p w:rsidR="009E7D9A" w:rsidRPr="001051C3" w:rsidRDefault="009E7D9A" w:rsidP="00BA21F8">
      <w:pPr>
        <w:numPr>
          <w:ilvl w:val="0"/>
          <w:numId w:val="35"/>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 взаимодействие </w:t>
      </w:r>
      <w:r w:rsidR="002339CD" w:rsidRPr="001051C3">
        <w:rPr>
          <w:rFonts w:ascii="Times New Roman" w:eastAsia="Calibri" w:hAnsi="Times New Roman" w:cs="Times New Roman"/>
          <w:sz w:val="24"/>
          <w:szCs w:val="24"/>
        </w:rPr>
        <w:t>МБОУ «</w:t>
      </w:r>
      <w:proofErr w:type="spellStart"/>
      <w:r w:rsidR="002339CD" w:rsidRPr="001051C3">
        <w:rPr>
          <w:rFonts w:ascii="Times New Roman" w:eastAsia="Calibri" w:hAnsi="Times New Roman" w:cs="Times New Roman"/>
          <w:sz w:val="24"/>
          <w:szCs w:val="24"/>
        </w:rPr>
        <w:t>Урдалинская</w:t>
      </w:r>
      <w:proofErr w:type="spellEnd"/>
      <w:r w:rsidR="002339CD" w:rsidRPr="001051C3">
        <w:rPr>
          <w:rFonts w:ascii="Times New Roman" w:eastAsia="Calibri" w:hAnsi="Times New Roman" w:cs="Times New Roman"/>
          <w:sz w:val="24"/>
          <w:szCs w:val="24"/>
        </w:rPr>
        <w:t xml:space="preserve"> ООШ» МО ЛМР РТ </w:t>
      </w:r>
      <w:r w:rsidRPr="001051C3">
        <w:rPr>
          <w:rFonts w:ascii="Times New Roman" w:eastAsia="Times New Roman" w:hAnsi="Times New Roman" w:cs="Times New Roman"/>
          <w:sz w:val="24"/>
          <w:szCs w:val="24"/>
          <w:lang w:eastAsia="ru-RU"/>
        </w:rPr>
        <w:t xml:space="preserve">с другими организациями социальной сферы и органами управления. </w:t>
      </w:r>
    </w:p>
    <w:p w:rsidR="009E7D9A" w:rsidRPr="001051C3" w:rsidRDefault="009E7D9A" w:rsidP="00BA21F8">
      <w:pPr>
        <w:spacing w:after="0" w:line="240" w:lineRule="auto"/>
        <w:ind w:firstLine="567"/>
        <w:jc w:val="both"/>
        <w:rPr>
          <w:rFonts w:ascii="Times New Roman" w:eastAsia="Times New Roman" w:hAnsi="Times New Roman" w:cs="Times New Roman"/>
          <w:b/>
          <w:bCs/>
          <w:i/>
          <w:iCs/>
          <w:sz w:val="24"/>
          <w:szCs w:val="24"/>
          <w:lang w:eastAsia="ru-RU"/>
        </w:rPr>
      </w:pPr>
      <w:r w:rsidRPr="001051C3">
        <w:rPr>
          <w:rFonts w:ascii="Times New Roman" w:eastAsia="Times New Roman" w:hAnsi="Times New Roman" w:cs="Times New Roman"/>
          <w:b/>
          <w:bCs/>
          <w:iCs/>
          <w:sz w:val="24"/>
          <w:szCs w:val="24"/>
          <w:lang w:eastAsia="ru-RU"/>
        </w:rPr>
        <w:t>Учебно-методическое и информационное оснащение образовательного процесса</w:t>
      </w:r>
      <w:r w:rsidRPr="001051C3">
        <w:rPr>
          <w:rFonts w:ascii="Times New Roman" w:eastAsia="Times New Roman" w:hAnsi="Times New Roman" w:cs="Times New Roman"/>
          <w:sz w:val="24"/>
          <w:szCs w:val="24"/>
          <w:lang w:eastAsia="ru-RU"/>
        </w:rPr>
        <w:t xml:space="preserve"> обеспечивает возможность:</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реализации индивидуальных образовательных планов обучающихся, осуществления их самостоятельной образовательной деятельности;</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ввода русского и иноязычного текста, распознавания сканированного текста; использования средств орфографического и синтаксического контроля русского текста; редактирования и структурирования текста средствами текстового редактора;</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записи и обработки изображения и звука при фиксации явлений в природе и обществе, хода образовательного процесса; переноса информации с нецифровых носителей в цифровую среду (оцифровка, сканирование);</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создания и использования диаграмм различных видов (алгоритмических, концептуальных, классификационных, организационных, хронологических, родства и др.),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1051C3">
        <w:rPr>
          <w:rFonts w:ascii="Times New Roman" w:eastAsia="Times New Roman" w:hAnsi="Times New Roman" w:cs="Times New Roman"/>
          <w:sz w:val="24"/>
          <w:szCs w:val="24"/>
          <w:lang w:eastAsia="ru-RU"/>
        </w:rPr>
        <w:t>видеосообщений</w:t>
      </w:r>
      <w:proofErr w:type="spellEnd"/>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выступления с аудио-, виде</w:t>
      </w:r>
      <w:proofErr w:type="gramStart"/>
      <w:r w:rsidRPr="001051C3">
        <w:rPr>
          <w:rFonts w:ascii="Times New Roman" w:eastAsia="Times New Roman" w:hAnsi="Times New Roman" w:cs="Times New Roman"/>
          <w:sz w:val="24"/>
          <w:szCs w:val="24"/>
          <w:lang w:eastAsia="ru-RU"/>
        </w:rPr>
        <w:t>о-</w:t>
      </w:r>
      <w:proofErr w:type="gramEnd"/>
      <w:r w:rsidRPr="001051C3">
        <w:rPr>
          <w:rFonts w:ascii="Times New Roman" w:eastAsia="Times New Roman" w:hAnsi="Times New Roman" w:cs="Times New Roman"/>
          <w:sz w:val="24"/>
          <w:szCs w:val="24"/>
          <w:lang w:eastAsia="ru-RU"/>
        </w:rPr>
        <w:t xml:space="preserve"> и графическим экранным сопровождением;</w:t>
      </w:r>
    </w:p>
    <w:p w:rsidR="00051D03"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вывода информации на бумагу и т. п.</w:t>
      </w:r>
      <w:r w:rsidR="00051D03"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информационного подключения к локальной сети и глобальной сети Интернет, входа в информационную среду </w:t>
      </w:r>
      <w:r w:rsidR="00BA4616"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в том числе через Интернет;</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поиска и получения информации;</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использования источников информации на бумажных и цифровых носителях (в том числе в справочниках, словарях, поисковых системах);</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общения в Интернете, взаимодействия в социальных группах и сетях, участия в форумах, групповой работы над сообщениями</w:t>
      </w:r>
      <w:r w:rsidR="00051D03"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создания и заполнения баз данных, в том числе определителей; наглядного представления и анализа данных;</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включения обучающихся в проектную и учебно-исследовательскую деятельность, проведения наблюдений и эксперименто</w:t>
      </w:r>
      <w:r w:rsidR="00051D03" w:rsidRPr="001051C3">
        <w:rPr>
          <w:rFonts w:ascii="Times New Roman" w:eastAsia="Times New Roman" w:hAnsi="Times New Roman" w:cs="Times New Roman"/>
          <w:sz w:val="24"/>
          <w:szCs w:val="24"/>
          <w:lang w:eastAsia="ru-RU"/>
        </w:rPr>
        <w:t>в, в том числе с использованием</w:t>
      </w:r>
      <w:r w:rsidRPr="001051C3">
        <w:rPr>
          <w:rFonts w:ascii="Times New Roman" w:eastAsia="Times New Roman" w:hAnsi="Times New Roman" w:cs="Times New Roman"/>
          <w:sz w:val="24"/>
          <w:szCs w:val="24"/>
          <w:lang w:eastAsia="ru-RU"/>
        </w:rPr>
        <w:t xml:space="preserve"> учебного лабораторного оборудования, цифрового (электронного) и традиционного измерения</w:t>
      </w:r>
      <w:r w:rsidR="00051D03"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художественного творчества с использованием ручных, электрических и </w:t>
      </w:r>
      <w:proofErr w:type="gramStart"/>
      <w:r w:rsidRPr="001051C3">
        <w:rPr>
          <w:rFonts w:ascii="Times New Roman" w:eastAsia="Times New Roman" w:hAnsi="Times New Roman" w:cs="Times New Roman"/>
          <w:sz w:val="24"/>
          <w:szCs w:val="24"/>
          <w:lang w:eastAsia="ru-RU"/>
        </w:rPr>
        <w:t>ИКТ-инструментов</w:t>
      </w:r>
      <w:proofErr w:type="gramEnd"/>
      <w:r w:rsidRPr="001051C3">
        <w:rPr>
          <w:rFonts w:ascii="Times New Roman" w:eastAsia="Times New Roman" w:hAnsi="Times New Roman" w:cs="Times New Roman"/>
          <w:sz w:val="24"/>
          <w:szCs w:val="24"/>
          <w:lang w:eastAsia="ru-RU"/>
        </w:rPr>
        <w:t>, реализации художественно-оформительских и издательских проектов, натурной и рисованной мультипликации;</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занятий по изучению правил дорожного движения с использованием игр, оборудования, а также компьютерных тренажёров;</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размещения продуктов познавательной, учебно-исследовательской и проектной деятельности обучающихся в информационно-образовательной среде </w:t>
      </w:r>
      <w:r w:rsidR="00BA4616"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обеспечения доступа к информационным ресурсам Интернета, учебной и художественной литературе, коллекциям </w:t>
      </w:r>
      <w:proofErr w:type="spellStart"/>
      <w:r w:rsidRPr="001051C3">
        <w:rPr>
          <w:rFonts w:ascii="Times New Roman" w:eastAsia="Times New Roman" w:hAnsi="Times New Roman" w:cs="Times New Roman"/>
          <w:sz w:val="24"/>
          <w:szCs w:val="24"/>
          <w:lang w:eastAsia="ru-RU"/>
        </w:rPr>
        <w:t>медиаресурсов</w:t>
      </w:r>
      <w:proofErr w:type="spellEnd"/>
      <w:r w:rsidRPr="001051C3">
        <w:rPr>
          <w:rFonts w:ascii="Times New Roman" w:eastAsia="Times New Roman" w:hAnsi="Times New Roman" w:cs="Times New Roman"/>
          <w:sz w:val="24"/>
          <w:szCs w:val="24"/>
          <w:lang w:eastAsia="ru-RU"/>
        </w:rPr>
        <w:t xml:space="preserve"> на электронных носителях, множительной технике для тиражирования учебных и методических </w:t>
      </w:r>
      <w:proofErr w:type="spellStart"/>
      <w:r w:rsidRPr="001051C3">
        <w:rPr>
          <w:rFonts w:ascii="Times New Roman" w:eastAsia="Times New Roman" w:hAnsi="Times New Roman" w:cs="Times New Roman"/>
          <w:sz w:val="24"/>
          <w:szCs w:val="24"/>
          <w:lang w:eastAsia="ru-RU"/>
        </w:rPr>
        <w:t>тексто</w:t>
      </w:r>
      <w:proofErr w:type="spellEnd"/>
      <w:r w:rsidRPr="001051C3">
        <w:rPr>
          <w:rFonts w:ascii="Times New Roman" w:eastAsia="Times New Roman" w:hAnsi="Times New Roman" w:cs="Times New Roman"/>
          <w:sz w:val="24"/>
          <w:szCs w:val="24"/>
          <w:lang w:eastAsia="ru-RU"/>
        </w:rPr>
        <w:t xml:space="preserve">-графических и </w:t>
      </w:r>
      <w:proofErr w:type="spellStart"/>
      <w:r w:rsidRPr="001051C3">
        <w:rPr>
          <w:rFonts w:ascii="Times New Roman" w:eastAsia="Times New Roman" w:hAnsi="Times New Roman" w:cs="Times New Roman"/>
          <w:sz w:val="24"/>
          <w:szCs w:val="24"/>
          <w:lang w:eastAsia="ru-RU"/>
        </w:rPr>
        <w:t>аудиовидеоматериалов</w:t>
      </w:r>
      <w:proofErr w:type="spellEnd"/>
      <w:r w:rsidRPr="001051C3">
        <w:rPr>
          <w:rFonts w:ascii="Times New Roman" w:eastAsia="Times New Roman" w:hAnsi="Times New Roman" w:cs="Times New Roman"/>
          <w:sz w:val="24"/>
          <w:szCs w:val="24"/>
          <w:lang w:eastAsia="ru-RU"/>
        </w:rPr>
        <w:t>, результатов творческой, научно-исследовательской и проектной деятельности обучающихся;</w:t>
      </w:r>
    </w:p>
    <w:p w:rsidR="009E7D9A" w:rsidRPr="001051C3" w:rsidRDefault="009E7D9A" w:rsidP="00BA21F8">
      <w:pPr>
        <w:numPr>
          <w:ilvl w:val="0"/>
          <w:numId w:val="36"/>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проведения массовых мероприятий, собраний, представлений; досуга и </w:t>
      </w:r>
      <w:proofErr w:type="gramStart"/>
      <w:r w:rsidRPr="001051C3">
        <w:rPr>
          <w:rFonts w:ascii="Times New Roman" w:eastAsia="Times New Roman" w:hAnsi="Times New Roman" w:cs="Times New Roman"/>
          <w:sz w:val="24"/>
          <w:szCs w:val="24"/>
          <w:lang w:eastAsia="ru-RU"/>
        </w:rPr>
        <w:t>общения</w:t>
      </w:r>
      <w:proofErr w:type="gramEnd"/>
      <w:r w:rsidRPr="001051C3">
        <w:rPr>
          <w:rFonts w:ascii="Times New Roman" w:eastAsia="Times New Roman" w:hAnsi="Times New Roman" w:cs="Times New Roman"/>
          <w:sz w:val="24"/>
          <w:szCs w:val="24"/>
          <w:lang w:eastAsia="ru-RU"/>
        </w:rPr>
        <w:t xml:space="preserve"> обучающихся с возможностью для массового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1051C3">
        <w:rPr>
          <w:rFonts w:ascii="Times New Roman" w:eastAsia="Times New Roman" w:hAnsi="Times New Roman" w:cs="Times New Roman"/>
          <w:sz w:val="24"/>
          <w:szCs w:val="24"/>
          <w:lang w:eastAsia="ru-RU"/>
        </w:rPr>
        <w:t>мультимедиасопровождением</w:t>
      </w:r>
      <w:proofErr w:type="spellEnd"/>
      <w:r w:rsidR="00BA4616" w:rsidRPr="001051C3">
        <w:rPr>
          <w:rFonts w:ascii="Times New Roman" w:eastAsia="Times New Roman" w:hAnsi="Times New Roman" w:cs="Times New Roman"/>
          <w:sz w:val="24"/>
          <w:szCs w:val="24"/>
          <w:lang w:eastAsia="ru-RU"/>
        </w:rPr>
        <w:t>.</w:t>
      </w:r>
    </w:p>
    <w:p w:rsidR="0082582A" w:rsidRPr="00BA21F8" w:rsidRDefault="009E7D9A" w:rsidP="00BA21F8">
      <w:pPr>
        <w:tabs>
          <w:tab w:val="left" w:pos="720"/>
        </w:tabs>
        <w:spacing w:after="0" w:line="240" w:lineRule="auto"/>
        <w:ind w:firstLine="567"/>
        <w:jc w:val="center"/>
        <w:rPr>
          <w:rFonts w:ascii="Times New Roman" w:eastAsia="Times New Roman" w:hAnsi="Times New Roman" w:cs="Times New Roman"/>
          <w:b/>
          <w:sz w:val="28"/>
          <w:szCs w:val="28"/>
          <w:u w:val="single"/>
          <w:lang w:eastAsia="ru-RU"/>
        </w:rPr>
      </w:pPr>
      <w:r w:rsidRPr="001051C3">
        <w:rPr>
          <w:rFonts w:ascii="Times New Roman" w:eastAsia="Times New Roman" w:hAnsi="Times New Roman" w:cs="Times New Roman"/>
          <w:b/>
          <w:sz w:val="28"/>
          <w:szCs w:val="28"/>
          <w:u w:val="single"/>
          <w:lang w:val="en-US" w:eastAsia="ru-RU"/>
        </w:rPr>
        <w:t>II</w:t>
      </w:r>
      <w:r w:rsidRPr="001051C3">
        <w:rPr>
          <w:rFonts w:ascii="Times New Roman" w:eastAsia="Times New Roman" w:hAnsi="Times New Roman" w:cs="Times New Roman"/>
          <w:b/>
          <w:sz w:val="28"/>
          <w:szCs w:val="28"/>
          <w:u w:val="single"/>
          <w:lang w:eastAsia="ru-RU"/>
        </w:rPr>
        <w:t>. Содержательный раздел</w:t>
      </w:r>
    </w:p>
    <w:p w:rsidR="009E7D9A" w:rsidRPr="001051C3" w:rsidRDefault="009E7D9A" w:rsidP="00BA21F8">
      <w:pPr>
        <w:tabs>
          <w:tab w:val="left" w:pos="720"/>
        </w:tabs>
        <w:spacing w:after="0" w:line="240" w:lineRule="auto"/>
        <w:ind w:firstLine="567"/>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2.1 Этапы реализации программы:</w:t>
      </w:r>
    </w:p>
    <w:p w:rsidR="009E7D9A" w:rsidRPr="001051C3" w:rsidRDefault="009E7D9A" w:rsidP="00BA21F8">
      <w:pPr>
        <w:spacing w:after="0" w:line="240" w:lineRule="auto"/>
        <w:ind w:firstLine="459"/>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I этап: подготовительный этап (</w:t>
      </w:r>
      <w:r w:rsidR="006F4743" w:rsidRPr="001051C3">
        <w:rPr>
          <w:rFonts w:ascii="Times New Roman" w:eastAsia="Times New Roman" w:hAnsi="Times New Roman" w:cs="Times New Roman"/>
          <w:b/>
          <w:sz w:val="24"/>
          <w:szCs w:val="24"/>
          <w:lang w:eastAsia="ru-RU"/>
        </w:rPr>
        <w:t>ноябрь</w:t>
      </w:r>
      <w:r w:rsidRPr="001051C3">
        <w:rPr>
          <w:rFonts w:ascii="Times New Roman" w:eastAsia="Times New Roman" w:hAnsi="Times New Roman" w:cs="Times New Roman"/>
          <w:b/>
          <w:sz w:val="24"/>
          <w:szCs w:val="24"/>
          <w:lang w:eastAsia="ru-RU"/>
        </w:rPr>
        <w:t xml:space="preserve"> 201</w:t>
      </w:r>
      <w:r w:rsidR="00BA4616" w:rsidRPr="001051C3">
        <w:rPr>
          <w:rFonts w:ascii="Times New Roman" w:eastAsia="Times New Roman" w:hAnsi="Times New Roman" w:cs="Times New Roman"/>
          <w:b/>
          <w:sz w:val="24"/>
          <w:szCs w:val="24"/>
          <w:lang w:eastAsia="ru-RU"/>
        </w:rPr>
        <w:t>5</w:t>
      </w:r>
      <w:r w:rsidR="00BF5C7A"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b/>
          <w:sz w:val="24"/>
          <w:szCs w:val="24"/>
          <w:lang w:eastAsia="ru-RU"/>
        </w:rPr>
        <w:t xml:space="preserve">- </w:t>
      </w:r>
      <w:r w:rsidR="00BF5C7A" w:rsidRPr="001051C3">
        <w:rPr>
          <w:rFonts w:ascii="Times New Roman" w:eastAsia="Times New Roman" w:hAnsi="Times New Roman" w:cs="Times New Roman"/>
          <w:b/>
          <w:sz w:val="24"/>
          <w:szCs w:val="24"/>
          <w:lang w:eastAsia="ru-RU"/>
        </w:rPr>
        <w:t>июнь</w:t>
      </w:r>
      <w:r w:rsidRPr="001051C3">
        <w:rPr>
          <w:rFonts w:ascii="Times New Roman" w:eastAsia="Times New Roman" w:hAnsi="Times New Roman" w:cs="Times New Roman"/>
          <w:b/>
          <w:sz w:val="24"/>
          <w:szCs w:val="24"/>
          <w:lang w:eastAsia="ru-RU"/>
        </w:rPr>
        <w:t xml:space="preserve"> 201</w:t>
      </w:r>
      <w:r w:rsidR="00BA4616" w:rsidRPr="001051C3">
        <w:rPr>
          <w:rFonts w:ascii="Times New Roman" w:eastAsia="Times New Roman" w:hAnsi="Times New Roman" w:cs="Times New Roman"/>
          <w:b/>
          <w:sz w:val="24"/>
          <w:szCs w:val="24"/>
          <w:lang w:eastAsia="ru-RU"/>
        </w:rPr>
        <w:t>6</w:t>
      </w:r>
      <w:r w:rsidRPr="001051C3">
        <w:rPr>
          <w:rFonts w:ascii="Times New Roman" w:eastAsia="Times New Roman" w:hAnsi="Times New Roman" w:cs="Times New Roman"/>
          <w:b/>
          <w:sz w:val="24"/>
          <w:szCs w:val="24"/>
          <w:lang w:eastAsia="ru-RU"/>
        </w:rPr>
        <w:t xml:space="preserve"> г.) </w:t>
      </w:r>
    </w:p>
    <w:p w:rsidR="009E7D9A" w:rsidRPr="001051C3" w:rsidRDefault="009E7D9A" w:rsidP="00BA21F8">
      <w:pPr>
        <w:spacing w:after="0" w:line="240" w:lineRule="auto"/>
        <w:ind w:firstLine="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 этом этапе предусмотрено проведение организационных мероприятий:</w:t>
      </w:r>
    </w:p>
    <w:p w:rsidR="009E7D9A" w:rsidRPr="001051C3" w:rsidRDefault="009E7D9A" w:rsidP="00BA21F8">
      <w:pPr>
        <w:numPr>
          <w:ilvl w:val="1"/>
          <w:numId w:val="1"/>
        </w:numPr>
        <w:shd w:val="clear" w:color="auto" w:fill="FFFFFF" w:themeFill="background1"/>
        <w:spacing w:after="0" w:line="240" w:lineRule="auto"/>
        <w:ind w:left="0" w:firstLine="284"/>
        <w:contextualSpacing/>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Приведение нормативно-правовой базы в соответствие с современными требованиями:</w:t>
      </w:r>
    </w:p>
    <w:p w:rsidR="009E7D9A" w:rsidRPr="001051C3" w:rsidRDefault="009E7D9A" w:rsidP="00BA21F8">
      <w:pPr>
        <w:numPr>
          <w:ilvl w:val="0"/>
          <w:numId w:val="37"/>
        </w:numPr>
        <w:shd w:val="clear" w:color="auto" w:fill="FFFFFF" w:themeFill="background1"/>
        <w:spacing w:after="0" w:line="240" w:lineRule="auto"/>
        <w:ind w:left="709" w:hanging="283"/>
        <w:contextualSpacing/>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разработка и утверждение локальных актов;</w:t>
      </w:r>
    </w:p>
    <w:p w:rsidR="009E7D9A" w:rsidRPr="001051C3" w:rsidRDefault="009E7D9A" w:rsidP="00BA21F8">
      <w:pPr>
        <w:numPr>
          <w:ilvl w:val="0"/>
          <w:numId w:val="37"/>
        </w:numPr>
        <w:shd w:val="clear" w:color="auto" w:fill="FFFFFF" w:themeFill="background1"/>
        <w:spacing w:after="0" w:line="240" w:lineRule="auto"/>
        <w:ind w:left="709" w:hanging="283"/>
        <w:contextualSpacing/>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внесение изменений и дополнений в должностные характеристики педагогических и руководящих работников;</w:t>
      </w:r>
    </w:p>
    <w:p w:rsidR="009E7D9A" w:rsidRPr="001051C3" w:rsidRDefault="009E7D9A" w:rsidP="00BA21F8">
      <w:pPr>
        <w:numPr>
          <w:ilvl w:val="0"/>
          <w:numId w:val="37"/>
        </w:numPr>
        <w:shd w:val="clear" w:color="auto" w:fill="FFFFFF" w:themeFill="background1"/>
        <w:spacing w:after="0" w:line="240" w:lineRule="auto"/>
        <w:ind w:left="709" w:hanging="283"/>
        <w:contextualSpacing/>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внесение изменений и дополнений в Устав </w:t>
      </w:r>
      <w:r w:rsidR="00BA4616"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пр.</w:t>
      </w:r>
    </w:p>
    <w:p w:rsidR="009E7D9A" w:rsidRPr="001051C3" w:rsidRDefault="009E7D9A" w:rsidP="00BA21F8">
      <w:pPr>
        <w:pStyle w:val="a6"/>
        <w:numPr>
          <w:ilvl w:val="1"/>
          <w:numId w:val="1"/>
        </w:numPr>
        <w:shd w:val="clear" w:color="auto" w:fill="FFFFFF" w:themeFill="background1"/>
        <w:spacing w:after="0" w:line="240" w:lineRule="auto"/>
        <w:ind w:left="709" w:hanging="425"/>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Определение целей, задач, объектов, критериев </w:t>
      </w:r>
      <w:r w:rsidR="002D283A" w:rsidRPr="001051C3">
        <w:rPr>
          <w:rFonts w:ascii="Times New Roman" w:eastAsia="Calibri" w:hAnsi="Times New Roman" w:cs="Times New Roman"/>
          <w:sz w:val="24"/>
          <w:szCs w:val="24"/>
        </w:rPr>
        <w:t xml:space="preserve">внутренней </w:t>
      </w:r>
      <w:r w:rsidRPr="001051C3">
        <w:rPr>
          <w:rFonts w:ascii="Times New Roman" w:eastAsia="Calibri" w:hAnsi="Times New Roman" w:cs="Times New Roman"/>
          <w:sz w:val="24"/>
          <w:szCs w:val="24"/>
        </w:rPr>
        <w:t>оценки качества образования</w:t>
      </w:r>
      <w:r w:rsidR="006F4743" w:rsidRPr="001051C3">
        <w:rPr>
          <w:rFonts w:ascii="Times New Roman" w:eastAsia="Calibri" w:hAnsi="Times New Roman" w:cs="Times New Roman"/>
          <w:sz w:val="24"/>
          <w:szCs w:val="24"/>
        </w:rPr>
        <w:t>.</w:t>
      </w:r>
    </w:p>
    <w:p w:rsidR="009E7D9A" w:rsidRPr="001051C3" w:rsidRDefault="009E7D9A" w:rsidP="00BA21F8">
      <w:pPr>
        <w:pStyle w:val="a6"/>
        <w:numPr>
          <w:ilvl w:val="1"/>
          <w:numId w:val="1"/>
        </w:numPr>
        <w:shd w:val="clear" w:color="auto" w:fill="FFFFFF" w:themeFill="background1"/>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sz w:val="24"/>
          <w:szCs w:val="24"/>
          <w:lang w:eastAsia="ru-RU"/>
        </w:rPr>
        <w:t>Определение ответственных и их обязанностей   по проблемам управления качеством образования</w:t>
      </w:r>
      <w:r w:rsidR="006F4743" w:rsidRPr="001051C3">
        <w:rPr>
          <w:rFonts w:ascii="Times New Roman" w:eastAsia="Times New Roman" w:hAnsi="Times New Roman"/>
          <w:sz w:val="24"/>
          <w:szCs w:val="24"/>
          <w:lang w:eastAsia="ru-RU"/>
        </w:rPr>
        <w:t>.</w:t>
      </w:r>
    </w:p>
    <w:p w:rsidR="009E7D9A" w:rsidRPr="001051C3" w:rsidRDefault="009E7D9A" w:rsidP="00BA21F8">
      <w:pPr>
        <w:pStyle w:val="a6"/>
        <w:numPr>
          <w:ilvl w:val="1"/>
          <w:numId w:val="1"/>
        </w:numPr>
        <w:shd w:val="clear" w:color="auto" w:fill="FFFFFF" w:themeFill="background1"/>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Диагностика текущей результативности учебно-воспитательного процесса (по предметам и классам)</w:t>
      </w:r>
      <w:r w:rsidR="006F4743"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1"/>
          <w:numId w:val="1"/>
        </w:numPr>
        <w:shd w:val="clear" w:color="auto" w:fill="FFFFFF" w:themeFill="background1"/>
        <w:spacing w:after="0" w:line="240" w:lineRule="auto"/>
        <w:ind w:left="709"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Разработка пакета контрольно-измерительных материалов для </w:t>
      </w:r>
      <w:r w:rsidR="002D283A" w:rsidRPr="001051C3">
        <w:rPr>
          <w:rFonts w:ascii="Times New Roman" w:eastAsia="Times New Roman" w:hAnsi="Times New Roman" w:cs="Times New Roman"/>
          <w:sz w:val="24"/>
          <w:szCs w:val="24"/>
          <w:lang w:eastAsia="ru-RU"/>
        </w:rPr>
        <w:t xml:space="preserve">внутренней </w:t>
      </w:r>
      <w:r w:rsidRPr="001051C3">
        <w:rPr>
          <w:rFonts w:ascii="Times New Roman" w:eastAsia="Times New Roman" w:hAnsi="Times New Roman" w:cs="Times New Roman"/>
          <w:sz w:val="24"/>
          <w:szCs w:val="24"/>
          <w:lang w:eastAsia="ru-RU"/>
        </w:rPr>
        <w:t xml:space="preserve">оценки качества образования в </w:t>
      </w:r>
      <w:r w:rsidR="00BA4616"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w:t>
      </w:r>
    </w:p>
    <w:p w:rsidR="0082582A" w:rsidRPr="00BA21F8" w:rsidRDefault="009E7D9A" w:rsidP="00BA21F8">
      <w:pPr>
        <w:pStyle w:val="a6"/>
        <w:numPr>
          <w:ilvl w:val="1"/>
          <w:numId w:val="1"/>
        </w:numPr>
        <w:spacing w:after="0" w:line="240" w:lineRule="auto"/>
        <w:ind w:left="284" w:firstLine="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Осуществление системы мероприятий по направлению ВСОКО</w:t>
      </w:r>
      <w:r w:rsidR="0082582A"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459"/>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II этап: корректировки и внедрения (201</w:t>
      </w:r>
      <w:r w:rsidR="00D7793E" w:rsidRPr="001051C3">
        <w:rPr>
          <w:rFonts w:ascii="Times New Roman" w:eastAsia="Times New Roman" w:hAnsi="Times New Roman" w:cs="Times New Roman"/>
          <w:b/>
          <w:sz w:val="24"/>
          <w:szCs w:val="24"/>
          <w:lang w:eastAsia="ru-RU"/>
        </w:rPr>
        <w:t>5</w:t>
      </w:r>
      <w:r w:rsidRPr="001051C3">
        <w:rPr>
          <w:rFonts w:ascii="Times New Roman" w:eastAsia="Times New Roman" w:hAnsi="Times New Roman" w:cs="Times New Roman"/>
          <w:b/>
          <w:sz w:val="24"/>
          <w:szCs w:val="24"/>
          <w:lang w:eastAsia="ru-RU"/>
        </w:rPr>
        <w:t>-201</w:t>
      </w:r>
      <w:r w:rsidR="00D7793E" w:rsidRPr="001051C3">
        <w:rPr>
          <w:rFonts w:ascii="Times New Roman" w:eastAsia="Times New Roman" w:hAnsi="Times New Roman" w:cs="Times New Roman"/>
          <w:b/>
          <w:sz w:val="24"/>
          <w:szCs w:val="24"/>
          <w:lang w:eastAsia="ru-RU"/>
        </w:rPr>
        <w:t>6</w:t>
      </w:r>
      <w:r w:rsidRPr="001051C3">
        <w:rPr>
          <w:rFonts w:ascii="Times New Roman" w:eastAsia="Times New Roman" w:hAnsi="Times New Roman" w:cs="Times New Roman"/>
          <w:b/>
          <w:sz w:val="24"/>
          <w:szCs w:val="24"/>
          <w:lang w:eastAsia="ru-RU"/>
        </w:rPr>
        <w:t xml:space="preserve"> гг.)</w:t>
      </w:r>
    </w:p>
    <w:p w:rsidR="009E7D9A" w:rsidRPr="001051C3" w:rsidRDefault="009E7D9A" w:rsidP="00BA21F8">
      <w:pPr>
        <w:spacing w:after="0" w:line="240" w:lineRule="auto"/>
        <w:ind w:firstLine="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 данном этапе </w:t>
      </w:r>
      <w:r w:rsidR="002D283A" w:rsidRPr="001051C3">
        <w:rPr>
          <w:rFonts w:ascii="Times New Roman" w:eastAsia="Times New Roman" w:hAnsi="Times New Roman" w:cs="Times New Roman"/>
          <w:sz w:val="24"/>
          <w:szCs w:val="24"/>
          <w:lang w:eastAsia="ru-RU"/>
        </w:rPr>
        <w:t xml:space="preserve">внутренняя </w:t>
      </w:r>
      <w:r w:rsidRPr="001051C3">
        <w:rPr>
          <w:rFonts w:ascii="Times New Roman" w:eastAsia="Times New Roman" w:hAnsi="Times New Roman" w:cs="Times New Roman"/>
          <w:sz w:val="24"/>
          <w:szCs w:val="24"/>
          <w:lang w:eastAsia="ru-RU"/>
        </w:rPr>
        <w:t xml:space="preserve">система оценки качества образования представлена в режиме апробации и отработки. </w:t>
      </w:r>
    </w:p>
    <w:p w:rsidR="0082582A" w:rsidRPr="00CE08F3" w:rsidRDefault="009E7D9A" w:rsidP="00BA21F8">
      <w:pPr>
        <w:spacing w:after="0" w:line="240" w:lineRule="auto"/>
        <w:ind w:firstLine="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Будут реализоваться запланированные проекты, осуществляться последовательные изменения внутр</w:t>
      </w:r>
      <w:r w:rsidR="002D283A" w:rsidRPr="001051C3">
        <w:rPr>
          <w:rFonts w:ascii="Times New Roman" w:eastAsia="Times New Roman" w:hAnsi="Times New Roman" w:cs="Times New Roman"/>
          <w:sz w:val="24"/>
          <w:szCs w:val="24"/>
          <w:lang w:eastAsia="ru-RU"/>
        </w:rPr>
        <w:t>енней</w:t>
      </w:r>
      <w:r w:rsidRPr="001051C3">
        <w:rPr>
          <w:rFonts w:ascii="Times New Roman" w:eastAsia="Times New Roman" w:hAnsi="Times New Roman" w:cs="Times New Roman"/>
          <w:sz w:val="24"/>
          <w:szCs w:val="24"/>
          <w:lang w:eastAsia="ru-RU"/>
        </w:rPr>
        <w:t xml:space="preserve"> системы оценки качества образования, связанные с внедрением ФГОС НОО </w:t>
      </w:r>
      <w:proofErr w:type="gramStart"/>
      <w:r w:rsidRPr="001051C3">
        <w:rPr>
          <w:rFonts w:ascii="Times New Roman" w:eastAsia="Times New Roman" w:hAnsi="Times New Roman" w:cs="Times New Roman"/>
          <w:sz w:val="24"/>
          <w:szCs w:val="24"/>
          <w:lang w:eastAsia="ru-RU"/>
        </w:rPr>
        <w:t>и ООО</w:t>
      </w:r>
      <w:proofErr w:type="gramEnd"/>
      <w:r w:rsidR="0082582A" w:rsidRPr="001051C3">
        <w:rPr>
          <w:rFonts w:ascii="Times New Roman" w:eastAsia="Times New Roman" w:hAnsi="Times New Roman" w:cs="Times New Roman"/>
          <w:sz w:val="24"/>
          <w:szCs w:val="24"/>
          <w:lang w:eastAsia="ru-RU"/>
        </w:rPr>
        <w:t>.</w:t>
      </w:r>
    </w:p>
    <w:p w:rsidR="009E7D9A" w:rsidRPr="001051C3" w:rsidRDefault="009E7D9A" w:rsidP="00BA21F8">
      <w:pPr>
        <w:pStyle w:val="a7"/>
        <w:spacing w:before="0" w:beforeAutospacing="0" w:after="0" w:afterAutospacing="0"/>
        <w:jc w:val="center"/>
        <w:textAlignment w:val="baseline"/>
        <w:rPr>
          <w:b/>
          <w:u w:val="single"/>
        </w:rPr>
      </w:pPr>
      <w:r w:rsidRPr="001051C3">
        <w:rPr>
          <w:b/>
        </w:rPr>
        <w:t>III этап:</w:t>
      </w:r>
      <w:r w:rsidR="0082582A" w:rsidRPr="001051C3">
        <w:rPr>
          <w:b/>
        </w:rPr>
        <w:t xml:space="preserve"> </w:t>
      </w:r>
      <w:r w:rsidRPr="001051C3">
        <w:rPr>
          <w:rFonts w:eastAsia="+mn-ea"/>
          <w:b/>
          <w:bCs/>
          <w:iCs/>
          <w:kern w:val="24"/>
        </w:rPr>
        <w:t xml:space="preserve">внедрения системы оценки качества в учебно – воспитательный процесс </w:t>
      </w:r>
      <w:r w:rsidRPr="001051C3">
        <w:rPr>
          <w:b/>
        </w:rPr>
        <w:t xml:space="preserve"> (201</w:t>
      </w:r>
      <w:r w:rsidR="00D7793E" w:rsidRPr="001051C3">
        <w:rPr>
          <w:b/>
        </w:rPr>
        <w:t>6</w:t>
      </w:r>
      <w:r w:rsidRPr="001051C3">
        <w:rPr>
          <w:b/>
        </w:rPr>
        <w:t>-201</w:t>
      </w:r>
      <w:r w:rsidR="00D7793E" w:rsidRPr="001051C3">
        <w:rPr>
          <w:b/>
        </w:rPr>
        <w:t>8</w:t>
      </w:r>
      <w:r w:rsidRPr="001051C3">
        <w:rPr>
          <w:b/>
        </w:rPr>
        <w:t xml:space="preserve"> гг.)</w:t>
      </w:r>
    </w:p>
    <w:p w:rsidR="009E7D9A" w:rsidRPr="001051C3" w:rsidRDefault="009E7D9A" w:rsidP="00BA21F8">
      <w:pPr>
        <w:spacing w:after="0" w:line="240" w:lineRule="auto"/>
        <w:ind w:firstLine="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 этом этапе </w:t>
      </w:r>
      <w:r w:rsidR="002D283A" w:rsidRPr="001051C3">
        <w:rPr>
          <w:rFonts w:ascii="Times New Roman" w:eastAsia="Times New Roman" w:hAnsi="Times New Roman" w:cs="Times New Roman"/>
          <w:sz w:val="24"/>
          <w:szCs w:val="24"/>
          <w:lang w:eastAsia="ru-RU"/>
        </w:rPr>
        <w:t xml:space="preserve">внутренняя </w:t>
      </w:r>
      <w:r w:rsidRPr="001051C3">
        <w:rPr>
          <w:rFonts w:ascii="Times New Roman" w:eastAsia="Times New Roman" w:hAnsi="Times New Roman" w:cs="Times New Roman"/>
          <w:sz w:val="24"/>
          <w:szCs w:val="24"/>
          <w:lang w:eastAsia="ru-RU"/>
        </w:rPr>
        <w:t>система оценки качества представлена в режиме развития. Все структурные компоненты про</w:t>
      </w:r>
      <w:r w:rsidR="0082582A" w:rsidRPr="001051C3">
        <w:rPr>
          <w:rFonts w:ascii="Times New Roman" w:eastAsia="Times New Roman" w:hAnsi="Times New Roman" w:cs="Times New Roman"/>
          <w:sz w:val="24"/>
          <w:szCs w:val="24"/>
          <w:lang w:eastAsia="ru-RU"/>
        </w:rPr>
        <w:t>ходят</w:t>
      </w:r>
      <w:r w:rsidR="007A0C15" w:rsidRPr="001051C3">
        <w:rPr>
          <w:rFonts w:ascii="Times New Roman" w:eastAsia="Times New Roman" w:hAnsi="Times New Roman" w:cs="Times New Roman"/>
          <w:sz w:val="24"/>
          <w:szCs w:val="24"/>
          <w:lang w:eastAsia="ru-RU"/>
        </w:rPr>
        <w:t xml:space="preserve"> свою апробацию и отработку. От</w:t>
      </w:r>
      <w:r w:rsidRPr="001051C3">
        <w:rPr>
          <w:rFonts w:ascii="Times New Roman" w:eastAsia="Times New Roman" w:hAnsi="Times New Roman" w:cs="Times New Roman"/>
          <w:sz w:val="24"/>
          <w:szCs w:val="24"/>
          <w:lang w:eastAsia="ru-RU"/>
        </w:rPr>
        <w:t>б</w:t>
      </w:r>
      <w:r w:rsidR="007A0C15" w:rsidRPr="001051C3">
        <w:rPr>
          <w:rFonts w:ascii="Times New Roman" w:eastAsia="Times New Roman" w:hAnsi="Times New Roman" w:cs="Times New Roman"/>
          <w:sz w:val="24"/>
          <w:szCs w:val="24"/>
          <w:lang w:eastAsia="ru-RU"/>
        </w:rPr>
        <w:t>ираются</w:t>
      </w:r>
      <w:r w:rsidRPr="001051C3">
        <w:rPr>
          <w:rFonts w:ascii="Times New Roman" w:eastAsia="Times New Roman" w:hAnsi="Times New Roman" w:cs="Times New Roman"/>
          <w:sz w:val="24"/>
          <w:szCs w:val="24"/>
          <w:lang w:eastAsia="ru-RU"/>
        </w:rPr>
        <w:t xml:space="preserve"> наиболее эффективные формы и инструменты оценки качества образования. </w:t>
      </w:r>
    </w:p>
    <w:p w:rsidR="007A0C15" w:rsidRPr="001051C3" w:rsidRDefault="009E7D9A" w:rsidP="00BA21F8">
      <w:pPr>
        <w:spacing w:after="0" w:line="240" w:lineRule="auto"/>
        <w:ind w:firstLine="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 данном этапе</w:t>
      </w:r>
      <w:r w:rsidR="0082582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будет осуществлен анализ и оценка результатов реализации ВСОКО, эффективности </w:t>
      </w:r>
      <w:r w:rsidR="007A0C15" w:rsidRPr="001051C3">
        <w:rPr>
          <w:rFonts w:ascii="Times New Roman" w:eastAsia="Times New Roman" w:hAnsi="Times New Roman" w:cs="Times New Roman"/>
          <w:sz w:val="24"/>
          <w:szCs w:val="24"/>
          <w:lang w:eastAsia="ru-RU"/>
        </w:rPr>
        <w:t>ее</w:t>
      </w:r>
      <w:r w:rsidRPr="001051C3">
        <w:rPr>
          <w:rFonts w:ascii="Times New Roman" w:eastAsia="Times New Roman" w:hAnsi="Times New Roman" w:cs="Times New Roman"/>
          <w:sz w:val="24"/>
          <w:szCs w:val="24"/>
          <w:lang w:eastAsia="ru-RU"/>
        </w:rPr>
        <w:t xml:space="preserve"> внедрения и реального повышения качества образования в </w:t>
      </w:r>
      <w:r w:rsidR="00D7793E"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459"/>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I этап: подготовительный этап (</w:t>
      </w:r>
      <w:r w:rsidR="00BF5C7A" w:rsidRPr="001051C3">
        <w:rPr>
          <w:rFonts w:ascii="Times New Roman" w:eastAsia="Times New Roman" w:hAnsi="Times New Roman" w:cs="Times New Roman"/>
          <w:b/>
          <w:sz w:val="24"/>
          <w:szCs w:val="24"/>
          <w:lang w:eastAsia="ru-RU"/>
        </w:rPr>
        <w:t>ноя</w:t>
      </w:r>
      <w:r w:rsidRPr="001051C3">
        <w:rPr>
          <w:rFonts w:ascii="Times New Roman" w:eastAsia="Times New Roman" w:hAnsi="Times New Roman" w:cs="Times New Roman"/>
          <w:b/>
          <w:sz w:val="24"/>
          <w:szCs w:val="24"/>
          <w:lang w:eastAsia="ru-RU"/>
        </w:rPr>
        <w:t>брь 201</w:t>
      </w:r>
      <w:r w:rsidR="00BA3DB1">
        <w:rPr>
          <w:rFonts w:ascii="Times New Roman" w:eastAsia="Times New Roman" w:hAnsi="Times New Roman" w:cs="Times New Roman"/>
          <w:b/>
          <w:sz w:val="24"/>
          <w:szCs w:val="24"/>
          <w:lang w:eastAsia="ru-RU"/>
        </w:rPr>
        <w:t>5</w:t>
      </w:r>
      <w:r w:rsidR="00BF5C7A"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b/>
          <w:sz w:val="24"/>
          <w:szCs w:val="24"/>
          <w:lang w:eastAsia="ru-RU"/>
        </w:rPr>
        <w:t xml:space="preserve">- </w:t>
      </w:r>
      <w:r w:rsidR="002E5DFF" w:rsidRPr="001051C3">
        <w:rPr>
          <w:rFonts w:ascii="Times New Roman" w:eastAsia="Times New Roman" w:hAnsi="Times New Roman" w:cs="Times New Roman"/>
          <w:b/>
          <w:sz w:val="24"/>
          <w:szCs w:val="24"/>
          <w:lang w:eastAsia="ru-RU"/>
        </w:rPr>
        <w:t>июнь</w:t>
      </w:r>
      <w:r w:rsidRPr="001051C3">
        <w:rPr>
          <w:rFonts w:ascii="Times New Roman" w:eastAsia="Times New Roman" w:hAnsi="Times New Roman" w:cs="Times New Roman"/>
          <w:b/>
          <w:sz w:val="24"/>
          <w:szCs w:val="24"/>
          <w:lang w:eastAsia="ru-RU"/>
        </w:rPr>
        <w:t xml:space="preserve"> 201</w:t>
      </w:r>
      <w:r w:rsidR="00BA3DB1">
        <w:rPr>
          <w:rFonts w:ascii="Times New Roman" w:eastAsia="Times New Roman" w:hAnsi="Times New Roman" w:cs="Times New Roman"/>
          <w:b/>
          <w:sz w:val="24"/>
          <w:szCs w:val="24"/>
          <w:lang w:eastAsia="ru-RU"/>
        </w:rPr>
        <w:t>6</w:t>
      </w:r>
      <w:r w:rsidRPr="001051C3">
        <w:rPr>
          <w:rFonts w:ascii="Times New Roman" w:eastAsia="Times New Roman" w:hAnsi="Times New Roman" w:cs="Times New Roman"/>
          <w:b/>
          <w:sz w:val="24"/>
          <w:szCs w:val="24"/>
          <w:lang w:eastAsia="ru-RU"/>
        </w:rPr>
        <w:t xml:space="preserve"> г.).</w:t>
      </w:r>
    </w:p>
    <w:tbl>
      <w:tblPr>
        <w:tblStyle w:val="a3"/>
        <w:tblW w:w="0" w:type="auto"/>
        <w:tblLook w:val="04A0" w:firstRow="1" w:lastRow="0" w:firstColumn="1" w:lastColumn="0" w:noHBand="0" w:noVBand="1"/>
      </w:tblPr>
      <w:tblGrid>
        <w:gridCol w:w="4219"/>
        <w:gridCol w:w="2161"/>
        <w:gridCol w:w="3191"/>
      </w:tblGrid>
      <w:tr w:rsidR="009E7D9A" w:rsidRPr="001051C3" w:rsidTr="009E7D9A">
        <w:tc>
          <w:tcPr>
            <w:tcW w:w="4219"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Мероприятия</w:t>
            </w:r>
          </w:p>
        </w:tc>
        <w:tc>
          <w:tcPr>
            <w:tcW w:w="2161"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 xml:space="preserve">Сроки </w:t>
            </w:r>
          </w:p>
        </w:tc>
        <w:tc>
          <w:tcPr>
            <w:tcW w:w="3191"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 xml:space="preserve">Ответственный </w:t>
            </w:r>
          </w:p>
        </w:tc>
      </w:tr>
      <w:tr w:rsidR="009E7D9A" w:rsidRPr="001051C3" w:rsidTr="009E7D9A">
        <w:tc>
          <w:tcPr>
            <w:tcW w:w="4219" w:type="dxa"/>
          </w:tcPr>
          <w:p w:rsidR="009E7D9A" w:rsidRPr="001051C3" w:rsidRDefault="009E7D9A" w:rsidP="00BA21F8">
            <w:pPr>
              <w:shd w:val="clear" w:color="auto" w:fill="FFFFFF" w:themeFill="background1"/>
              <w:ind w:left="142"/>
              <w:contextualSpacing/>
              <w:rPr>
                <w:rFonts w:ascii="Times New Roman" w:eastAsia="Times New Roman" w:hAnsi="Times New Roman" w:cs="Times New Roman"/>
                <w:sz w:val="24"/>
                <w:szCs w:val="24"/>
                <w:lang w:eastAsia="ru-RU"/>
              </w:rPr>
            </w:pPr>
            <w:r w:rsidRPr="001051C3">
              <w:rPr>
                <w:rFonts w:ascii="Times New Roman" w:eastAsia="Calibri" w:hAnsi="Times New Roman" w:cs="Times New Roman"/>
                <w:sz w:val="24"/>
                <w:szCs w:val="24"/>
              </w:rPr>
              <w:t>1.</w:t>
            </w:r>
            <w:r w:rsidRPr="001051C3">
              <w:rPr>
                <w:rFonts w:ascii="Times New Roman" w:eastAsia="Times New Roman" w:hAnsi="Times New Roman" w:cs="Times New Roman"/>
                <w:sz w:val="24"/>
                <w:szCs w:val="24"/>
                <w:lang w:eastAsia="ru-RU"/>
              </w:rPr>
              <w:t>Приведение нормативно-правовой базы в соответствие с современными требованиями:</w:t>
            </w:r>
          </w:p>
          <w:p w:rsidR="002E5DFF" w:rsidRPr="001051C3" w:rsidRDefault="002E5DFF" w:rsidP="00BA21F8">
            <w:pPr>
              <w:numPr>
                <w:ilvl w:val="0"/>
                <w:numId w:val="2"/>
              </w:numPr>
              <w:shd w:val="clear" w:color="auto" w:fill="FFFFFF" w:themeFill="background1"/>
              <w:ind w:left="142" w:hanging="720"/>
              <w:contextualSpacing/>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разработка и утверждение локальных актов;</w:t>
            </w:r>
            <w:r w:rsidRPr="001051C3">
              <w:rPr>
                <w:rFonts w:ascii="Times New Roman" w:eastAsia="Times New Roman" w:hAnsi="Times New Roman" w:cs="Times New Roman"/>
                <w:sz w:val="24"/>
                <w:szCs w:val="24"/>
                <w:lang w:eastAsia="ru-RU"/>
              </w:rPr>
              <w:t xml:space="preserve"> </w:t>
            </w:r>
          </w:p>
          <w:p w:rsidR="009E7D9A" w:rsidRPr="001051C3" w:rsidRDefault="002E5DFF" w:rsidP="00BA21F8">
            <w:pPr>
              <w:numPr>
                <w:ilvl w:val="0"/>
                <w:numId w:val="2"/>
              </w:numPr>
              <w:shd w:val="clear" w:color="auto" w:fill="FFFFFF" w:themeFill="background1"/>
              <w:ind w:left="142" w:hanging="720"/>
              <w:contextualSpacing/>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внесение изменений и дополнений в должностные характеристики педагогических и руководящих работников;</w:t>
            </w:r>
          </w:p>
          <w:p w:rsidR="009E7D9A" w:rsidRPr="001051C3" w:rsidRDefault="002E5DFF" w:rsidP="00BA21F8">
            <w:pPr>
              <w:numPr>
                <w:ilvl w:val="0"/>
                <w:numId w:val="2"/>
              </w:numPr>
              <w:shd w:val="clear" w:color="auto" w:fill="FFFFFF" w:themeFill="background1"/>
              <w:ind w:left="142" w:hanging="720"/>
              <w:contextualSpacing/>
              <w:rPr>
                <w:rFonts w:ascii="Times New Roman" w:eastAsia="Calibri" w:hAnsi="Times New Roman" w:cs="Times New Roman"/>
                <w:sz w:val="24"/>
                <w:szCs w:val="24"/>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внесение изме</w:t>
            </w:r>
            <w:r w:rsidR="002D283A" w:rsidRPr="001051C3">
              <w:rPr>
                <w:rFonts w:ascii="Times New Roman" w:eastAsia="Times New Roman" w:hAnsi="Times New Roman" w:cs="Times New Roman"/>
                <w:sz w:val="24"/>
                <w:szCs w:val="24"/>
                <w:lang w:eastAsia="ru-RU"/>
              </w:rPr>
              <w:t>нений и допол</w:t>
            </w:r>
            <w:r w:rsidR="009E7D9A" w:rsidRPr="001051C3">
              <w:rPr>
                <w:rFonts w:ascii="Times New Roman" w:eastAsia="Times New Roman" w:hAnsi="Times New Roman" w:cs="Times New Roman"/>
                <w:sz w:val="24"/>
                <w:szCs w:val="24"/>
                <w:lang w:eastAsia="ru-RU"/>
              </w:rPr>
              <w:t xml:space="preserve">нений в Устав </w:t>
            </w:r>
            <w:r w:rsidR="00D7793E" w:rsidRPr="001051C3">
              <w:rPr>
                <w:rFonts w:ascii="Times New Roman" w:eastAsia="Times New Roman" w:hAnsi="Times New Roman" w:cs="Times New Roman"/>
                <w:sz w:val="24"/>
                <w:szCs w:val="24"/>
                <w:lang w:eastAsia="ru-RU"/>
              </w:rPr>
              <w:t>школы</w:t>
            </w:r>
            <w:r w:rsidR="009E7D9A" w:rsidRPr="001051C3">
              <w:rPr>
                <w:rFonts w:ascii="Times New Roman" w:eastAsia="Times New Roman" w:hAnsi="Times New Roman" w:cs="Times New Roman"/>
                <w:sz w:val="24"/>
                <w:szCs w:val="24"/>
                <w:lang w:eastAsia="ru-RU"/>
              </w:rPr>
              <w:t xml:space="preserve"> и пр.</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Январь – </w:t>
            </w:r>
            <w:r w:rsidR="002E5DFF" w:rsidRPr="001051C3">
              <w:rPr>
                <w:rFonts w:ascii="Times New Roman" w:eastAsia="Calibri" w:hAnsi="Times New Roman" w:cs="Times New Roman"/>
                <w:sz w:val="24"/>
                <w:szCs w:val="24"/>
              </w:rPr>
              <w:t>июнь</w:t>
            </w:r>
            <w:r w:rsidRPr="001051C3">
              <w:rPr>
                <w:rFonts w:ascii="Times New Roman" w:eastAsia="Calibri" w:hAnsi="Times New Roman" w:cs="Times New Roman"/>
                <w:sz w:val="24"/>
                <w:szCs w:val="24"/>
              </w:rPr>
              <w:t xml:space="preserve"> 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 xml:space="preserve"> года</w:t>
            </w:r>
          </w:p>
        </w:tc>
        <w:tc>
          <w:tcPr>
            <w:tcW w:w="3191" w:type="dxa"/>
          </w:tcPr>
          <w:p w:rsidR="009E7D9A" w:rsidRPr="001051C3" w:rsidRDefault="009E7D9A" w:rsidP="00BA21F8">
            <w:pPr>
              <w:jc w:val="center"/>
              <w:rPr>
                <w:rFonts w:ascii="Times New Roman" w:eastAsia="Calibri" w:hAnsi="Times New Roman" w:cs="Times New Roman"/>
                <w:sz w:val="24"/>
                <w:szCs w:val="24"/>
              </w:rPr>
            </w:pPr>
          </w:p>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9E7D9A">
        <w:tc>
          <w:tcPr>
            <w:tcW w:w="4219" w:type="dxa"/>
          </w:tcPr>
          <w:p w:rsidR="009E7D9A" w:rsidRPr="001051C3" w:rsidRDefault="009E7D9A" w:rsidP="00BA21F8">
            <w:pPr>
              <w:rPr>
                <w:rFonts w:ascii="Times New Roman" w:eastAsia="Calibri" w:hAnsi="Times New Roman" w:cs="Times New Roman"/>
                <w:sz w:val="24"/>
                <w:szCs w:val="24"/>
              </w:rPr>
            </w:pPr>
            <w:r w:rsidRPr="001051C3">
              <w:rPr>
                <w:rFonts w:ascii="Times New Roman" w:eastAsia="Calibri" w:hAnsi="Times New Roman" w:cs="Times New Roman"/>
                <w:sz w:val="24"/>
                <w:szCs w:val="24"/>
              </w:rPr>
              <w:t>2. Определение целей, задач, объектов, критериев оценки качества образования</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Январь 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 xml:space="preserve"> года</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w:t>
            </w:r>
            <w:r w:rsidR="009E7D9A" w:rsidRPr="001051C3">
              <w:rPr>
                <w:rFonts w:ascii="Times New Roman" w:eastAsia="Calibri" w:hAnsi="Times New Roman" w:cs="Times New Roman"/>
                <w:sz w:val="24"/>
                <w:szCs w:val="24"/>
              </w:rPr>
              <w:t>дминистрация</w:t>
            </w:r>
            <w:proofErr w:type="gramStart"/>
            <w:r w:rsidR="009E7D9A" w:rsidRPr="001051C3">
              <w:rPr>
                <w:rFonts w:ascii="Times New Roman" w:eastAsia="Calibri" w:hAnsi="Times New Roman" w:cs="Times New Roman"/>
                <w:sz w:val="24"/>
                <w:szCs w:val="24"/>
              </w:rPr>
              <w:t xml:space="preserve"> </w:t>
            </w:r>
            <w:r w:rsidRPr="001051C3">
              <w:rPr>
                <w:rFonts w:ascii="Times New Roman" w:eastAsia="Calibri" w:hAnsi="Times New Roman" w:cs="Times New Roman"/>
                <w:sz w:val="24"/>
                <w:szCs w:val="24"/>
              </w:rPr>
              <w:t>,</w:t>
            </w:r>
            <w:proofErr w:type="gramEnd"/>
            <w:r w:rsidR="009E7D9A" w:rsidRPr="001051C3">
              <w:rPr>
                <w:rFonts w:ascii="Times New Roman" w:eastAsia="Calibri" w:hAnsi="Times New Roman" w:cs="Times New Roman"/>
                <w:sz w:val="24"/>
                <w:szCs w:val="24"/>
              </w:rPr>
              <w:t xml:space="preserve"> методический совет</w:t>
            </w:r>
          </w:p>
        </w:tc>
      </w:tr>
      <w:tr w:rsidR="009E7D9A" w:rsidRPr="001051C3" w:rsidTr="009E7D9A">
        <w:tc>
          <w:tcPr>
            <w:tcW w:w="4219" w:type="dxa"/>
          </w:tcPr>
          <w:p w:rsidR="009E7D9A" w:rsidRPr="001051C3" w:rsidRDefault="009E7D9A" w:rsidP="00BA21F8">
            <w:pPr>
              <w:rPr>
                <w:rFonts w:ascii="Times New Roman" w:eastAsia="Calibri" w:hAnsi="Times New Roman" w:cs="Times New Roman"/>
                <w:sz w:val="24"/>
                <w:szCs w:val="24"/>
              </w:rPr>
            </w:pPr>
            <w:r w:rsidRPr="001051C3">
              <w:rPr>
                <w:rFonts w:ascii="Times New Roman" w:eastAsia="Times New Roman" w:hAnsi="Times New Roman"/>
                <w:sz w:val="24"/>
                <w:szCs w:val="24"/>
                <w:lang w:eastAsia="ru-RU"/>
              </w:rPr>
              <w:t>3. Определение ответственных и их обязанностей   по проблемам управления качеством образования</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Январь 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 xml:space="preserve"> года</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 методический совет</w:t>
            </w:r>
          </w:p>
        </w:tc>
      </w:tr>
      <w:tr w:rsidR="009E7D9A" w:rsidRPr="001051C3" w:rsidTr="009E7D9A">
        <w:tc>
          <w:tcPr>
            <w:tcW w:w="4219" w:type="dxa"/>
          </w:tcPr>
          <w:p w:rsidR="009E7D9A" w:rsidRPr="001051C3" w:rsidRDefault="009E7D9A" w:rsidP="00BA21F8">
            <w:pPr>
              <w:rPr>
                <w:rFonts w:ascii="Times New Roman" w:eastAsia="Calibri" w:hAnsi="Times New Roman" w:cs="Times New Roman"/>
                <w:sz w:val="24"/>
                <w:szCs w:val="24"/>
              </w:rPr>
            </w:pPr>
            <w:r w:rsidRPr="001051C3">
              <w:rPr>
                <w:rFonts w:ascii="Times New Roman" w:eastAsia="Calibri" w:hAnsi="Times New Roman" w:cs="Times New Roman"/>
                <w:sz w:val="24"/>
                <w:szCs w:val="24"/>
              </w:rPr>
              <w:t>4.</w:t>
            </w:r>
            <w:r w:rsidRPr="001051C3">
              <w:rPr>
                <w:rFonts w:ascii="Times New Roman" w:eastAsia="Times New Roman" w:hAnsi="Times New Roman" w:cs="Times New Roman"/>
                <w:sz w:val="24"/>
                <w:szCs w:val="24"/>
                <w:lang w:eastAsia="ru-RU"/>
              </w:rPr>
              <w:t xml:space="preserve"> Диагностика текущей результативности учебно-воспитательного процесса (по предметам и классам) </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Январь</w:t>
            </w:r>
            <w:r w:rsidR="002E5DFF" w:rsidRPr="001051C3">
              <w:rPr>
                <w:rFonts w:ascii="Times New Roman" w:eastAsia="Calibri" w:hAnsi="Times New Roman" w:cs="Times New Roman"/>
                <w:sz w:val="24"/>
                <w:szCs w:val="24"/>
              </w:rPr>
              <w:t>,</w:t>
            </w:r>
            <w:r w:rsidRPr="001051C3">
              <w:rPr>
                <w:rFonts w:ascii="Times New Roman" w:eastAsia="Calibri" w:hAnsi="Times New Roman" w:cs="Times New Roman"/>
                <w:sz w:val="24"/>
                <w:szCs w:val="24"/>
              </w:rPr>
              <w:t xml:space="preserve"> февраль 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 xml:space="preserve"> года</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 методический совет</w:t>
            </w:r>
          </w:p>
        </w:tc>
      </w:tr>
      <w:tr w:rsidR="009E7D9A" w:rsidRPr="001051C3" w:rsidTr="00BA21F8">
        <w:trPr>
          <w:trHeight w:val="756"/>
        </w:trPr>
        <w:tc>
          <w:tcPr>
            <w:tcW w:w="4219" w:type="dxa"/>
          </w:tcPr>
          <w:p w:rsidR="009E7D9A" w:rsidRPr="001051C3" w:rsidRDefault="009E7D9A" w:rsidP="00BA21F8">
            <w:pPr>
              <w:ind w:hanging="360"/>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4. </w:t>
            </w:r>
            <w:r w:rsidR="002D283A" w:rsidRPr="001051C3">
              <w:rPr>
                <w:rFonts w:ascii="Times New Roman" w:eastAsia="Calibri" w:hAnsi="Times New Roman" w:cs="Times New Roman"/>
                <w:sz w:val="24"/>
                <w:szCs w:val="24"/>
              </w:rPr>
              <w:t xml:space="preserve">  5. </w:t>
            </w:r>
            <w:r w:rsidRPr="001051C3">
              <w:rPr>
                <w:rFonts w:ascii="Times New Roman" w:eastAsia="Times New Roman" w:hAnsi="Times New Roman" w:cs="Times New Roman"/>
                <w:sz w:val="24"/>
                <w:szCs w:val="24"/>
                <w:lang w:eastAsia="ru-RU"/>
              </w:rPr>
              <w:t xml:space="preserve">Разработка пакета контрольно-измерительных материалов для оценки качества образования в </w:t>
            </w:r>
            <w:r w:rsidR="00D7793E"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Апрель-май 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 xml:space="preserve"> года</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Методический совет</w:t>
            </w:r>
            <w:r w:rsidR="007A0C15" w:rsidRPr="001051C3">
              <w:rPr>
                <w:rFonts w:ascii="Times New Roman" w:eastAsia="Calibri" w:hAnsi="Times New Roman" w:cs="Times New Roman"/>
                <w:sz w:val="24"/>
                <w:szCs w:val="24"/>
              </w:rPr>
              <w:t>, МО</w:t>
            </w:r>
          </w:p>
        </w:tc>
      </w:tr>
      <w:tr w:rsidR="009E7D9A" w:rsidRPr="001051C3" w:rsidTr="00BA21F8">
        <w:trPr>
          <w:trHeight w:val="626"/>
        </w:trPr>
        <w:tc>
          <w:tcPr>
            <w:tcW w:w="4219" w:type="dxa"/>
          </w:tcPr>
          <w:p w:rsidR="009E7D9A" w:rsidRPr="001051C3" w:rsidRDefault="009E7D9A" w:rsidP="00BA21F8">
            <w:pPr>
              <w:contextualSpacing/>
              <w:rPr>
                <w:rFonts w:ascii="Times New Roman" w:eastAsia="Calibri" w:hAnsi="Times New Roman" w:cs="Times New Roman"/>
                <w:sz w:val="24"/>
                <w:szCs w:val="24"/>
              </w:rPr>
            </w:pPr>
            <w:r w:rsidRPr="001051C3">
              <w:rPr>
                <w:rFonts w:ascii="Times New Roman" w:eastAsia="Calibri" w:hAnsi="Times New Roman" w:cs="Times New Roman"/>
                <w:sz w:val="24"/>
                <w:szCs w:val="24"/>
              </w:rPr>
              <w:t>6.</w:t>
            </w:r>
            <w:r w:rsidRPr="001051C3">
              <w:rPr>
                <w:rFonts w:ascii="Times New Roman" w:eastAsia="Times New Roman" w:hAnsi="Times New Roman" w:cs="Times New Roman"/>
                <w:sz w:val="24"/>
                <w:szCs w:val="24"/>
                <w:lang w:eastAsia="ru-RU"/>
              </w:rPr>
              <w:t xml:space="preserve"> Осуществление системы мероприятий по направлению ВСОКО</w:t>
            </w:r>
          </w:p>
        </w:tc>
        <w:tc>
          <w:tcPr>
            <w:tcW w:w="216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 год</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bl>
    <w:p w:rsidR="009E7D9A" w:rsidRPr="001051C3" w:rsidRDefault="009E7D9A" w:rsidP="00BA21F8">
      <w:pPr>
        <w:spacing w:after="0" w:line="240" w:lineRule="auto"/>
        <w:ind w:firstLine="459"/>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II этап: корректировки и внедрения (201</w:t>
      </w:r>
      <w:r w:rsidR="00BA3DB1">
        <w:rPr>
          <w:rFonts w:ascii="Times New Roman" w:eastAsia="Times New Roman" w:hAnsi="Times New Roman" w:cs="Times New Roman"/>
          <w:b/>
          <w:sz w:val="24"/>
          <w:szCs w:val="24"/>
          <w:lang w:eastAsia="ru-RU"/>
        </w:rPr>
        <w:t>6</w:t>
      </w:r>
      <w:r w:rsidRPr="001051C3">
        <w:rPr>
          <w:rFonts w:ascii="Times New Roman" w:eastAsia="Times New Roman" w:hAnsi="Times New Roman" w:cs="Times New Roman"/>
          <w:b/>
          <w:sz w:val="24"/>
          <w:szCs w:val="24"/>
          <w:lang w:eastAsia="ru-RU"/>
        </w:rPr>
        <w:t>-201</w:t>
      </w:r>
      <w:r w:rsidR="00BA3DB1">
        <w:rPr>
          <w:rFonts w:ascii="Times New Roman" w:eastAsia="Times New Roman" w:hAnsi="Times New Roman" w:cs="Times New Roman"/>
          <w:b/>
          <w:sz w:val="24"/>
          <w:szCs w:val="24"/>
          <w:lang w:eastAsia="ru-RU"/>
        </w:rPr>
        <w:t>7</w:t>
      </w:r>
      <w:r w:rsidRPr="001051C3">
        <w:rPr>
          <w:rFonts w:ascii="Times New Roman" w:eastAsia="Times New Roman" w:hAnsi="Times New Roman" w:cs="Times New Roman"/>
          <w:b/>
          <w:sz w:val="24"/>
          <w:szCs w:val="24"/>
          <w:lang w:eastAsia="ru-RU"/>
        </w:rPr>
        <w:t xml:space="preserve"> гг.) </w:t>
      </w:r>
    </w:p>
    <w:tbl>
      <w:tblPr>
        <w:tblStyle w:val="a3"/>
        <w:tblW w:w="0" w:type="auto"/>
        <w:tblLook w:val="04A0" w:firstRow="1" w:lastRow="0" w:firstColumn="1" w:lastColumn="0" w:noHBand="0" w:noVBand="1"/>
      </w:tblPr>
      <w:tblGrid>
        <w:gridCol w:w="4644"/>
        <w:gridCol w:w="1735"/>
        <w:gridCol w:w="3191"/>
      </w:tblGrid>
      <w:tr w:rsidR="009E7D9A" w:rsidRPr="001051C3" w:rsidTr="00BA21F8">
        <w:tc>
          <w:tcPr>
            <w:tcW w:w="4644"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Мероприятия</w:t>
            </w:r>
          </w:p>
        </w:tc>
        <w:tc>
          <w:tcPr>
            <w:tcW w:w="1735"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Сроки</w:t>
            </w:r>
          </w:p>
        </w:tc>
        <w:tc>
          <w:tcPr>
            <w:tcW w:w="3191" w:type="dxa"/>
          </w:tcPr>
          <w:p w:rsidR="009E7D9A" w:rsidRPr="001051C3" w:rsidRDefault="009E7D9A" w:rsidP="00BA21F8">
            <w:pPr>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Ответственный</w:t>
            </w:r>
          </w:p>
        </w:tc>
      </w:tr>
      <w:tr w:rsidR="009E7D9A" w:rsidRPr="001051C3" w:rsidTr="00BA21F8">
        <w:tc>
          <w:tcPr>
            <w:tcW w:w="4644" w:type="dxa"/>
          </w:tcPr>
          <w:p w:rsidR="009E7D9A" w:rsidRPr="001051C3" w:rsidRDefault="009E7D9A" w:rsidP="00BA21F8">
            <w:pPr>
              <w:pStyle w:val="a6"/>
              <w:ind w:left="0"/>
              <w:rPr>
                <w:rFonts w:ascii="Times New Roman" w:eastAsia="Calibri" w:hAnsi="Times New Roman" w:cs="Times New Roman"/>
                <w:b/>
                <w:sz w:val="24"/>
                <w:szCs w:val="24"/>
              </w:rPr>
            </w:pPr>
            <w:r w:rsidRPr="001051C3">
              <w:rPr>
                <w:rFonts w:ascii="Times New Roman" w:eastAsia="Calibri" w:hAnsi="Times New Roman" w:cs="Times New Roman"/>
                <w:sz w:val="24"/>
                <w:szCs w:val="24"/>
              </w:rPr>
              <w:lastRenderedPageBreak/>
              <w:t xml:space="preserve">1.Апробация </w:t>
            </w:r>
            <w:r w:rsidRPr="001051C3">
              <w:rPr>
                <w:rFonts w:ascii="Times New Roman" w:eastAsia="Times New Roman" w:hAnsi="Times New Roman" w:cs="Times New Roman"/>
                <w:sz w:val="24"/>
                <w:szCs w:val="24"/>
                <w:lang w:eastAsia="ru-RU"/>
              </w:rPr>
              <w:t xml:space="preserve">и внедрение контрольно-измерительных материалов для оценки качества образования в </w:t>
            </w:r>
            <w:r w:rsidR="00A55514"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2.Апробация </w:t>
            </w:r>
            <w:r w:rsidRPr="001051C3">
              <w:rPr>
                <w:rFonts w:ascii="Times New Roman" w:eastAsia="Times New Roman" w:hAnsi="Times New Roman" w:cs="Times New Roman"/>
                <w:sz w:val="24"/>
                <w:szCs w:val="24"/>
                <w:lang w:eastAsia="ru-RU"/>
              </w:rPr>
              <w:t xml:space="preserve">и внедрение </w:t>
            </w:r>
            <w:r w:rsidRPr="001051C3">
              <w:rPr>
                <w:rFonts w:ascii="Times New Roman" w:eastAsia="Calibri" w:hAnsi="Times New Roman" w:cs="Times New Roman"/>
                <w:sz w:val="24"/>
                <w:szCs w:val="24"/>
              </w:rPr>
              <w:t>программ обработки результатов тестирования и их хранения</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pStyle w:val="a6"/>
              <w:shd w:val="clear" w:color="auto" w:fill="FFFFFF"/>
              <w:ind w:left="0"/>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3. Апробация </w:t>
            </w:r>
            <w:r w:rsidRPr="001051C3">
              <w:rPr>
                <w:rFonts w:ascii="Times New Roman" w:eastAsia="Times New Roman" w:hAnsi="Times New Roman" w:cs="Times New Roman"/>
                <w:sz w:val="24"/>
                <w:szCs w:val="24"/>
                <w:lang w:eastAsia="ru-RU"/>
              </w:rPr>
              <w:t>и внедрение</w:t>
            </w:r>
            <w:r w:rsidR="007A0C15" w:rsidRPr="001051C3">
              <w:rPr>
                <w:rFonts w:ascii="Times New Roman" w:eastAsia="Times New Roman" w:hAnsi="Times New Roman" w:cs="Times New Roman"/>
                <w:sz w:val="24"/>
                <w:szCs w:val="24"/>
                <w:lang w:eastAsia="ru-RU"/>
              </w:rPr>
              <w:t xml:space="preserve"> </w:t>
            </w:r>
            <w:r w:rsidRPr="001051C3">
              <w:rPr>
                <w:rFonts w:ascii="Times New Roman" w:eastAsia="Calibri" w:hAnsi="Times New Roman" w:cs="Times New Roman"/>
                <w:sz w:val="24"/>
                <w:szCs w:val="24"/>
              </w:rPr>
              <w:t>информационно-экспертной системы для сведения, обобщения, классификации и анализа информации мониторинговых исследований.</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pStyle w:val="a6"/>
              <w:shd w:val="clear" w:color="auto" w:fill="FFFFFF"/>
              <w:ind w:left="0"/>
              <w:rPr>
                <w:rFonts w:ascii="Times New Roman" w:eastAsia="Calibri" w:hAnsi="Times New Roman" w:cs="Times New Roman"/>
                <w:sz w:val="24"/>
                <w:szCs w:val="24"/>
              </w:rPr>
            </w:pPr>
            <w:r w:rsidRPr="001051C3">
              <w:rPr>
                <w:rFonts w:ascii="Times New Roman" w:eastAsia="Calibri" w:hAnsi="Times New Roman" w:cs="Times New Roman"/>
                <w:sz w:val="24"/>
                <w:szCs w:val="24"/>
              </w:rPr>
              <w:t>4.</w:t>
            </w:r>
            <w:r w:rsidRPr="001051C3">
              <w:rPr>
                <w:rFonts w:ascii="Times New Roman" w:eastAsia="Times New Roman" w:hAnsi="Times New Roman"/>
                <w:sz w:val="24"/>
                <w:szCs w:val="24"/>
                <w:lang w:eastAsia="ru-RU"/>
              </w:rPr>
              <w:t xml:space="preserve">Обеспечение систематического проведения в </w:t>
            </w:r>
            <w:r w:rsidR="00A55514" w:rsidRPr="001051C3">
              <w:rPr>
                <w:rFonts w:ascii="Times New Roman" w:eastAsia="Times New Roman" w:hAnsi="Times New Roman"/>
                <w:sz w:val="24"/>
                <w:szCs w:val="24"/>
                <w:lang w:eastAsia="ru-RU"/>
              </w:rPr>
              <w:t>школе</w:t>
            </w:r>
            <w:r w:rsidRPr="001051C3">
              <w:rPr>
                <w:rFonts w:ascii="Times New Roman" w:eastAsia="Times New Roman" w:hAnsi="Times New Roman"/>
                <w:sz w:val="24"/>
                <w:szCs w:val="24"/>
                <w:lang w:eastAsia="ru-RU"/>
              </w:rPr>
              <w:t xml:space="preserve"> контрольно-оценочных процедур, мониторинговых, социологических и статистических исследований по вопросам качества образования.</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pStyle w:val="a6"/>
              <w:shd w:val="clear" w:color="auto" w:fill="FFFFFF"/>
              <w:ind w:left="0"/>
              <w:rPr>
                <w:rFonts w:ascii="Times New Roman" w:eastAsia="Calibri" w:hAnsi="Times New Roman" w:cs="Times New Roman"/>
                <w:sz w:val="24"/>
                <w:szCs w:val="24"/>
              </w:rPr>
            </w:pPr>
            <w:r w:rsidRPr="001051C3">
              <w:rPr>
                <w:rFonts w:ascii="Times New Roman" w:eastAsia="Calibri" w:hAnsi="Times New Roman" w:cs="Times New Roman"/>
                <w:sz w:val="24"/>
                <w:szCs w:val="24"/>
              </w:rPr>
              <w:t>5.</w:t>
            </w:r>
            <w:r w:rsidRPr="001051C3">
              <w:rPr>
                <w:rFonts w:ascii="Times New Roman" w:eastAsia="Times New Roman" w:hAnsi="Times New Roman"/>
                <w:sz w:val="24"/>
                <w:szCs w:val="24"/>
                <w:lang w:eastAsia="ru-RU"/>
              </w:rPr>
              <w:t xml:space="preserve">Осуществление сбора, обработки, хранения и представление информации о состоянии и динамике развития </w:t>
            </w:r>
            <w:r w:rsidR="00A55514" w:rsidRPr="001051C3">
              <w:rPr>
                <w:rFonts w:ascii="Times New Roman" w:eastAsia="Times New Roman" w:hAnsi="Times New Roman"/>
                <w:sz w:val="24"/>
                <w:szCs w:val="24"/>
                <w:lang w:eastAsia="ru-RU"/>
              </w:rPr>
              <w:t>школы</w:t>
            </w:r>
            <w:r w:rsidRPr="001051C3">
              <w:rPr>
                <w:rFonts w:ascii="Times New Roman" w:eastAsia="Times New Roman" w:hAnsi="Times New Roman"/>
                <w:sz w:val="24"/>
                <w:szCs w:val="24"/>
                <w:lang w:eastAsia="ru-RU"/>
              </w:rPr>
              <w:t>.</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pStyle w:val="a6"/>
              <w:shd w:val="clear" w:color="auto" w:fill="FFFFFF"/>
              <w:ind w:left="0"/>
              <w:rPr>
                <w:rFonts w:ascii="Times New Roman" w:eastAsia="Calibri" w:hAnsi="Times New Roman" w:cs="Times New Roman"/>
                <w:sz w:val="24"/>
                <w:szCs w:val="24"/>
              </w:rPr>
            </w:pPr>
            <w:r w:rsidRPr="001051C3">
              <w:rPr>
                <w:rFonts w:ascii="Times New Roman" w:eastAsia="Calibri" w:hAnsi="Times New Roman" w:cs="Times New Roman"/>
                <w:sz w:val="24"/>
                <w:szCs w:val="24"/>
              </w:rPr>
              <w:t>6.</w:t>
            </w:r>
            <w:r w:rsidRPr="001051C3">
              <w:rPr>
                <w:rFonts w:ascii="Times New Roman" w:eastAsia="Times New Roman" w:hAnsi="Times New Roman"/>
                <w:sz w:val="24"/>
                <w:szCs w:val="24"/>
                <w:lang w:eastAsia="ru-RU"/>
              </w:rPr>
              <w:t xml:space="preserve">Анализ результатов оценки качества образования на уровне </w:t>
            </w:r>
            <w:r w:rsidR="00A55514" w:rsidRPr="001051C3">
              <w:rPr>
                <w:rFonts w:ascii="Times New Roman" w:eastAsia="Times New Roman" w:hAnsi="Times New Roman"/>
                <w:sz w:val="24"/>
                <w:szCs w:val="24"/>
                <w:lang w:eastAsia="ru-RU"/>
              </w:rPr>
              <w:t>школы</w:t>
            </w:r>
            <w:r w:rsidR="00D50B42" w:rsidRPr="001051C3">
              <w:rPr>
                <w:rFonts w:ascii="Times New Roman" w:eastAsia="Times New Roman" w:hAnsi="Times New Roman"/>
                <w:sz w:val="24"/>
                <w:szCs w:val="24"/>
                <w:lang w:eastAsia="ru-RU"/>
              </w:rPr>
              <w:t>.</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BA21F8">
        <w:tc>
          <w:tcPr>
            <w:tcW w:w="4644" w:type="dxa"/>
          </w:tcPr>
          <w:p w:rsidR="009E7D9A" w:rsidRPr="001051C3" w:rsidRDefault="009E7D9A" w:rsidP="00BA21F8">
            <w:pPr>
              <w:pStyle w:val="a6"/>
              <w:shd w:val="clear" w:color="auto" w:fill="FFFFFF"/>
              <w:ind w:left="0"/>
              <w:rPr>
                <w:rFonts w:ascii="Times New Roman" w:eastAsia="Calibri" w:hAnsi="Times New Roman" w:cs="Times New Roman"/>
                <w:sz w:val="24"/>
                <w:szCs w:val="24"/>
              </w:rPr>
            </w:pPr>
            <w:r w:rsidRPr="001051C3">
              <w:rPr>
                <w:rFonts w:ascii="Times New Roman" w:eastAsia="Calibri" w:hAnsi="Times New Roman" w:cs="Times New Roman"/>
                <w:sz w:val="24"/>
                <w:szCs w:val="24"/>
              </w:rPr>
              <w:t>7.</w:t>
            </w:r>
            <w:r w:rsidRPr="001051C3">
              <w:rPr>
                <w:rFonts w:ascii="Times New Roman" w:eastAsia="Times New Roman" w:hAnsi="Times New Roman"/>
                <w:sz w:val="24"/>
                <w:szCs w:val="24"/>
                <w:lang w:eastAsia="ru-RU"/>
              </w:rPr>
              <w:t xml:space="preserve">Реализация информационной поддержки </w:t>
            </w:r>
            <w:r w:rsidR="00D50B42" w:rsidRPr="001051C3">
              <w:rPr>
                <w:rFonts w:ascii="Times New Roman" w:eastAsia="Times New Roman" w:hAnsi="Times New Roman"/>
                <w:sz w:val="24"/>
                <w:szCs w:val="24"/>
                <w:lang w:eastAsia="ru-RU"/>
              </w:rPr>
              <w:t>ВСОКО</w:t>
            </w:r>
            <w:r w:rsidRPr="001051C3">
              <w:rPr>
                <w:rFonts w:ascii="Times New Roman" w:eastAsia="Times New Roman" w:hAnsi="Times New Roman"/>
                <w:sz w:val="24"/>
                <w:szCs w:val="24"/>
                <w:lang w:eastAsia="ru-RU"/>
              </w:rPr>
              <w:t xml:space="preserve"> в </w:t>
            </w:r>
            <w:r w:rsidR="00A55514" w:rsidRPr="001051C3">
              <w:rPr>
                <w:rFonts w:ascii="Times New Roman" w:eastAsia="Times New Roman" w:hAnsi="Times New Roman"/>
                <w:sz w:val="24"/>
                <w:szCs w:val="24"/>
                <w:lang w:eastAsia="ru-RU"/>
              </w:rPr>
              <w:t>школе</w:t>
            </w:r>
            <w:r w:rsidRPr="001051C3">
              <w:rPr>
                <w:rFonts w:ascii="Times New Roman" w:eastAsia="Times New Roman" w:hAnsi="Times New Roman"/>
                <w:sz w:val="24"/>
                <w:szCs w:val="24"/>
                <w:lang w:eastAsia="ru-RU"/>
              </w:rPr>
              <w:t>.</w:t>
            </w:r>
          </w:p>
        </w:tc>
        <w:tc>
          <w:tcPr>
            <w:tcW w:w="1735"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6</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p w:rsidR="009E7D9A" w:rsidRPr="001051C3" w:rsidRDefault="007A0C15"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w:t>
            </w:r>
            <w:r w:rsidR="009E7D9A" w:rsidRPr="001051C3">
              <w:rPr>
                <w:rFonts w:ascii="Times New Roman" w:eastAsia="Calibri" w:hAnsi="Times New Roman" w:cs="Times New Roman"/>
                <w:sz w:val="24"/>
                <w:szCs w:val="24"/>
              </w:rPr>
              <w:t xml:space="preserve">дминистратор </w:t>
            </w:r>
            <w:r w:rsidRPr="001051C3">
              <w:rPr>
                <w:rFonts w:ascii="Times New Roman" w:eastAsia="Calibri" w:hAnsi="Times New Roman" w:cs="Times New Roman"/>
                <w:sz w:val="24"/>
                <w:szCs w:val="24"/>
              </w:rPr>
              <w:t>сайта</w:t>
            </w:r>
            <w:r w:rsidR="009E7D9A" w:rsidRPr="001051C3">
              <w:rPr>
                <w:rFonts w:ascii="Times New Roman" w:eastAsia="Calibri" w:hAnsi="Times New Roman" w:cs="Times New Roman"/>
                <w:sz w:val="24"/>
                <w:szCs w:val="24"/>
              </w:rPr>
              <w:t xml:space="preserve"> </w:t>
            </w:r>
          </w:p>
        </w:tc>
      </w:tr>
    </w:tbl>
    <w:p w:rsidR="009E7D9A" w:rsidRPr="001051C3" w:rsidRDefault="009E7D9A" w:rsidP="00BA21F8">
      <w:pPr>
        <w:pStyle w:val="a7"/>
        <w:spacing w:before="0" w:beforeAutospacing="0" w:after="0" w:afterAutospacing="0"/>
        <w:jc w:val="center"/>
        <w:textAlignment w:val="baseline"/>
        <w:rPr>
          <w:b/>
          <w:u w:val="single"/>
        </w:rPr>
      </w:pPr>
      <w:r w:rsidRPr="001051C3">
        <w:rPr>
          <w:b/>
        </w:rPr>
        <w:t>III этап:</w:t>
      </w:r>
      <w:r w:rsidR="002E5DFF" w:rsidRPr="001051C3">
        <w:rPr>
          <w:b/>
        </w:rPr>
        <w:t xml:space="preserve"> </w:t>
      </w:r>
      <w:r w:rsidRPr="001051C3">
        <w:rPr>
          <w:rFonts w:eastAsia="+mn-ea"/>
          <w:b/>
          <w:bCs/>
          <w:iCs/>
          <w:kern w:val="24"/>
        </w:rPr>
        <w:t xml:space="preserve">внедрения </w:t>
      </w:r>
      <w:r w:rsidR="00D50B42" w:rsidRPr="001051C3">
        <w:rPr>
          <w:rFonts w:eastAsia="+mn-ea"/>
          <w:b/>
          <w:bCs/>
          <w:iCs/>
          <w:kern w:val="24"/>
        </w:rPr>
        <w:t xml:space="preserve">внутренней </w:t>
      </w:r>
      <w:r w:rsidRPr="001051C3">
        <w:rPr>
          <w:rFonts w:eastAsia="+mn-ea"/>
          <w:b/>
          <w:bCs/>
          <w:iCs/>
          <w:kern w:val="24"/>
        </w:rPr>
        <w:t xml:space="preserve">системы оценки качества </w:t>
      </w:r>
      <w:r w:rsidR="00D50B42" w:rsidRPr="001051C3">
        <w:rPr>
          <w:rFonts w:eastAsia="+mn-ea"/>
          <w:b/>
          <w:bCs/>
          <w:iCs/>
          <w:kern w:val="24"/>
        </w:rPr>
        <w:t xml:space="preserve">образования </w:t>
      </w:r>
      <w:r w:rsidRPr="001051C3">
        <w:rPr>
          <w:rFonts w:eastAsia="+mn-ea"/>
          <w:b/>
          <w:bCs/>
          <w:iCs/>
          <w:kern w:val="24"/>
        </w:rPr>
        <w:t xml:space="preserve">в учебно – воспитательный процесс </w:t>
      </w:r>
      <w:r w:rsidRPr="001051C3">
        <w:rPr>
          <w:b/>
        </w:rPr>
        <w:t xml:space="preserve"> (201</w:t>
      </w:r>
      <w:r w:rsidR="00BA3DB1">
        <w:rPr>
          <w:b/>
        </w:rPr>
        <w:t>7</w:t>
      </w:r>
      <w:r w:rsidRPr="001051C3">
        <w:rPr>
          <w:b/>
        </w:rPr>
        <w:t>-201</w:t>
      </w:r>
      <w:r w:rsidR="00BA3DB1">
        <w:rPr>
          <w:b/>
        </w:rPr>
        <w:t>9</w:t>
      </w:r>
      <w:r w:rsidRPr="001051C3">
        <w:rPr>
          <w:b/>
        </w:rPr>
        <w:t xml:space="preserve"> гг.)</w:t>
      </w:r>
    </w:p>
    <w:tbl>
      <w:tblPr>
        <w:tblStyle w:val="a3"/>
        <w:tblW w:w="0" w:type="auto"/>
        <w:tblLook w:val="04A0" w:firstRow="1" w:lastRow="0" w:firstColumn="1" w:lastColumn="0" w:noHBand="0" w:noVBand="1"/>
      </w:tblPr>
      <w:tblGrid>
        <w:gridCol w:w="4361"/>
        <w:gridCol w:w="2019"/>
        <w:gridCol w:w="3191"/>
      </w:tblGrid>
      <w:tr w:rsidR="009E7D9A" w:rsidRPr="001051C3" w:rsidTr="009E7D9A">
        <w:tc>
          <w:tcPr>
            <w:tcW w:w="4361" w:type="dxa"/>
          </w:tcPr>
          <w:p w:rsidR="009E7D9A" w:rsidRPr="001051C3" w:rsidRDefault="009E7D9A" w:rsidP="00BA21F8">
            <w:pP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Мероприятия</w:t>
            </w:r>
          </w:p>
        </w:tc>
        <w:tc>
          <w:tcPr>
            <w:tcW w:w="2019" w:type="dxa"/>
          </w:tcPr>
          <w:p w:rsidR="009E7D9A" w:rsidRPr="001051C3" w:rsidRDefault="009E7D9A" w:rsidP="00BA21F8">
            <w:pPr>
              <w:rPr>
                <w:rFonts w:ascii="Times New Roman" w:eastAsia="Calibri" w:hAnsi="Times New Roman" w:cs="Times New Roman"/>
                <w:b/>
                <w:sz w:val="24"/>
                <w:szCs w:val="24"/>
              </w:rPr>
            </w:pPr>
            <w:r w:rsidRPr="001051C3">
              <w:rPr>
                <w:rFonts w:ascii="Times New Roman" w:eastAsia="Calibri" w:hAnsi="Times New Roman" w:cs="Times New Roman"/>
                <w:b/>
                <w:sz w:val="24"/>
                <w:szCs w:val="24"/>
              </w:rPr>
              <w:t>Сроки</w:t>
            </w:r>
          </w:p>
        </w:tc>
        <w:tc>
          <w:tcPr>
            <w:tcW w:w="3191" w:type="dxa"/>
          </w:tcPr>
          <w:p w:rsidR="009E7D9A" w:rsidRPr="001051C3" w:rsidRDefault="009E7D9A" w:rsidP="00BA21F8">
            <w:pP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Ответственный</w:t>
            </w:r>
          </w:p>
        </w:tc>
      </w:tr>
      <w:tr w:rsidR="009E7D9A" w:rsidRPr="001051C3" w:rsidTr="009E7D9A">
        <w:tc>
          <w:tcPr>
            <w:tcW w:w="4361" w:type="dxa"/>
          </w:tcPr>
          <w:p w:rsidR="009E7D9A" w:rsidRPr="001051C3" w:rsidRDefault="009E7D9A" w:rsidP="00BA21F8">
            <w:pPr>
              <w:rPr>
                <w:rFonts w:ascii="Times New Roman" w:eastAsia="Calibri" w:hAnsi="Times New Roman" w:cs="Times New Roman"/>
                <w:b/>
                <w:sz w:val="24"/>
                <w:szCs w:val="24"/>
              </w:rPr>
            </w:pPr>
            <w:r w:rsidRPr="001051C3">
              <w:rPr>
                <w:rFonts w:ascii="Times New Roman" w:eastAsia="Calibri" w:hAnsi="Times New Roman" w:cs="Times New Roman"/>
                <w:sz w:val="24"/>
                <w:szCs w:val="24"/>
              </w:rPr>
              <w:t>1.</w:t>
            </w:r>
            <w:r w:rsidR="007A0C15" w:rsidRPr="001051C3">
              <w:rPr>
                <w:rFonts w:ascii="Times New Roman" w:eastAsia="Calibri" w:hAnsi="Times New Roman" w:cs="Times New Roman"/>
                <w:sz w:val="24"/>
                <w:szCs w:val="24"/>
              </w:rPr>
              <w:t xml:space="preserve"> Отбор</w:t>
            </w:r>
            <w:r w:rsidRPr="001051C3">
              <w:rPr>
                <w:rFonts w:ascii="Times New Roman" w:eastAsia="Calibri" w:hAnsi="Times New Roman" w:cs="Times New Roman"/>
                <w:sz w:val="24"/>
                <w:szCs w:val="24"/>
              </w:rPr>
              <w:t xml:space="preserve"> наиболее эффективных оценочно-</w:t>
            </w:r>
            <w:proofErr w:type="spellStart"/>
            <w:r w:rsidRPr="001051C3">
              <w:rPr>
                <w:rFonts w:ascii="Times New Roman" w:eastAsia="Calibri" w:hAnsi="Times New Roman" w:cs="Times New Roman"/>
                <w:sz w:val="24"/>
                <w:szCs w:val="24"/>
              </w:rPr>
              <w:t>критериальных</w:t>
            </w:r>
            <w:proofErr w:type="spellEnd"/>
            <w:r w:rsidRPr="001051C3">
              <w:rPr>
                <w:rFonts w:ascii="Times New Roman" w:eastAsia="Calibri" w:hAnsi="Times New Roman" w:cs="Times New Roman"/>
                <w:sz w:val="24"/>
                <w:szCs w:val="24"/>
              </w:rPr>
              <w:t xml:space="preserve"> комплексов, методик и способов получения информации о качестве образования в </w:t>
            </w:r>
            <w:r w:rsidR="00A55514" w:rsidRPr="001051C3">
              <w:rPr>
                <w:rFonts w:ascii="Times New Roman" w:eastAsia="Calibri" w:hAnsi="Times New Roman" w:cs="Times New Roman"/>
                <w:sz w:val="24"/>
                <w:szCs w:val="24"/>
              </w:rPr>
              <w:t>МБОУ «</w:t>
            </w:r>
            <w:proofErr w:type="spellStart"/>
            <w:r w:rsidR="00A55514" w:rsidRPr="001051C3">
              <w:rPr>
                <w:rFonts w:ascii="Times New Roman" w:eastAsia="Calibri" w:hAnsi="Times New Roman" w:cs="Times New Roman"/>
                <w:sz w:val="24"/>
                <w:szCs w:val="24"/>
              </w:rPr>
              <w:t>Урдалинская</w:t>
            </w:r>
            <w:proofErr w:type="spellEnd"/>
            <w:r w:rsidR="00A55514" w:rsidRPr="001051C3">
              <w:rPr>
                <w:rFonts w:ascii="Times New Roman" w:eastAsia="Calibri" w:hAnsi="Times New Roman" w:cs="Times New Roman"/>
                <w:sz w:val="24"/>
                <w:szCs w:val="24"/>
              </w:rPr>
              <w:t xml:space="preserve"> ООШ» МО ЛМР РТ</w:t>
            </w:r>
          </w:p>
        </w:tc>
        <w:tc>
          <w:tcPr>
            <w:tcW w:w="2019"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Сентябрь 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 xml:space="preserve"> года</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9E7D9A">
        <w:tc>
          <w:tcPr>
            <w:tcW w:w="4361" w:type="dxa"/>
          </w:tcPr>
          <w:p w:rsidR="009E7D9A" w:rsidRPr="001051C3" w:rsidRDefault="009E7D9A" w:rsidP="00BA21F8">
            <w:pPr>
              <w:rPr>
                <w:rFonts w:ascii="Times New Roman" w:eastAsia="Calibri" w:hAnsi="Times New Roman" w:cs="Times New Roman"/>
                <w:sz w:val="24"/>
                <w:szCs w:val="24"/>
              </w:rPr>
            </w:pPr>
            <w:r w:rsidRPr="001051C3">
              <w:rPr>
                <w:rFonts w:ascii="Times New Roman" w:eastAsia="Times New Roman" w:hAnsi="Times New Roman"/>
                <w:sz w:val="24"/>
                <w:szCs w:val="24"/>
                <w:lang w:eastAsia="ru-RU"/>
              </w:rPr>
              <w:t xml:space="preserve">2. Реализация и обновление программы развития </w:t>
            </w:r>
            <w:r w:rsidR="00A55514" w:rsidRPr="001051C3">
              <w:rPr>
                <w:rFonts w:ascii="Times New Roman" w:eastAsia="Times New Roman" w:hAnsi="Times New Roman"/>
                <w:sz w:val="24"/>
                <w:szCs w:val="24"/>
                <w:lang w:eastAsia="ru-RU"/>
              </w:rPr>
              <w:t>школы</w:t>
            </w:r>
            <w:r w:rsidRPr="001051C3">
              <w:rPr>
                <w:rFonts w:ascii="Times New Roman" w:eastAsia="Times New Roman" w:hAnsi="Times New Roman"/>
                <w:sz w:val="24"/>
                <w:szCs w:val="24"/>
                <w:lang w:eastAsia="ru-RU"/>
              </w:rPr>
              <w:t>, через  систему оценки качества образования.</w:t>
            </w:r>
          </w:p>
        </w:tc>
        <w:tc>
          <w:tcPr>
            <w:tcW w:w="2019" w:type="dxa"/>
          </w:tcPr>
          <w:p w:rsidR="009E7D9A" w:rsidRPr="001051C3" w:rsidRDefault="0005019D"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По окончании срока реализации программы</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9E7D9A">
        <w:tc>
          <w:tcPr>
            <w:tcW w:w="4361" w:type="dxa"/>
          </w:tcPr>
          <w:p w:rsidR="009E7D9A" w:rsidRPr="001051C3" w:rsidRDefault="009E7D9A" w:rsidP="00BA21F8">
            <w:pPr>
              <w:rPr>
                <w:rFonts w:ascii="Times New Roman" w:eastAsia="Times New Roman" w:hAnsi="Times New Roman"/>
                <w:sz w:val="24"/>
                <w:szCs w:val="24"/>
                <w:lang w:eastAsia="ru-RU"/>
              </w:rPr>
            </w:pPr>
            <w:r w:rsidRPr="001051C3">
              <w:rPr>
                <w:rFonts w:ascii="Times New Roman" w:eastAsia="Times New Roman" w:hAnsi="Times New Roman"/>
                <w:sz w:val="24"/>
                <w:szCs w:val="24"/>
                <w:lang w:eastAsia="ru-RU"/>
              </w:rPr>
              <w:t xml:space="preserve">3. Предоставление информации о качестве образования на </w:t>
            </w:r>
            <w:proofErr w:type="spellStart"/>
            <w:r w:rsidRPr="001051C3">
              <w:rPr>
                <w:rFonts w:ascii="Times New Roman" w:eastAsia="Times New Roman" w:hAnsi="Times New Roman"/>
                <w:sz w:val="24"/>
                <w:szCs w:val="24"/>
                <w:lang w:eastAsia="ru-RU"/>
              </w:rPr>
              <w:t>муниципаль</w:t>
            </w:r>
            <w:r w:rsidR="00D50B42" w:rsidRPr="001051C3">
              <w:rPr>
                <w:rFonts w:ascii="Times New Roman" w:eastAsia="Times New Roman" w:hAnsi="Times New Roman"/>
                <w:sz w:val="24"/>
                <w:szCs w:val="24"/>
                <w:lang w:eastAsia="ru-RU"/>
              </w:rPr>
              <w:t>-</w:t>
            </w:r>
            <w:r w:rsidRPr="001051C3">
              <w:rPr>
                <w:rFonts w:ascii="Times New Roman" w:eastAsia="Times New Roman" w:hAnsi="Times New Roman"/>
                <w:sz w:val="24"/>
                <w:szCs w:val="24"/>
                <w:lang w:eastAsia="ru-RU"/>
              </w:rPr>
              <w:t>ный</w:t>
            </w:r>
            <w:proofErr w:type="spellEnd"/>
            <w:r w:rsidRPr="001051C3">
              <w:rPr>
                <w:rFonts w:ascii="Times New Roman" w:eastAsia="Times New Roman" w:hAnsi="Times New Roman"/>
                <w:sz w:val="24"/>
                <w:szCs w:val="24"/>
                <w:lang w:eastAsia="ru-RU"/>
              </w:rPr>
              <w:t xml:space="preserve"> и </w:t>
            </w:r>
            <w:proofErr w:type="gramStart"/>
            <w:r w:rsidRPr="001051C3">
              <w:rPr>
                <w:rFonts w:ascii="Times New Roman" w:eastAsia="Times New Roman" w:hAnsi="Times New Roman"/>
                <w:sz w:val="24"/>
                <w:szCs w:val="24"/>
                <w:lang w:eastAsia="ru-RU"/>
              </w:rPr>
              <w:t>региональный</w:t>
            </w:r>
            <w:proofErr w:type="gramEnd"/>
            <w:r w:rsidRPr="001051C3">
              <w:rPr>
                <w:rFonts w:ascii="Times New Roman" w:eastAsia="Times New Roman" w:hAnsi="Times New Roman"/>
                <w:sz w:val="24"/>
                <w:szCs w:val="24"/>
                <w:lang w:eastAsia="ru-RU"/>
              </w:rPr>
              <w:t xml:space="preserve"> уровни.</w:t>
            </w:r>
          </w:p>
        </w:tc>
        <w:tc>
          <w:tcPr>
            <w:tcW w:w="2019" w:type="dxa"/>
          </w:tcPr>
          <w:p w:rsidR="009E7D9A" w:rsidRPr="001051C3" w:rsidRDefault="0005019D"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По требованию</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r w:rsidR="009E7D9A" w:rsidRPr="001051C3" w:rsidTr="009E7D9A">
        <w:tc>
          <w:tcPr>
            <w:tcW w:w="4361" w:type="dxa"/>
          </w:tcPr>
          <w:p w:rsidR="009E7D9A" w:rsidRPr="001051C3" w:rsidRDefault="009E7D9A" w:rsidP="00BA21F8">
            <w:pPr>
              <w:rPr>
                <w:rFonts w:ascii="Times New Roman" w:eastAsia="Times New Roman" w:hAnsi="Times New Roman"/>
                <w:sz w:val="24"/>
                <w:szCs w:val="24"/>
                <w:lang w:eastAsia="ru-RU"/>
              </w:rPr>
            </w:pPr>
            <w:r w:rsidRPr="001051C3">
              <w:rPr>
                <w:rFonts w:ascii="Times New Roman" w:eastAsia="Times New Roman" w:hAnsi="Times New Roman"/>
                <w:sz w:val="24"/>
                <w:szCs w:val="24"/>
                <w:lang w:eastAsia="ru-RU"/>
              </w:rPr>
              <w:t xml:space="preserve">4. Анализ </w:t>
            </w:r>
            <w:r w:rsidRPr="001051C3">
              <w:rPr>
                <w:rFonts w:ascii="Times New Roman" w:hAnsi="Times New Roman"/>
                <w:sz w:val="24"/>
                <w:szCs w:val="24"/>
              </w:rPr>
              <w:t>достижени</w:t>
            </w:r>
            <w:r w:rsidR="00D50B42" w:rsidRPr="001051C3">
              <w:rPr>
                <w:rFonts w:ascii="Times New Roman" w:hAnsi="Times New Roman"/>
                <w:sz w:val="24"/>
                <w:szCs w:val="24"/>
              </w:rPr>
              <w:t>я</w:t>
            </w:r>
            <w:r w:rsidRPr="001051C3">
              <w:rPr>
                <w:rFonts w:ascii="Times New Roman" w:hAnsi="Times New Roman"/>
                <w:sz w:val="24"/>
                <w:szCs w:val="24"/>
              </w:rPr>
              <w:t xml:space="preserve"> качества образования </w:t>
            </w:r>
            <w:proofErr w:type="gramStart"/>
            <w:r w:rsidRPr="001051C3">
              <w:rPr>
                <w:rFonts w:ascii="Times New Roman" w:hAnsi="Times New Roman"/>
                <w:sz w:val="24"/>
                <w:szCs w:val="24"/>
              </w:rPr>
              <w:t>обучающихся</w:t>
            </w:r>
            <w:proofErr w:type="gramEnd"/>
            <w:r w:rsidRPr="001051C3">
              <w:rPr>
                <w:rFonts w:ascii="Times New Roman" w:hAnsi="Times New Roman"/>
                <w:sz w:val="24"/>
                <w:szCs w:val="24"/>
              </w:rPr>
              <w:t xml:space="preserve"> </w:t>
            </w:r>
            <w:r w:rsidR="00A55514" w:rsidRPr="001051C3">
              <w:rPr>
                <w:rFonts w:ascii="Times New Roman" w:hAnsi="Times New Roman"/>
                <w:sz w:val="24"/>
                <w:szCs w:val="24"/>
              </w:rPr>
              <w:t>школы</w:t>
            </w:r>
            <w:r w:rsidR="0005019D" w:rsidRPr="001051C3">
              <w:rPr>
                <w:rFonts w:ascii="Times New Roman" w:hAnsi="Times New Roman"/>
                <w:sz w:val="24"/>
                <w:szCs w:val="24"/>
              </w:rPr>
              <w:t>.</w:t>
            </w:r>
          </w:p>
        </w:tc>
        <w:tc>
          <w:tcPr>
            <w:tcW w:w="2019"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7</w:t>
            </w:r>
            <w:r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8</w:t>
            </w:r>
            <w:r w:rsidR="002E5DFF" w:rsidRPr="001051C3">
              <w:rPr>
                <w:rFonts w:ascii="Times New Roman" w:eastAsia="Calibri" w:hAnsi="Times New Roman" w:cs="Times New Roman"/>
                <w:sz w:val="24"/>
                <w:szCs w:val="24"/>
              </w:rPr>
              <w:t>, 201</w:t>
            </w:r>
            <w:r w:rsidR="00BA3DB1">
              <w:rPr>
                <w:rFonts w:ascii="Times New Roman" w:eastAsia="Calibri" w:hAnsi="Times New Roman" w:cs="Times New Roman"/>
                <w:sz w:val="24"/>
                <w:szCs w:val="24"/>
              </w:rPr>
              <w:t>8</w:t>
            </w:r>
            <w:r w:rsidR="002E5DFF" w:rsidRPr="001051C3">
              <w:rPr>
                <w:rFonts w:ascii="Times New Roman" w:eastAsia="Calibri" w:hAnsi="Times New Roman" w:cs="Times New Roman"/>
                <w:sz w:val="24"/>
                <w:szCs w:val="24"/>
              </w:rPr>
              <w:t>-201</w:t>
            </w:r>
            <w:r w:rsidR="00BA3DB1">
              <w:rPr>
                <w:rFonts w:ascii="Times New Roman" w:eastAsia="Calibri" w:hAnsi="Times New Roman" w:cs="Times New Roman"/>
                <w:sz w:val="24"/>
                <w:szCs w:val="24"/>
              </w:rPr>
              <w:t>9</w:t>
            </w:r>
            <w:r w:rsidRPr="001051C3">
              <w:rPr>
                <w:rFonts w:ascii="Times New Roman" w:eastAsia="Calibri" w:hAnsi="Times New Roman" w:cs="Times New Roman"/>
                <w:sz w:val="24"/>
                <w:szCs w:val="24"/>
              </w:rPr>
              <w:t xml:space="preserve"> учебный год</w:t>
            </w:r>
          </w:p>
        </w:tc>
        <w:tc>
          <w:tcPr>
            <w:tcW w:w="3191" w:type="dxa"/>
          </w:tcPr>
          <w:p w:rsidR="009E7D9A" w:rsidRPr="001051C3" w:rsidRDefault="009E7D9A" w:rsidP="00BA21F8">
            <w:pPr>
              <w:jc w:val="center"/>
              <w:rPr>
                <w:rFonts w:ascii="Times New Roman" w:eastAsia="Calibri" w:hAnsi="Times New Roman" w:cs="Times New Roman"/>
                <w:sz w:val="24"/>
                <w:szCs w:val="24"/>
              </w:rPr>
            </w:pPr>
            <w:r w:rsidRPr="001051C3">
              <w:rPr>
                <w:rFonts w:ascii="Times New Roman" w:eastAsia="Calibri" w:hAnsi="Times New Roman" w:cs="Times New Roman"/>
                <w:sz w:val="24"/>
                <w:szCs w:val="24"/>
              </w:rPr>
              <w:t>Администрация</w:t>
            </w:r>
          </w:p>
        </w:tc>
      </w:tr>
    </w:tbl>
    <w:p w:rsidR="009E7D9A" w:rsidRPr="001051C3" w:rsidRDefault="009E7D9A" w:rsidP="00BA21F8">
      <w:pPr>
        <w:spacing w:after="0" w:line="240" w:lineRule="auto"/>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 xml:space="preserve">2.2. Ожидаемые результаты  </w:t>
      </w:r>
      <w:r w:rsidRPr="001051C3">
        <w:rPr>
          <w:rFonts w:ascii="Times New Roman" w:eastAsia="Times New Roman" w:hAnsi="Times New Roman"/>
          <w:b/>
          <w:sz w:val="24"/>
          <w:szCs w:val="24"/>
          <w:lang w:eastAsia="ru-RU"/>
        </w:rPr>
        <w:t>реализации Программы</w:t>
      </w:r>
    </w:p>
    <w:tbl>
      <w:tblPr>
        <w:tblStyle w:val="2"/>
        <w:tblW w:w="9627" w:type="dxa"/>
        <w:tblLook w:val="0000" w:firstRow="0" w:lastRow="0" w:firstColumn="0" w:lastColumn="0" w:noHBand="0" w:noVBand="0"/>
      </w:tblPr>
      <w:tblGrid>
        <w:gridCol w:w="9627"/>
      </w:tblGrid>
      <w:tr w:rsidR="009E7D9A" w:rsidRPr="001051C3" w:rsidTr="005F6C13">
        <w:trPr>
          <w:trHeight w:val="144"/>
        </w:trPr>
        <w:tc>
          <w:tcPr>
            <w:tcW w:w="9599" w:type="dxa"/>
          </w:tcPr>
          <w:p w:rsidR="009E7D9A" w:rsidRPr="001051C3" w:rsidRDefault="009E7D9A" w:rsidP="00BA21F8">
            <w:pPr>
              <w:rPr>
                <w:rFonts w:eastAsia="Calibri"/>
                <w:sz w:val="24"/>
                <w:szCs w:val="24"/>
              </w:rPr>
            </w:pPr>
            <w:r w:rsidRPr="001051C3">
              <w:rPr>
                <w:rFonts w:eastAsia="Calibri"/>
                <w:sz w:val="24"/>
                <w:szCs w:val="24"/>
              </w:rPr>
              <w:t xml:space="preserve">1. Достижение качества образования </w:t>
            </w:r>
            <w:proofErr w:type="gramStart"/>
            <w:r w:rsidRPr="001051C3">
              <w:rPr>
                <w:rFonts w:eastAsia="Calibri"/>
                <w:sz w:val="24"/>
                <w:szCs w:val="24"/>
              </w:rPr>
              <w:t>обучающихся</w:t>
            </w:r>
            <w:proofErr w:type="gramEnd"/>
            <w:r w:rsidRPr="001051C3">
              <w:rPr>
                <w:rFonts w:eastAsia="Calibri"/>
                <w:sz w:val="24"/>
                <w:szCs w:val="24"/>
              </w:rPr>
              <w:t xml:space="preserve"> </w:t>
            </w:r>
            <w:r w:rsidR="00A55514" w:rsidRPr="001051C3">
              <w:rPr>
                <w:rFonts w:eastAsia="Calibri"/>
                <w:sz w:val="24"/>
                <w:szCs w:val="24"/>
              </w:rPr>
              <w:t>школы</w:t>
            </w:r>
            <w:r w:rsidR="0005019D" w:rsidRPr="001051C3">
              <w:rPr>
                <w:rFonts w:eastAsia="Calibri"/>
                <w:sz w:val="24"/>
                <w:szCs w:val="24"/>
              </w:rPr>
              <w:t>.</w:t>
            </w:r>
          </w:p>
        </w:tc>
      </w:tr>
      <w:tr w:rsidR="009E7D9A" w:rsidRPr="001051C3" w:rsidTr="005F6C13">
        <w:trPr>
          <w:trHeight w:val="144"/>
        </w:trPr>
        <w:tc>
          <w:tcPr>
            <w:tcW w:w="9599" w:type="dxa"/>
          </w:tcPr>
          <w:p w:rsidR="009E7D9A" w:rsidRPr="001051C3" w:rsidRDefault="009E7D9A" w:rsidP="00BA21F8">
            <w:pPr>
              <w:tabs>
                <w:tab w:val="left" w:pos="0"/>
                <w:tab w:val="left" w:pos="900"/>
              </w:tabs>
              <w:contextualSpacing/>
              <w:jc w:val="both"/>
              <w:rPr>
                <w:sz w:val="24"/>
                <w:szCs w:val="24"/>
              </w:rPr>
            </w:pPr>
            <w:r w:rsidRPr="001051C3">
              <w:rPr>
                <w:rFonts w:eastAsia="Calibri"/>
                <w:sz w:val="24"/>
                <w:szCs w:val="24"/>
              </w:rPr>
              <w:t xml:space="preserve">2. </w:t>
            </w:r>
            <w:r w:rsidRPr="001051C3">
              <w:rPr>
                <w:sz w:val="24"/>
                <w:szCs w:val="24"/>
              </w:rPr>
              <w:t xml:space="preserve">Реализуется и обновляется программа развития </w:t>
            </w:r>
            <w:r w:rsidR="00A55514" w:rsidRPr="001051C3">
              <w:rPr>
                <w:sz w:val="24"/>
                <w:szCs w:val="24"/>
              </w:rPr>
              <w:t>школы</w:t>
            </w:r>
            <w:r w:rsidRPr="001051C3">
              <w:rPr>
                <w:sz w:val="24"/>
                <w:szCs w:val="24"/>
              </w:rPr>
              <w:t xml:space="preserve">, через создание </w:t>
            </w:r>
            <w:r w:rsidR="00D50B42" w:rsidRPr="001051C3">
              <w:rPr>
                <w:sz w:val="24"/>
                <w:szCs w:val="24"/>
              </w:rPr>
              <w:t xml:space="preserve">внутренней </w:t>
            </w:r>
            <w:r w:rsidRPr="001051C3">
              <w:rPr>
                <w:sz w:val="24"/>
                <w:szCs w:val="24"/>
              </w:rPr>
              <w:t xml:space="preserve">системы оценки качества образования. </w:t>
            </w:r>
          </w:p>
        </w:tc>
      </w:tr>
      <w:tr w:rsidR="009E7D9A" w:rsidRPr="001051C3" w:rsidTr="005F6C13">
        <w:trPr>
          <w:trHeight w:val="144"/>
        </w:trPr>
        <w:tc>
          <w:tcPr>
            <w:tcW w:w="9599" w:type="dxa"/>
          </w:tcPr>
          <w:p w:rsidR="009E7D9A" w:rsidRPr="001051C3" w:rsidRDefault="0005019D" w:rsidP="00BA21F8">
            <w:pPr>
              <w:tabs>
                <w:tab w:val="left" w:pos="0"/>
                <w:tab w:val="left" w:pos="900"/>
              </w:tabs>
              <w:contextualSpacing/>
              <w:jc w:val="both"/>
              <w:rPr>
                <w:sz w:val="24"/>
                <w:szCs w:val="24"/>
              </w:rPr>
            </w:pPr>
            <w:r w:rsidRPr="001051C3">
              <w:rPr>
                <w:sz w:val="24"/>
                <w:szCs w:val="24"/>
              </w:rPr>
              <w:t xml:space="preserve">3. </w:t>
            </w:r>
            <w:r w:rsidR="009E7D9A" w:rsidRPr="001051C3">
              <w:rPr>
                <w:sz w:val="24"/>
                <w:szCs w:val="24"/>
              </w:rPr>
              <w:t xml:space="preserve">Обеспечивается систематизация проведения в </w:t>
            </w:r>
            <w:r w:rsidR="00A55514" w:rsidRPr="001051C3">
              <w:rPr>
                <w:rFonts w:eastAsia="Calibri"/>
                <w:sz w:val="24"/>
                <w:szCs w:val="24"/>
              </w:rPr>
              <w:t>МБОУ «</w:t>
            </w:r>
            <w:proofErr w:type="spellStart"/>
            <w:r w:rsidR="00A55514" w:rsidRPr="001051C3">
              <w:rPr>
                <w:rFonts w:eastAsia="Calibri"/>
                <w:sz w:val="24"/>
                <w:szCs w:val="24"/>
              </w:rPr>
              <w:t>Урдалинская</w:t>
            </w:r>
            <w:proofErr w:type="spellEnd"/>
            <w:r w:rsidR="00A55514" w:rsidRPr="001051C3">
              <w:rPr>
                <w:rFonts w:eastAsia="Calibri"/>
                <w:sz w:val="24"/>
                <w:szCs w:val="24"/>
              </w:rPr>
              <w:t xml:space="preserve"> ООШ» МО ЛМР РТ </w:t>
            </w:r>
            <w:r w:rsidR="009E7D9A" w:rsidRPr="001051C3">
              <w:rPr>
                <w:sz w:val="24"/>
                <w:szCs w:val="24"/>
              </w:rPr>
              <w:t>контрольно-оценочных процедур, мониторинговых, социологических и статистических исследований по вопросам качества образования.</w:t>
            </w:r>
          </w:p>
        </w:tc>
      </w:tr>
      <w:tr w:rsidR="009E7D9A" w:rsidRPr="001051C3" w:rsidTr="005F6C13">
        <w:trPr>
          <w:trHeight w:val="584"/>
        </w:trPr>
        <w:tc>
          <w:tcPr>
            <w:tcW w:w="9599" w:type="dxa"/>
          </w:tcPr>
          <w:p w:rsidR="009E7D9A" w:rsidRPr="001051C3" w:rsidRDefault="009E7D9A" w:rsidP="00BA21F8">
            <w:pPr>
              <w:tabs>
                <w:tab w:val="left" w:pos="0"/>
                <w:tab w:val="left" w:pos="900"/>
              </w:tabs>
              <w:contextualSpacing/>
              <w:jc w:val="both"/>
              <w:rPr>
                <w:sz w:val="24"/>
                <w:szCs w:val="24"/>
              </w:rPr>
            </w:pPr>
            <w:r w:rsidRPr="001051C3">
              <w:rPr>
                <w:sz w:val="24"/>
                <w:szCs w:val="24"/>
              </w:rPr>
              <w:t xml:space="preserve">4. Осуществляется сбор, обработка, хранение и представление информации о состоянии и динамике развития </w:t>
            </w:r>
            <w:r w:rsidR="00A55514" w:rsidRPr="001051C3">
              <w:rPr>
                <w:sz w:val="24"/>
                <w:szCs w:val="24"/>
              </w:rPr>
              <w:t>школы</w:t>
            </w:r>
            <w:r w:rsidRPr="001051C3">
              <w:rPr>
                <w:sz w:val="24"/>
                <w:szCs w:val="24"/>
              </w:rPr>
              <w:t>, анализируются результаты оценки качества образования.</w:t>
            </w:r>
          </w:p>
        </w:tc>
      </w:tr>
      <w:tr w:rsidR="009E7D9A" w:rsidRPr="001051C3" w:rsidTr="005F6C13">
        <w:trPr>
          <w:trHeight w:val="613"/>
        </w:trPr>
        <w:tc>
          <w:tcPr>
            <w:tcW w:w="9599" w:type="dxa"/>
          </w:tcPr>
          <w:p w:rsidR="009E7D9A" w:rsidRPr="001051C3" w:rsidRDefault="009E7D9A" w:rsidP="00BA21F8">
            <w:pPr>
              <w:tabs>
                <w:tab w:val="left" w:pos="0"/>
                <w:tab w:val="left" w:pos="900"/>
              </w:tabs>
              <w:contextualSpacing/>
              <w:jc w:val="both"/>
              <w:rPr>
                <w:sz w:val="24"/>
                <w:szCs w:val="24"/>
              </w:rPr>
            </w:pPr>
            <w:r w:rsidRPr="001051C3">
              <w:rPr>
                <w:sz w:val="24"/>
                <w:szCs w:val="24"/>
              </w:rPr>
              <w:t>5. Обеспечивается предоставление информации о качестве образования на муниципальный и региональный уровни.</w:t>
            </w:r>
          </w:p>
        </w:tc>
      </w:tr>
      <w:tr w:rsidR="009E7D9A" w:rsidRPr="001051C3" w:rsidTr="005F6C13">
        <w:trPr>
          <w:trHeight w:val="561"/>
        </w:trPr>
        <w:tc>
          <w:tcPr>
            <w:tcW w:w="9599" w:type="dxa"/>
          </w:tcPr>
          <w:p w:rsidR="009E7D9A" w:rsidRPr="001051C3" w:rsidRDefault="009E7D9A" w:rsidP="00BA21F8">
            <w:pPr>
              <w:tabs>
                <w:tab w:val="left" w:pos="0"/>
                <w:tab w:val="left" w:pos="900"/>
              </w:tabs>
              <w:contextualSpacing/>
              <w:jc w:val="both"/>
              <w:rPr>
                <w:sz w:val="24"/>
                <w:szCs w:val="24"/>
              </w:rPr>
            </w:pPr>
            <w:r w:rsidRPr="001051C3">
              <w:rPr>
                <w:sz w:val="24"/>
                <w:szCs w:val="24"/>
              </w:rPr>
              <w:lastRenderedPageBreak/>
              <w:t xml:space="preserve">6. Реализуется информационная поддержка </w:t>
            </w:r>
            <w:r w:rsidR="00D50B42" w:rsidRPr="001051C3">
              <w:rPr>
                <w:sz w:val="24"/>
                <w:szCs w:val="24"/>
              </w:rPr>
              <w:t xml:space="preserve">внутренней </w:t>
            </w:r>
            <w:r w:rsidRPr="001051C3">
              <w:rPr>
                <w:sz w:val="24"/>
                <w:szCs w:val="24"/>
              </w:rPr>
              <w:t xml:space="preserve">системы оценки качества образования в </w:t>
            </w:r>
            <w:r w:rsidR="00A55514" w:rsidRPr="001051C3">
              <w:rPr>
                <w:sz w:val="24"/>
                <w:szCs w:val="24"/>
              </w:rPr>
              <w:t>школе</w:t>
            </w:r>
            <w:r w:rsidRPr="001051C3">
              <w:rPr>
                <w:sz w:val="24"/>
                <w:szCs w:val="24"/>
              </w:rPr>
              <w:t>.</w:t>
            </w:r>
          </w:p>
        </w:tc>
      </w:tr>
      <w:tr w:rsidR="009E7D9A" w:rsidRPr="001051C3" w:rsidTr="005F6C13">
        <w:trPr>
          <w:trHeight w:val="548"/>
        </w:trPr>
        <w:tc>
          <w:tcPr>
            <w:tcW w:w="9599" w:type="dxa"/>
          </w:tcPr>
          <w:p w:rsidR="009E7D9A" w:rsidRPr="001051C3" w:rsidRDefault="009E7D9A" w:rsidP="00BA21F8">
            <w:pPr>
              <w:tabs>
                <w:tab w:val="left" w:pos="0"/>
                <w:tab w:val="left" w:pos="900"/>
              </w:tabs>
              <w:contextualSpacing/>
              <w:jc w:val="both"/>
              <w:rPr>
                <w:sz w:val="24"/>
                <w:szCs w:val="24"/>
              </w:rPr>
            </w:pPr>
            <w:r w:rsidRPr="001051C3">
              <w:rPr>
                <w:sz w:val="24"/>
                <w:szCs w:val="24"/>
              </w:rPr>
              <w:t xml:space="preserve">7. Формируется нормативная база документов, относящихся к обеспечению качества образования в </w:t>
            </w:r>
            <w:r w:rsidR="00A55514" w:rsidRPr="001051C3">
              <w:rPr>
                <w:sz w:val="24"/>
                <w:szCs w:val="24"/>
              </w:rPr>
              <w:t>школе</w:t>
            </w:r>
            <w:r w:rsidRPr="001051C3">
              <w:rPr>
                <w:sz w:val="24"/>
                <w:szCs w:val="24"/>
              </w:rPr>
              <w:t>.</w:t>
            </w:r>
          </w:p>
        </w:tc>
      </w:tr>
      <w:tr w:rsidR="009E7D9A" w:rsidRPr="001051C3" w:rsidTr="005F6C13">
        <w:trPr>
          <w:trHeight w:val="527"/>
        </w:trPr>
        <w:tc>
          <w:tcPr>
            <w:tcW w:w="9599" w:type="dxa"/>
          </w:tcPr>
          <w:p w:rsidR="009E7D9A" w:rsidRPr="001051C3" w:rsidRDefault="009E7D9A" w:rsidP="00BA21F8">
            <w:pPr>
              <w:tabs>
                <w:tab w:val="left" w:pos="0"/>
              </w:tabs>
              <w:contextualSpacing/>
              <w:jc w:val="both"/>
              <w:rPr>
                <w:sz w:val="24"/>
                <w:szCs w:val="24"/>
              </w:rPr>
            </w:pPr>
            <w:r w:rsidRPr="001051C3">
              <w:rPr>
                <w:sz w:val="24"/>
                <w:szCs w:val="24"/>
              </w:rPr>
              <w:t xml:space="preserve">8. Принимаются управленческие решения по результатам оценки качества образования на уровне </w:t>
            </w:r>
            <w:r w:rsidR="00A55514" w:rsidRPr="001051C3">
              <w:rPr>
                <w:sz w:val="24"/>
                <w:szCs w:val="24"/>
              </w:rPr>
              <w:t>школы</w:t>
            </w:r>
            <w:r w:rsidRPr="001051C3">
              <w:rPr>
                <w:sz w:val="24"/>
                <w:szCs w:val="24"/>
              </w:rPr>
              <w:t>.</w:t>
            </w:r>
          </w:p>
        </w:tc>
      </w:tr>
    </w:tbl>
    <w:p w:rsidR="009E7D9A" w:rsidRPr="001051C3" w:rsidRDefault="009E7D9A" w:rsidP="00BA21F8">
      <w:pPr>
        <w:spacing w:after="0" w:line="240" w:lineRule="auto"/>
        <w:jc w:val="center"/>
        <w:rPr>
          <w:rFonts w:ascii="Times New Roman" w:eastAsia="Times New Roman" w:hAnsi="Times New Roman"/>
          <w:b/>
          <w:sz w:val="24"/>
          <w:szCs w:val="24"/>
          <w:lang w:eastAsia="ru-RU"/>
        </w:rPr>
      </w:pPr>
      <w:r w:rsidRPr="001051C3">
        <w:rPr>
          <w:rFonts w:ascii="Times New Roman" w:eastAsia="Times New Roman" w:hAnsi="Times New Roman"/>
          <w:b/>
          <w:sz w:val="24"/>
          <w:szCs w:val="24"/>
          <w:lang w:eastAsia="ru-RU"/>
        </w:rPr>
        <w:t>Критерии эффективности результатов</w:t>
      </w:r>
    </w:p>
    <w:tbl>
      <w:tblPr>
        <w:tblStyle w:val="2"/>
        <w:tblW w:w="0" w:type="auto"/>
        <w:tblLook w:val="0000" w:firstRow="0" w:lastRow="0" w:firstColumn="0" w:lastColumn="0" w:noHBand="0" w:noVBand="0"/>
      </w:tblPr>
      <w:tblGrid>
        <w:gridCol w:w="9636"/>
      </w:tblGrid>
      <w:tr w:rsidR="009E7D9A" w:rsidRPr="001051C3" w:rsidTr="005F6C13">
        <w:trPr>
          <w:trHeight w:val="549"/>
        </w:trPr>
        <w:tc>
          <w:tcPr>
            <w:tcW w:w="9636" w:type="dxa"/>
          </w:tcPr>
          <w:p w:rsidR="009E7D9A" w:rsidRPr="001051C3" w:rsidRDefault="009E7D9A" w:rsidP="00BA21F8">
            <w:pPr>
              <w:jc w:val="both"/>
              <w:rPr>
                <w:sz w:val="24"/>
                <w:szCs w:val="24"/>
              </w:rPr>
            </w:pPr>
            <w:r w:rsidRPr="001051C3">
              <w:rPr>
                <w:sz w:val="24"/>
                <w:szCs w:val="24"/>
              </w:rPr>
              <w:t xml:space="preserve">1. Результаты образовательной деятельности: повышение успеваемости, повышение качества. </w:t>
            </w:r>
          </w:p>
        </w:tc>
      </w:tr>
      <w:tr w:rsidR="0005019D" w:rsidRPr="001051C3" w:rsidTr="005F6C13">
        <w:trPr>
          <w:trHeight w:val="501"/>
        </w:trPr>
        <w:tc>
          <w:tcPr>
            <w:tcW w:w="9636" w:type="dxa"/>
          </w:tcPr>
          <w:p w:rsidR="0005019D" w:rsidRPr="001051C3" w:rsidRDefault="0005019D" w:rsidP="00BA21F8">
            <w:pPr>
              <w:jc w:val="both"/>
              <w:rPr>
                <w:sz w:val="24"/>
                <w:szCs w:val="24"/>
              </w:rPr>
            </w:pPr>
            <w:r w:rsidRPr="001051C3">
              <w:rPr>
                <w:sz w:val="24"/>
                <w:szCs w:val="24"/>
              </w:rPr>
              <w:t xml:space="preserve">2. Количество учащихся, у которых сформированы информационные, исследовательские, проектные и другие компетентности. </w:t>
            </w:r>
          </w:p>
        </w:tc>
      </w:tr>
      <w:tr w:rsidR="0005019D" w:rsidRPr="001051C3" w:rsidTr="005F6C13">
        <w:trPr>
          <w:trHeight w:val="713"/>
        </w:trPr>
        <w:tc>
          <w:tcPr>
            <w:tcW w:w="9636" w:type="dxa"/>
          </w:tcPr>
          <w:p w:rsidR="0005019D" w:rsidRPr="001051C3" w:rsidRDefault="0005019D" w:rsidP="00BA21F8">
            <w:pPr>
              <w:jc w:val="both"/>
              <w:rPr>
                <w:sz w:val="24"/>
                <w:szCs w:val="24"/>
              </w:rPr>
            </w:pPr>
            <w:r w:rsidRPr="001051C3">
              <w:rPr>
                <w:sz w:val="24"/>
                <w:szCs w:val="24"/>
              </w:rPr>
              <w:t>3. Количество учащихся, выполняющих задания на творческом уровне, участвующих в районных, региональных и федеральных олимпиадах, конференциях, конкурсах и проектах.</w:t>
            </w:r>
          </w:p>
        </w:tc>
      </w:tr>
      <w:tr w:rsidR="0005019D" w:rsidRPr="001051C3" w:rsidTr="005F6C13">
        <w:trPr>
          <w:trHeight w:val="272"/>
        </w:trPr>
        <w:tc>
          <w:tcPr>
            <w:tcW w:w="9636" w:type="dxa"/>
          </w:tcPr>
          <w:p w:rsidR="0005019D" w:rsidRPr="001051C3" w:rsidRDefault="00BE21C9" w:rsidP="00BA21F8">
            <w:pPr>
              <w:jc w:val="both"/>
              <w:rPr>
                <w:sz w:val="24"/>
                <w:szCs w:val="24"/>
              </w:rPr>
            </w:pPr>
            <w:r w:rsidRPr="001051C3">
              <w:rPr>
                <w:sz w:val="24"/>
                <w:szCs w:val="24"/>
              </w:rPr>
              <w:t xml:space="preserve">4. Число выпускников </w:t>
            </w:r>
            <w:r w:rsidR="00A55514" w:rsidRPr="001051C3">
              <w:rPr>
                <w:sz w:val="24"/>
                <w:szCs w:val="24"/>
              </w:rPr>
              <w:t>школы</w:t>
            </w:r>
            <w:r w:rsidRPr="001051C3">
              <w:rPr>
                <w:sz w:val="24"/>
                <w:szCs w:val="24"/>
              </w:rPr>
              <w:t xml:space="preserve">, демонстрирующих </w:t>
            </w:r>
            <w:proofErr w:type="spellStart"/>
            <w:r w:rsidRPr="001051C3">
              <w:rPr>
                <w:sz w:val="24"/>
                <w:szCs w:val="24"/>
              </w:rPr>
              <w:t>сформированность</w:t>
            </w:r>
            <w:proofErr w:type="spellEnd"/>
            <w:r w:rsidRPr="001051C3">
              <w:rPr>
                <w:sz w:val="24"/>
                <w:szCs w:val="24"/>
              </w:rPr>
              <w:t xml:space="preserve">  социальной компетентности (социальная зрелость и успешность выпускников </w:t>
            </w:r>
            <w:r w:rsidR="00A55514" w:rsidRPr="001051C3">
              <w:rPr>
                <w:rFonts w:eastAsia="Calibri"/>
                <w:sz w:val="24"/>
                <w:szCs w:val="24"/>
              </w:rPr>
              <w:t>МБОУ «</w:t>
            </w:r>
            <w:proofErr w:type="spellStart"/>
            <w:r w:rsidR="00A55514" w:rsidRPr="001051C3">
              <w:rPr>
                <w:rFonts w:eastAsia="Calibri"/>
                <w:sz w:val="24"/>
                <w:szCs w:val="24"/>
              </w:rPr>
              <w:t>Урдалинская</w:t>
            </w:r>
            <w:proofErr w:type="spellEnd"/>
            <w:r w:rsidR="00A55514" w:rsidRPr="001051C3">
              <w:rPr>
                <w:rFonts w:eastAsia="Calibri"/>
                <w:sz w:val="24"/>
                <w:szCs w:val="24"/>
              </w:rPr>
              <w:t xml:space="preserve"> ООШ» МО ЛМР РТ</w:t>
            </w:r>
            <w:r w:rsidRPr="001051C3">
              <w:rPr>
                <w:i/>
                <w:sz w:val="24"/>
                <w:szCs w:val="24"/>
                <w:u w:val="single"/>
              </w:rPr>
              <w:t>)</w:t>
            </w:r>
            <w:r w:rsidRPr="001051C3">
              <w:rPr>
                <w:sz w:val="24"/>
                <w:szCs w:val="24"/>
              </w:rPr>
              <w:t>.</w:t>
            </w:r>
          </w:p>
        </w:tc>
      </w:tr>
      <w:tr w:rsidR="0005019D" w:rsidRPr="001051C3" w:rsidTr="005F6C13">
        <w:trPr>
          <w:trHeight w:val="713"/>
        </w:trPr>
        <w:tc>
          <w:tcPr>
            <w:tcW w:w="9636" w:type="dxa"/>
          </w:tcPr>
          <w:p w:rsidR="0005019D" w:rsidRPr="001051C3" w:rsidRDefault="00BE21C9" w:rsidP="00BA21F8">
            <w:pPr>
              <w:jc w:val="both"/>
              <w:rPr>
                <w:sz w:val="24"/>
                <w:szCs w:val="24"/>
              </w:rPr>
            </w:pPr>
            <w:r w:rsidRPr="001051C3">
              <w:rPr>
                <w:sz w:val="24"/>
                <w:szCs w:val="24"/>
              </w:rPr>
              <w:t xml:space="preserve">5. Количество педагогов, повысивших квалификацию в аспекте преподавания на </w:t>
            </w:r>
            <w:proofErr w:type="spellStart"/>
            <w:r w:rsidRPr="001051C3">
              <w:rPr>
                <w:sz w:val="24"/>
                <w:szCs w:val="24"/>
              </w:rPr>
              <w:t>компетентностном</w:t>
            </w:r>
            <w:proofErr w:type="spellEnd"/>
            <w:r w:rsidRPr="001051C3">
              <w:rPr>
                <w:sz w:val="24"/>
                <w:szCs w:val="24"/>
              </w:rPr>
              <w:t xml:space="preserve"> уровне и по новым стандартам.</w:t>
            </w:r>
          </w:p>
        </w:tc>
      </w:tr>
      <w:tr w:rsidR="0005019D" w:rsidRPr="001051C3" w:rsidTr="005F6C13">
        <w:trPr>
          <w:trHeight w:val="713"/>
        </w:trPr>
        <w:tc>
          <w:tcPr>
            <w:tcW w:w="9636" w:type="dxa"/>
          </w:tcPr>
          <w:p w:rsidR="0005019D" w:rsidRPr="001051C3" w:rsidRDefault="00BE21C9" w:rsidP="00BA21F8">
            <w:pPr>
              <w:jc w:val="both"/>
              <w:rPr>
                <w:sz w:val="24"/>
                <w:szCs w:val="24"/>
              </w:rPr>
            </w:pPr>
            <w:r w:rsidRPr="001051C3">
              <w:rPr>
                <w:sz w:val="24"/>
                <w:szCs w:val="24"/>
              </w:rPr>
              <w:t xml:space="preserve">6. Количество, качество и эффективность уроков и мероприятий, проводимых на </w:t>
            </w:r>
            <w:proofErr w:type="spellStart"/>
            <w:r w:rsidRPr="001051C3">
              <w:rPr>
                <w:sz w:val="24"/>
                <w:szCs w:val="24"/>
              </w:rPr>
              <w:t>компетентностном</w:t>
            </w:r>
            <w:proofErr w:type="spellEnd"/>
            <w:r w:rsidRPr="001051C3">
              <w:rPr>
                <w:sz w:val="24"/>
                <w:szCs w:val="24"/>
              </w:rPr>
              <w:t xml:space="preserve"> уровне.</w:t>
            </w:r>
          </w:p>
        </w:tc>
      </w:tr>
      <w:tr w:rsidR="0005019D" w:rsidRPr="001051C3" w:rsidTr="005F6C13">
        <w:trPr>
          <w:trHeight w:val="713"/>
        </w:trPr>
        <w:tc>
          <w:tcPr>
            <w:tcW w:w="9636" w:type="dxa"/>
          </w:tcPr>
          <w:p w:rsidR="0005019D" w:rsidRPr="001051C3" w:rsidRDefault="00BE21C9" w:rsidP="00BA21F8">
            <w:pPr>
              <w:jc w:val="both"/>
              <w:rPr>
                <w:sz w:val="24"/>
                <w:szCs w:val="24"/>
              </w:rPr>
            </w:pPr>
            <w:r w:rsidRPr="001051C3">
              <w:rPr>
                <w:sz w:val="24"/>
                <w:szCs w:val="24"/>
              </w:rPr>
              <w:t xml:space="preserve">7. Количество руководителей, обученных методам и механизмам оценивания качества образования на </w:t>
            </w:r>
            <w:proofErr w:type="spellStart"/>
            <w:r w:rsidRPr="001051C3">
              <w:rPr>
                <w:sz w:val="24"/>
                <w:szCs w:val="24"/>
              </w:rPr>
              <w:t>компетентностной</w:t>
            </w:r>
            <w:proofErr w:type="spellEnd"/>
            <w:r w:rsidRPr="001051C3">
              <w:rPr>
                <w:sz w:val="24"/>
                <w:szCs w:val="24"/>
              </w:rPr>
              <w:t xml:space="preserve"> основе.</w:t>
            </w:r>
          </w:p>
        </w:tc>
      </w:tr>
      <w:tr w:rsidR="0005019D" w:rsidRPr="001051C3" w:rsidTr="005F6C13">
        <w:trPr>
          <w:trHeight w:val="330"/>
        </w:trPr>
        <w:tc>
          <w:tcPr>
            <w:tcW w:w="9636" w:type="dxa"/>
          </w:tcPr>
          <w:p w:rsidR="0005019D" w:rsidRPr="001051C3" w:rsidRDefault="00BE21C9" w:rsidP="00BA21F8">
            <w:pPr>
              <w:jc w:val="both"/>
              <w:rPr>
                <w:sz w:val="24"/>
                <w:szCs w:val="24"/>
              </w:rPr>
            </w:pPr>
            <w:r w:rsidRPr="001051C3">
              <w:rPr>
                <w:sz w:val="24"/>
                <w:szCs w:val="24"/>
              </w:rPr>
              <w:t xml:space="preserve">8. Количество родителей, принявших  сущность нового качества образования. </w:t>
            </w:r>
          </w:p>
        </w:tc>
      </w:tr>
      <w:tr w:rsidR="0005019D" w:rsidRPr="001051C3" w:rsidTr="005F6C13">
        <w:trPr>
          <w:trHeight w:val="311"/>
        </w:trPr>
        <w:tc>
          <w:tcPr>
            <w:tcW w:w="9636" w:type="dxa"/>
          </w:tcPr>
          <w:p w:rsidR="0005019D" w:rsidRPr="001051C3" w:rsidRDefault="00BE21C9" w:rsidP="00BA21F8">
            <w:pPr>
              <w:jc w:val="both"/>
              <w:rPr>
                <w:sz w:val="24"/>
                <w:szCs w:val="24"/>
              </w:rPr>
            </w:pPr>
            <w:r w:rsidRPr="001051C3">
              <w:rPr>
                <w:sz w:val="24"/>
                <w:szCs w:val="24"/>
              </w:rPr>
              <w:t>9. Количество родителей, участвующих в управлении и оценке качества образования.</w:t>
            </w:r>
          </w:p>
        </w:tc>
      </w:tr>
    </w:tbl>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2.3. Возможные</w:t>
      </w:r>
      <w:r w:rsidR="00BE21C9" w:rsidRPr="001051C3">
        <w:rPr>
          <w:rFonts w:ascii="Times New Roman" w:hAnsi="Times New Roman" w:cs="Times New Roman"/>
          <w:b/>
          <w:sz w:val="24"/>
          <w:szCs w:val="24"/>
        </w:rPr>
        <w:t xml:space="preserve"> </w:t>
      </w:r>
      <w:r w:rsidRPr="001051C3">
        <w:rPr>
          <w:rFonts w:ascii="Times New Roman" w:hAnsi="Times New Roman" w:cs="Times New Roman"/>
          <w:b/>
          <w:sz w:val="24"/>
          <w:szCs w:val="24"/>
        </w:rPr>
        <w:t>риски и их минимизация</w:t>
      </w:r>
    </w:p>
    <w:tbl>
      <w:tblPr>
        <w:tblStyle w:val="2"/>
        <w:tblW w:w="10012" w:type="dxa"/>
        <w:tblLook w:val="01E0" w:firstRow="1" w:lastRow="1" w:firstColumn="1" w:lastColumn="1" w:noHBand="0" w:noVBand="0"/>
      </w:tblPr>
      <w:tblGrid>
        <w:gridCol w:w="5006"/>
        <w:gridCol w:w="5006"/>
      </w:tblGrid>
      <w:tr w:rsidR="009E7D9A" w:rsidRPr="001051C3" w:rsidTr="005F6C13">
        <w:tc>
          <w:tcPr>
            <w:tcW w:w="5006" w:type="dxa"/>
            <w:hideMark/>
          </w:tcPr>
          <w:p w:rsidR="009E7D9A" w:rsidRPr="001051C3" w:rsidRDefault="009E7D9A" w:rsidP="00BA21F8">
            <w:pPr>
              <w:ind w:firstLine="540"/>
              <w:jc w:val="center"/>
              <w:rPr>
                <w:b/>
                <w:sz w:val="24"/>
                <w:szCs w:val="24"/>
              </w:rPr>
            </w:pPr>
            <w:r w:rsidRPr="001051C3">
              <w:rPr>
                <w:b/>
                <w:sz w:val="24"/>
                <w:szCs w:val="24"/>
              </w:rPr>
              <w:t>Возможные риски</w:t>
            </w:r>
          </w:p>
        </w:tc>
        <w:tc>
          <w:tcPr>
            <w:tcW w:w="5006" w:type="dxa"/>
            <w:hideMark/>
          </w:tcPr>
          <w:p w:rsidR="009E7D9A" w:rsidRPr="001051C3" w:rsidRDefault="009E7D9A" w:rsidP="00BA21F8">
            <w:pPr>
              <w:ind w:firstLine="540"/>
              <w:jc w:val="center"/>
              <w:rPr>
                <w:b/>
                <w:sz w:val="24"/>
                <w:szCs w:val="24"/>
              </w:rPr>
            </w:pPr>
            <w:r w:rsidRPr="001051C3">
              <w:rPr>
                <w:b/>
                <w:sz w:val="24"/>
                <w:szCs w:val="24"/>
              </w:rPr>
              <w:t>Способы преодоления</w:t>
            </w:r>
          </w:p>
        </w:tc>
      </w:tr>
      <w:tr w:rsidR="009E7D9A" w:rsidRPr="001051C3" w:rsidTr="005F6C13">
        <w:tc>
          <w:tcPr>
            <w:tcW w:w="5006" w:type="dxa"/>
            <w:hideMark/>
          </w:tcPr>
          <w:p w:rsidR="009E7D9A" w:rsidRPr="001051C3" w:rsidRDefault="009E7D9A" w:rsidP="00BA21F8">
            <w:pPr>
              <w:rPr>
                <w:sz w:val="24"/>
                <w:szCs w:val="24"/>
              </w:rPr>
            </w:pPr>
            <w:r w:rsidRPr="001051C3">
              <w:rPr>
                <w:sz w:val="24"/>
                <w:szCs w:val="24"/>
              </w:rPr>
              <w:t xml:space="preserve">Непонимание  педагогическим коллективом </w:t>
            </w:r>
            <w:r w:rsidR="00FC5AFF" w:rsidRPr="001051C3">
              <w:rPr>
                <w:sz w:val="24"/>
                <w:szCs w:val="24"/>
              </w:rPr>
              <w:t>школы</w:t>
            </w:r>
            <w:r w:rsidRPr="001051C3">
              <w:rPr>
                <w:sz w:val="24"/>
                <w:szCs w:val="24"/>
              </w:rPr>
              <w:t>, родительской общественностью концепции нового качества образования приведет к формальному использованию ВСОКО без существенных перемен в оценке качества образования.</w:t>
            </w:r>
          </w:p>
        </w:tc>
        <w:tc>
          <w:tcPr>
            <w:tcW w:w="5006" w:type="dxa"/>
            <w:hideMark/>
          </w:tcPr>
          <w:p w:rsidR="009E7D9A" w:rsidRPr="001051C3" w:rsidRDefault="009E7D9A" w:rsidP="00BA21F8">
            <w:pPr>
              <w:rPr>
                <w:sz w:val="24"/>
                <w:szCs w:val="24"/>
              </w:rPr>
            </w:pPr>
            <w:r w:rsidRPr="001051C3">
              <w:rPr>
                <w:sz w:val="24"/>
                <w:szCs w:val="24"/>
              </w:rPr>
              <w:t xml:space="preserve">Планомерная и последовательная работа с  педагогами, родителями над изменением традиционного сознания и  формированием понимания сущности нового качества образования. </w:t>
            </w:r>
          </w:p>
          <w:p w:rsidR="009E7D9A" w:rsidRPr="001051C3" w:rsidRDefault="009E7D9A" w:rsidP="00BA21F8">
            <w:pPr>
              <w:rPr>
                <w:sz w:val="24"/>
                <w:szCs w:val="24"/>
              </w:rPr>
            </w:pPr>
            <w:r w:rsidRPr="001051C3">
              <w:rPr>
                <w:sz w:val="24"/>
                <w:szCs w:val="24"/>
              </w:rPr>
              <w:t>Повышение квалификации и переподготовка кадров по новым стандартам общего образования.</w:t>
            </w:r>
          </w:p>
        </w:tc>
      </w:tr>
      <w:tr w:rsidR="009E7D9A" w:rsidRPr="001051C3" w:rsidTr="005F6C13">
        <w:tc>
          <w:tcPr>
            <w:tcW w:w="5006" w:type="dxa"/>
            <w:hideMark/>
          </w:tcPr>
          <w:p w:rsidR="009E7D9A" w:rsidRPr="001051C3" w:rsidRDefault="009E7D9A" w:rsidP="00BA21F8">
            <w:pPr>
              <w:rPr>
                <w:sz w:val="24"/>
                <w:szCs w:val="24"/>
              </w:rPr>
            </w:pPr>
            <w:r w:rsidRPr="001051C3">
              <w:rPr>
                <w:sz w:val="24"/>
                <w:szCs w:val="24"/>
              </w:rPr>
              <w:t>Традиционная «</w:t>
            </w:r>
            <w:proofErr w:type="spellStart"/>
            <w:r w:rsidRPr="001051C3">
              <w:rPr>
                <w:sz w:val="24"/>
                <w:szCs w:val="24"/>
              </w:rPr>
              <w:t>знаниевая</w:t>
            </w:r>
            <w:proofErr w:type="spellEnd"/>
            <w:r w:rsidRPr="001051C3">
              <w:rPr>
                <w:sz w:val="24"/>
                <w:szCs w:val="24"/>
              </w:rPr>
              <w:t xml:space="preserve">» парадигма обучения, преобладающая в </w:t>
            </w:r>
            <w:r w:rsidR="00FC5AFF" w:rsidRPr="001051C3">
              <w:rPr>
                <w:sz w:val="24"/>
                <w:szCs w:val="24"/>
              </w:rPr>
              <w:t>школе</w:t>
            </w:r>
            <w:r w:rsidRPr="001051C3">
              <w:rPr>
                <w:sz w:val="24"/>
                <w:szCs w:val="24"/>
              </w:rPr>
              <w:t>, не мож</w:t>
            </w:r>
            <w:r w:rsidR="00BE21C9" w:rsidRPr="001051C3">
              <w:rPr>
                <w:sz w:val="24"/>
                <w:szCs w:val="24"/>
              </w:rPr>
              <w:t xml:space="preserve">ет адекватно поддаваться оценке </w:t>
            </w:r>
            <w:proofErr w:type="spellStart"/>
            <w:r w:rsidRPr="001051C3">
              <w:rPr>
                <w:sz w:val="24"/>
                <w:szCs w:val="24"/>
              </w:rPr>
              <w:t>компетентностными</w:t>
            </w:r>
            <w:proofErr w:type="spellEnd"/>
            <w:r w:rsidRPr="001051C3">
              <w:rPr>
                <w:sz w:val="24"/>
                <w:szCs w:val="24"/>
              </w:rPr>
              <w:t xml:space="preserve"> измерителями.</w:t>
            </w:r>
          </w:p>
        </w:tc>
        <w:tc>
          <w:tcPr>
            <w:tcW w:w="5006" w:type="dxa"/>
            <w:hideMark/>
          </w:tcPr>
          <w:p w:rsidR="009E7D9A" w:rsidRPr="001051C3" w:rsidRDefault="009E7D9A" w:rsidP="00BA21F8">
            <w:pPr>
              <w:rPr>
                <w:sz w:val="24"/>
                <w:szCs w:val="24"/>
              </w:rPr>
            </w:pPr>
            <w:r w:rsidRPr="001051C3">
              <w:rPr>
                <w:sz w:val="24"/>
                <w:szCs w:val="24"/>
              </w:rPr>
              <w:t xml:space="preserve">Обучение руководящих и педагогических кадров </w:t>
            </w:r>
            <w:r w:rsidR="00FC5AFF" w:rsidRPr="001051C3">
              <w:rPr>
                <w:sz w:val="24"/>
                <w:szCs w:val="24"/>
              </w:rPr>
              <w:t>школы</w:t>
            </w:r>
            <w:r w:rsidR="00BE21C9" w:rsidRPr="001051C3">
              <w:rPr>
                <w:sz w:val="24"/>
                <w:szCs w:val="24"/>
              </w:rPr>
              <w:t xml:space="preserve"> </w:t>
            </w:r>
            <w:r w:rsidRPr="001051C3">
              <w:rPr>
                <w:sz w:val="24"/>
                <w:szCs w:val="24"/>
              </w:rPr>
              <w:t xml:space="preserve"> методам и механизмам оценивания качества образования на </w:t>
            </w:r>
            <w:proofErr w:type="spellStart"/>
            <w:r w:rsidRPr="001051C3">
              <w:rPr>
                <w:sz w:val="24"/>
                <w:szCs w:val="24"/>
              </w:rPr>
              <w:t>компетентностной</w:t>
            </w:r>
            <w:proofErr w:type="spellEnd"/>
            <w:r w:rsidRPr="001051C3">
              <w:rPr>
                <w:sz w:val="24"/>
                <w:szCs w:val="24"/>
              </w:rPr>
              <w:t xml:space="preserve"> основе.</w:t>
            </w:r>
          </w:p>
        </w:tc>
      </w:tr>
      <w:tr w:rsidR="009E7D9A" w:rsidRPr="001051C3" w:rsidTr="005F6C13">
        <w:tc>
          <w:tcPr>
            <w:tcW w:w="5006" w:type="dxa"/>
            <w:hideMark/>
          </w:tcPr>
          <w:p w:rsidR="009E7D9A" w:rsidRPr="001051C3" w:rsidRDefault="009E7D9A" w:rsidP="00BA21F8">
            <w:pPr>
              <w:rPr>
                <w:sz w:val="24"/>
                <w:szCs w:val="24"/>
              </w:rPr>
            </w:pPr>
            <w:r w:rsidRPr="001051C3">
              <w:rPr>
                <w:sz w:val="24"/>
                <w:szCs w:val="24"/>
              </w:rPr>
              <w:t xml:space="preserve">Большинство учителей не владеют </w:t>
            </w:r>
            <w:proofErr w:type="spellStart"/>
            <w:r w:rsidRPr="001051C3">
              <w:rPr>
                <w:sz w:val="24"/>
                <w:szCs w:val="24"/>
              </w:rPr>
              <w:t>компетентностным</w:t>
            </w:r>
            <w:proofErr w:type="spellEnd"/>
            <w:r w:rsidRPr="001051C3">
              <w:rPr>
                <w:sz w:val="24"/>
                <w:szCs w:val="24"/>
              </w:rPr>
              <w:t xml:space="preserve"> подходом и не могут преподавать и оценивать школьников на </w:t>
            </w:r>
            <w:proofErr w:type="spellStart"/>
            <w:r w:rsidRPr="001051C3">
              <w:rPr>
                <w:sz w:val="24"/>
                <w:szCs w:val="24"/>
              </w:rPr>
              <w:t>компетентностном</w:t>
            </w:r>
            <w:proofErr w:type="spellEnd"/>
            <w:r w:rsidRPr="001051C3">
              <w:rPr>
                <w:sz w:val="24"/>
                <w:szCs w:val="24"/>
              </w:rPr>
              <w:t xml:space="preserve"> уровне.</w:t>
            </w:r>
          </w:p>
        </w:tc>
        <w:tc>
          <w:tcPr>
            <w:tcW w:w="5006" w:type="dxa"/>
            <w:hideMark/>
          </w:tcPr>
          <w:p w:rsidR="009E7D9A" w:rsidRPr="001051C3" w:rsidRDefault="009E7D9A" w:rsidP="00BA21F8">
            <w:pPr>
              <w:rPr>
                <w:sz w:val="24"/>
                <w:szCs w:val="24"/>
              </w:rPr>
            </w:pPr>
            <w:r w:rsidRPr="001051C3">
              <w:rPr>
                <w:sz w:val="24"/>
                <w:szCs w:val="24"/>
              </w:rPr>
              <w:t xml:space="preserve">Переподготовка педагогических кадров в аспекте преподавания на </w:t>
            </w:r>
            <w:proofErr w:type="spellStart"/>
            <w:r w:rsidRPr="001051C3">
              <w:rPr>
                <w:sz w:val="24"/>
                <w:szCs w:val="24"/>
              </w:rPr>
              <w:t>компетентностном</w:t>
            </w:r>
            <w:proofErr w:type="spellEnd"/>
            <w:r w:rsidRPr="001051C3">
              <w:rPr>
                <w:sz w:val="24"/>
                <w:szCs w:val="24"/>
              </w:rPr>
              <w:t xml:space="preserve"> уровне.</w:t>
            </w:r>
          </w:p>
        </w:tc>
      </w:tr>
      <w:tr w:rsidR="009E7D9A" w:rsidRPr="001051C3" w:rsidTr="005F6C13">
        <w:tc>
          <w:tcPr>
            <w:tcW w:w="5006" w:type="dxa"/>
            <w:hideMark/>
          </w:tcPr>
          <w:p w:rsidR="009E7D9A" w:rsidRPr="001051C3" w:rsidRDefault="009E7D9A" w:rsidP="00BA21F8">
            <w:pPr>
              <w:rPr>
                <w:sz w:val="24"/>
                <w:szCs w:val="24"/>
              </w:rPr>
            </w:pPr>
            <w:r w:rsidRPr="001051C3">
              <w:rPr>
                <w:sz w:val="24"/>
                <w:szCs w:val="24"/>
              </w:rPr>
              <w:t>Основные критерии традиционного оценивания - резул</w:t>
            </w:r>
            <w:r w:rsidR="00FC5AFF" w:rsidRPr="001051C3">
              <w:rPr>
                <w:sz w:val="24"/>
                <w:szCs w:val="24"/>
              </w:rPr>
              <w:t>ьтаты итоговой аттестации (</w:t>
            </w:r>
            <w:r w:rsidR="00BE21C9" w:rsidRPr="001051C3">
              <w:rPr>
                <w:sz w:val="24"/>
                <w:szCs w:val="24"/>
              </w:rPr>
              <w:t>ОГЭ</w:t>
            </w:r>
            <w:r w:rsidRPr="001051C3">
              <w:rPr>
                <w:sz w:val="24"/>
                <w:szCs w:val="24"/>
              </w:rPr>
              <w:t xml:space="preserve"> и т.д.) по- </w:t>
            </w:r>
            <w:proofErr w:type="gramStart"/>
            <w:r w:rsidRPr="001051C3">
              <w:rPr>
                <w:sz w:val="24"/>
                <w:szCs w:val="24"/>
              </w:rPr>
              <w:t>прежнему</w:t>
            </w:r>
            <w:proofErr w:type="gramEnd"/>
            <w:r w:rsidRPr="001051C3">
              <w:rPr>
                <w:sz w:val="24"/>
                <w:szCs w:val="24"/>
              </w:rPr>
              <w:t xml:space="preserve"> занимают лидирующие позиции в</w:t>
            </w:r>
            <w:r w:rsidR="00B73C61" w:rsidRPr="001051C3">
              <w:rPr>
                <w:sz w:val="24"/>
                <w:szCs w:val="24"/>
              </w:rPr>
              <w:t>о внутренней</w:t>
            </w:r>
            <w:r w:rsidRPr="001051C3">
              <w:rPr>
                <w:sz w:val="24"/>
                <w:szCs w:val="24"/>
              </w:rPr>
              <w:t xml:space="preserve"> системе оценки качества образования и являются ос</w:t>
            </w:r>
            <w:r w:rsidR="00BE21C9" w:rsidRPr="001051C3">
              <w:rPr>
                <w:sz w:val="24"/>
                <w:szCs w:val="24"/>
              </w:rPr>
              <w:t>новным критерием для управления</w:t>
            </w:r>
            <w:r w:rsidRPr="001051C3">
              <w:rPr>
                <w:sz w:val="24"/>
                <w:szCs w:val="24"/>
              </w:rPr>
              <w:t>.</w:t>
            </w:r>
          </w:p>
        </w:tc>
        <w:tc>
          <w:tcPr>
            <w:tcW w:w="5006" w:type="dxa"/>
            <w:hideMark/>
          </w:tcPr>
          <w:p w:rsidR="009E7D9A" w:rsidRPr="001051C3" w:rsidRDefault="009E7D9A" w:rsidP="00BA21F8">
            <w:pPr>
              <w:rPr>
                <w:sz w:val="24"/>
                <w:szCs w:val="24"/>
              </w:rPr>
            </w:pPr>
            <w:r w:rsidRPr="001051C3">
              <w:rPr>
                <w:sz w:val="24"/>
                <w:szCs w:val="24"/>
              </w:rPr>
              <w:t>Изменение масштаба и ценности критериев оценивания качества образования и результатов деятельности</w:t>
            </w:r>
            <w:r w:rsidR="00FC5AFF" w:rsidRPr="001051C3">
              <w:rPr>
                <w:rFonts w:eastAsia="Calibri"/>
                <w:sz w:val="24"/>
                <w:szCs w:val="24"/>
              </w:rPr>
              <w:t xml:space="preserve">  МБОУ «</w:t>
            </w:r>
            <w:proofErr w:type="spellStart"/>
            <w:r w:rsidR="00FC5AFF" w:rsidRPr="001051C3">
              <w:rPr>
                <w:rFonts w:eastAsia="Calibri"/>
                <w:sz w:val="24"/>
                <w:szCs w:val="24"/>
              </w:rPr>
              <w:t>Урдалинская</w:t>
            </w:r>
            <w:proofErr w:type="spellEnd"/>
            <w:r w:rsidR="00FC5AFF" w:rsidRPr="001051C3">
              <w:rPr>
                <w:rFonts w:eastAsia="Calibri"/>
                <w:sz w:val="24"/>
                <w:szCs w:val="24"/>
              </w:rPr>
              <w:t xml:space="preserve"> ООШ» МО ЛМР РТ</w:t>
            </w:r>
            <w:r w:rsidR="00BE21C9" w:rsidRPr="001051C3">
              <w:rPr>
                <w:sz w:val="24"/>
                <w:szCs w:val="24"/>
              </w:rPr>
              <w:t xml:space="preserve"> </w:t>
            </w:r>
            <w:r w:rsidRPr="001051C3">
              <w:rPr>
                <w:sz w:val="24"/>
                <w:szCs w:val="24"/>
              </w:rPr>
              <w:t xml:space="preserve"> на региональном и муниципальном уровне.</w:t>
            </w:r>
          </w:p>
        </w:tc>
      </w:tr>
      <w:tr w:rsidR="009E7D9A" w:rsidRPr="001051C3" w:rsidTr="005F6C13">
        <w:tc>
          <w:tcPr>
            <w:tcW w:w="5006" w:type="dxa"/>
            <w:hideMark/>
          </w:tcPr>
          <w:p w:rsidR="009E7D9A" w:rsidRPr="001051C3" w:rsidRDefault="009E7D9A" w:rsidP="00BA21F8">
            <w:pPr>
              <w:rPr>
                <w:sz w:val="24"/>
                <w:szCs w:val="24"/>
              </w:rPr>
            </w:pPr>
            <w:r w:rsidRPr="001051C3">
              <w:rPr>
                <w:sz w:val="24"/>
                <w:szCs w:val="24"/>
              </w:rPr>
              <w:t xml:space="preserve">Недостаточное материально-техническое обеспечение учебного процесса снижает </w:t>
            </w:r>
            <w:r w:rsidRPr="001051C3">
              <w:rPr>
                <w:sz w:val="24"/>
                <w:szCs w:val="24"/>
              </w:rPr>
              <w:lastRenderedPageBreak/>
              <w:t xml:space="preserve">качество предоставляемых образовательных услуг. </w:t>
            </w:r>
          </w:p>
        </w:tc>
        <w:tc>
          <w:tcPr>
            <w:tcW w:w="5006" w:type="dxa"/>
            <w:hideMark/>
          </w:tcPr>
          <w:p w:rsidR="009E7D9A" w:rsidRPr="001051C3" w:rsidRDefault="009E7D9A" w:rsidP="00BA21F8">
            <w:pPr>
              <w:rPr>
                <w:sz w:val="24"/>
                <w:szCs w:val="24"/>
              </w:rPr>
            </w:pPr>
            <w:r w:rsidRPr="001051C3">
              <w:rPr>
                <w:sz w:val="24"/>
                <w:szCs w:val="24"/>
              </w:rPr>
              <w:lastRenderedPageBreak/>
              <w:t xml:space="preserve">Обновление материально-технической базы </w:t>
            </w:r>
            <w:r w:rsidR="005F6C13">
              <w:rPr>
                <w:sz w:val="24"/>
                <w:szCs w:val="24"/>
              </w:rPr>
              <w:t>школы</w:t>
            </w:r>
            <w:r w:rsidRPr="001051C3">
              <w:rPr>
                <w:sz w:val="24"/>
                <w:szCs w:val="24"/>
              </w:rPr>
              <w:t>.</w:t>
            </w:r>
          </w:p>
        </w:tc>
      </w:tr>
    </w:tbl>
    <w:p w:rsidR="009E7D9A" w:rsidRPr="001051C3" w:rsidRDefault="009E7D9A" w:rsidP="00BA21F8">
      <w:pPr>
        <w:spacing w:after="0" w:line="240" w:lineRule="auto"/>
        <w:jc w:val="center"/>
        <w:rPr>
          <w:rFonts w:ascii="Times New Roman" w:hAnsi="Times New Roman" w:cs="Times New Roman"/>
          <w:sz w:val="24"/>
          <w:szCs w:val="24"/>
        </w:rPr>
      </w:pPr>
      <w:r w:rsidRPr="001051C3">
        <w:rPr>
          <w:rFonts w:ascii="Times New Roman" w:hAnsi="Times New Roman" w:cs="Times New Roman"/>
          <w:b/>
          <w:sz w:val="24"/>
          <w:szCs w:val="24"/>
        </w:rPr>
        <w:lastRenderedPageBreak/>
        <w:t>2.4. Организационная структура ВСОКО</w:t>
      </w:r>
      <w:r w:rsidRPr="001051C3">
        <w:rPr>
          <w:rFonts w:ascii="Times New Roman" w:hAnsi="Times New Roman" w:cs="Times New Roman"/>
          <w:b/>
          <w:sz w:val="24"/>
          <w:szCs w:val="24"/>
        </w:rPr>
        <w:tab/>
      </w:r>
      <w:r w:rsidRPr="001051C3">
        <w:rPr>
          <w:rFonts w:ascii="Times New Roman" w:hAnsi="Times New Roman" w:cs="Times New Roman"/>
          <w:noProof/>
          <w:sz w:val="24"/>
          <w:szCs w:val="24"/>
          <w:lang w:eastAsia="ru-RU"/>
        </w:rPr>
        <w:drawing>
          <wp:inline distT="0" distB="0" distL="0" distR="0" wp14:anchorId="5D75F857" wp14:editId="11C50257">
            <wp:extent cx="5486400" cy="3200400"/>
            <wp:effectExtent l="0" t="0" r="0" b="0"/>
            <wp:docPr id="31" name="Схема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Администрация </w:t>
      </w:r>
      <w:r w:rsidR="00435E9A" w:rsidRPr="001051C3">
        <w:rPr>
          <w:rFonts w:ascii="Times New Roman" w:eastAsia="Times New Roman" w:hAnsi="Times New Roman" w:cs="Times New Roman"/>
          <w:b/>
          <w:sz w:val="24"/>
          <w:szCs w:val="24"/>
          <w:lang w:eastAsia="ru-RU"/>
        </w:rPr>
        <w:t>школы</w:t>
      </w:r>
      <w:r w:rsidRPr="001051C3">
        <w:rPr>
          <w:rFonts w:ascii="Times New Roman" w:eastAsia="Times New Roman" w:hAnsi="Times New Roman" w:cs="Times New Roman"/>
          <w:b/>
          <w:sz w:val="24"/>
          <w:szCs w:val="24"/>
          <w:lang w:eastAsia="ru-RU"/>
        </w:rPr>
        <w:t>:</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формирует концептуальные подходы к оценке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обеспечивает реализацию процедур контроля и оценки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координирует работу различных структур, деятельность которых связана с вопросами оценки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разрабатывает систему показателей и индикаторов, характеризующих состояние и динамику развития </w:t>
      </w:r>
      <w:r w:rsidR="00435E9A"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с учетом сопоставимости системы показателей и индикаторов с </w:t>
      </w:r>
      <w:proofErr w:type="gramStart"/>
      <w:r w:rsidRPr="001051C3">
        <w:rPr>
          <w:rFonts w:ascii="Times New Roman" w:eastAsia="Times New Roman" w:hAnsi="Times New Roman" w:cs="Times New Roman"/>
          <w:sz w:val="24"/>
          <w:szCs w:val="24"/>
          <w:lang w:eastAsia="ru-RU"/>
        </w:rPr>
        <w:t>муниципальными</w:t>
      </w:r>
      <w:proofErr w:type="gramEnd"/>
      <w:r w:rsidRPr="001051C3">
        <w:rPr>
          <w:rFonts w:ascii="Times New Roman" w:eastAsia="Times New Roman" w:hAnsi="Times New Roman" w:cs="Times New Roman"/>
          <w:sz w:val="24"/>
          <w:szCs w:val="24"/>
          <w:lang w:eastAsia="ru-RU"/>
        </w:rPr>
        <w:t>, региональными и федеральными;</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обеспечивает проведение в </w:t>
      </w:r>
      <w:r w:rsidR="00435E9A" w:rsidRPr="001051C3">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контрольно-оценочных процедур, мониторинговых, социологических и статистических исследований по вопросам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обеспечивает представление достоверной информации о качестве образования на муниципальный  и региональный уровни системы оценки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принимает управленческие решения по результатам оценки качества образования;</w:t>
      </w:r>
    </w:p>
    <w:p w:rsidR="009E7D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ежегодно составляет и публикует на сайте </w:t>
      </w:r>
      <w:r w:rsidR="00D87DA3"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публичный доклад о состоянии и перспективах развития </w:t>
      </w:r>
      <w:r w:rsidR="00D87DA3"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в соответствии с установленной формой и сроками;</w:t>
      </w:r>
    </w:p>
    <w:p w:rsidR="00116F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разрабатывает и реализует программу развития </w:t>
      </w:r>
      <w:r w:rsidR="00D87DA3"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включая развитие </w:t>
      </w:r>
      <w:r w:rsidR="00B73C61" w:rsidRPr="001051C3">
        <w:rPr>
          <w:rFonts w:ascii="Times New Roman" w:eastAsia="Times New Roman" w:hAnsi="Times New Roman" w:cs="Times New Roman"/>
          <w:sz w:val="24"/>
          <w:szCs w:val="24"/>
          <w:lang w:eastAsia="ru-RU"/>
        </w:rPr>
        <w:t xml:space="preserve">внутренней </w:t>
      </w:r>
      <w:r w:rsidRPr="001051C3">
        <w:rPr>
          <w:rFonts w:ascii="Times New Roman" w:eastAsia="Times New Roman" w:hAnsi="Times New Roman" w:cs="Times New Roman"/>
          <w:sz w:val="24"/>
          <w:szCs w:val="24"/>
          <w:lang w:eastAsia="ru-RU"/>
        </w:rPr>
        <w:t>системы оценки качества образования</w:t>
      </w:r>
      <w:r w:rsidR="00116F9A"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p>
    <w:p w:rsidR="00116F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обеспечивает своевременную информированность родительского сообщества о результатах мониторинговых исследований</w:t>
      </w:r>
      <w:r w:rsidR="00116F9A"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p>
    <w:p w:rsidR="00116F9A" w:rsidRPr="001051C3" w:rsidRDefault="009E7D9A" w:rsidP="00BA21F8">
      <w:pPr>
        <w:pStyle w:val="a6"/>
        <w:numPr>
          <w:ilvl w:val="0"/>
          <w:numId w:val="38"/>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осуществляет </w:t>
      </w:r>
      <w:proofErr w:type="gramStart"/>
      <w:r w:rsidR="003E6974" w:rsidRPr="001051C3">
        <w:rPr>
          <w:rFonts w:ascii="Times New Roman" w:eastAsia="Times New Roman" w:hAnsi="Times New Roman" w:cs="Times New Roman"/>
          <w:sz w:val="24"/>
          <w:szCs w:val="24"/>
          <w:lang w:eastAsia="ru-RU"/>
        </w:rPr>
        <w:t>контроль за</w:t>
      </w:r>
      <w:proofErr w:type="gramEnd"/>
      <w:r w:rsidR="003E6974" w:rsidRPr="001051C3">
        <w:rPr>
          <w:rFonts w:ascii="Times New Roman" w:eastAsia="Times New Roman" w:hAnsi="Times New Roman" w:cs="Times New Roman"/>
          <w:sz w:val="24"/>
          <w:szCs w:val="24"/>
          <w:lang w:eastAsia="ru-RU"/>
        </w:rPr>
        <w:t xml:space="preserve"> ведением </w:t>
      </w:r>
      <w:r w:rsidRPr="001051C3">
        <w:rPr>
          <w:rFonts w:ascii="Times New Roman" w:eastAsia="Times New Roman" w:hAnsi="Times New Roman" w:cs="Times New Roman"/>
          <w:sz w:val="24"/>
          <w:szCs w:val="24"/>
          <w:lang w:eastAsia="ru-RU"/>
        </w:rPr>
        <w:t>«портфолио» обучающихся и педагогических работников</w:t>
      </w:r>
      <w:r w:rsidR="00116F9A"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дает оценку деятельности руководителей и педагогов </w:t>
      </w:r>
      <w:r w:rsidR="00D87DA3"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по достижению запланированных результатов в реализации ФГОС, программы развития </w:t>
      </w:r>
      <w:r w:rsidR="00D87DA3" w:rsidRP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Педагогический совет:</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утверждает основные направления совершенствования и развития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повышения качества и эффективности учебно-воспитательного процесса;</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участвует  в разработке системы показателей, характеризующи</w:t>
      </w:r>
      <w:r w:rsidR="001051C3">
        <w:rPr>
          <w:rFonts w:ascii="Times New Roman" w:eastAsia="Times New Roman" w:hAnsi="Times New Roman" w:cs="Times New Roman"/>
          <w:sz w:val="24"/>
          <w:szCs w:val="24"/>
          <w:lang w:eastAsia="ru-RU"/>
        </w:rPr>
        <w:t>х состояние и динамику развития школы</w:t>
      </w:r>
      <w:r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разрабатывает и реализует программу развития </w:t>
      </w:r>
      <w:r w:rsidR="001051C3" w:rsidRPr="001051C3">
        <w:rPr>
          <w:rFonts w:ascii="Times New Roman" w:eastAsia="Calibri" w:hAnsi="Times New Roman" w:cs="Times New Roman"/>
          <w:sz w:val="24"/>
          <w:szCs w:val="24"/>
        </w:rPr>
        <w:t>МБОУ «</w:t>
      </w:r>
      <w:proofErr w:type="spellStart"/>
      <w:r w:rsidR="001051C3" w:rsidRPr="001051C3">
        <w:rPr>
          <w:rFonts w:ascii="Times New Roman" w:eastAsia="Calibri" w:hAnsi="Times New Roman" w:cs="Times New Roman"/>
          <w:sz w:val="24"/>
          <w:szCs w:val="24"/>
        </w:rPr>
        <w:t>Урдалинская</w:t>
      </w:r>
      <w:proofErr w:type="spellEnd"/>
      <w:r w:rsidR="001051C3" w:rsidRPr="001051C3">
        <w:rPr>
          <w:rFonts w:ascii="Times New Roman" w:eastAsia="Calibri" w:hAnsi="Times New Roman" w:cs="Times New Roman"/>
          <w:sz w:val="24"/>
          <w:szCs w:val="24"/>
        </w:rPr>
        <w:t xml:space="preserve"> ООШ» МО ЛМР РТ</w:t>
      </w:r>
      <w:proofErr w:type="gramStart"/>
      <w:r w:rsidR="001051C3" w:rsidRPr="001051C3">
        <w:rPr>
          <w:rFonts w:ascii="Times New Roman" w:eastAsia="Times New Roman" w:hAnsi="Times New Roman" w:cs="Times New Roman"/>
          <w:sz w:val="24"/>
          <w:szCs w:val="24"/>
          <w:lang w:eastAsia="ru-RU"/>
        </w:rPr>
        <w:t xml:space="preserve"> </w:t>
      </w:r>
      <w:r w:rsidR="001051C3">
        <w:rPr>
          <w:rFonts w:ascii="Times New Roman" w:eastAsia="Times New Roman" w:hAnsi="Times New Roman" w:cs="Times New Roman"/>
          <w:sz w:val="24"/>
          <w:szCs w:val="24"/>
          <w:lang w:eastAsia="ru-RU"/>
        </w:rPr>
        <w:t>,</w:t>
      </w:r>
      <w:proofErr w:type="gramEnd"/>
      <w:r w:rsid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включая развитие </w:t>
      </w:r>
      <w:r w:rsidR="00AB0D6E" w:rsidRPr="001051C3">
        <w:rPr>
          <w:rFonts w:ascii="Times New Roman" w:eastAsia="Times New Roman" w:hAnsi="Times New Roman" w:cs="Times New Roman"/>
          <w:sz w:val="24"/>
          <w:szCs w:val="24"/>
          <w:lang w:eastAsia="ru-RU"/>
        </w:rPr>
        <w:t>В</w:t>
      </w:r>
      <w:r w:rsidRPr="001051C3">
        <w:rPr>
          <w:rFonts w:ascii="Times New Roman" w:eastAsia="Times New Roman" w:hAnsi="Times New Roman" w:cs="Times New Roman"/>
          <w:sz w:val="24"/>
          <w:szCs w:val="24"/>
          <w:lang w:eastAsia="ru-RU"/>
        </w:rPr>
        <w:t>СОКО;</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содействует проведению подготовки работников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и общественных экспертов по осуществлению контрольно-оценочных  процедур;</w:t>
      </w:r>
    </w:p>
    <w:p w:rsidR="003E6974" w:rsidRPr="001051C3" w:rsidRDefault="003E6974"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 xml:space="preserve">дает оценку деятельности администрации и педагогов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по достижению запланированных результатов в реализации ФГОС, программы развития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39"/>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проводит экспертизу организации, содержания и результатов аттестации учащихся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и формирует предложения по их совершенствованию.</w:t>
      </w:r>
    </w:p>
    <w:p w:rsidR="009E7D9A" w:rsidRPr="001051C3" w:rsidRDefault="00C53B4E"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Методический совет и п</w:t>
      </w:r>
      <w:r w:rsidR="009E7D9A" w:rsidRPr="001051C3">
        <w:rPr>
          <w:rFonts w:ascii="Times New Roman" w:eastAsia="Times New Roman" w:hAnsi="Times New Roman" w:cs="Times New Roman"/>
          <w:b/>
          <w:sz w:val="24"/>
          <w:szCs w:val="24"/>
          <w:lang w:eastAsia="ru-RU"/>
        </w:rPr>
        <w:t>редметные методические объединения:</w:t>
      </w:r>
    </w:p>
    <w:p w:rsidR="009E7D9A" w:rsidRPr="001051C3" w:rsidRDefault="009E7D9A" w:rsidP="00BA21F8">
      <w:pPr>
        <w:pStyle w:val="a6"/>
        <w:numPr>
          <w:ilvl w:val="0"/>
          <w:numId w:val="40"/>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изучают, обобщают и распространяют передовой опыт построения, функционирования и развития </w:t>
      </w:r>
      <w:r w:rsidR="00AB0D6E" w:rsidRPr="001051C3">
        <w:rPr>
          <w:rFonts w:ascii="Times New Roman" w:eastAsia="Times New Roman" w:hAnsi="Times New Roman" w:cs="Times New Roman"/>
          <w:sz w:val="24"/>
          <w:szCs w:val="24"/>
          <w:lang w:eastAsia="ru-RU"/>
        </w:rPr>
        <w:t>В</w:t>
      </w:r>
      <w:r w:rsidRPr="001051C3">
        <w:rPr>
          <w:rFonts w:ascii="Times New Roman" w:eastAsia="Times New Roman" w:hAnsi="Times New Roman" w:cs="Times New Roman"/>
          <w:sz w:val="24"/>
          <w:szCs w:val="24"/>
          <w:lang w:eastAsia="ru-RU"/>
        </w:rPr>
        <w:t>СОКО;</w:t>
      </w:r>
    </w:p>
    <w:p w:rsidR="009E7D9A" w:rsidRPr="001051C3" w:rsidRDefault="009E7D9A" w:rsidP="00BA21F8">
      <w:pPr>
        <w:pStyle w:val="a6"/>
        <w:numPr>
          <w:ilvl w:val="0"/>
          <w:numId w:val="40"/>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участвуют в разработке методики и обеспечивают проведение </w:t>
      </w:r>
      <w:r w:rsidR="00E75EFC" w:rsidRPr="001051C3">
        <w:rPr>
          <w:rFonts w:ascii="Times New Roman" w:eastAsia="Times New Roman" w:hAnsi="Times New Roman" w:cs="Times New Roman"/>
          <w:sz w:val="24"/>
          <w:szCs w:val="24"/>
          <w:lang w:eastAsia="ru-RU"/>
        </w:rPr>
        <w:t>монитор</w:t>
      </w:r>
      <w:r w:rsidRPr="001051C3">
        <w:rPr>
          <w:rFonts w:ascii="Times New Roman" w:eastAsia="Times New Roman" w:hAnsi="Times New Roman" w:cs="Times New Roman"/>
          <w:sz w:val="24"/>
          <w:szCs w:val="24"/>
          <w:lang w:eastAsia="ru-RU"/>
        </w:rPr>
        <w:t xml:space="preserve">инговой работы </w:t>
      </w:r>
      <w:r w:rsidR="001051C3">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40"/>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обеспечивают помощь педагогам в формировании собственных систем оценки качества обучения и воспитания;</w:t>
      </w:r>
    </w:p>
    <w:p w:rsidR="009E7D9A" w:rsidRPr="001051C3" w:rsidRDefault="009E7D9A" w:rsidP="00BA21F8">
      <w:pPr>
        <w:pStyle w:val="a6"/>
        <w:numPr>
          <w:ilvl w:val="0"/>
          <w:numId w:val="40"/>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проводят экспертизу индивидуальных систем оценки качества образования, используемых учителями</w:t>
      </w:r>
      <w:r w:rsidR="00E75EFC"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40"/>
        </w:numPr>
        <w:spacing w:after="0" w:line="240" w:lineRule="auto"/>
        <w:ind w:left="426" w:hanging="426"/>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осуществляют оценку продуктивности, профессионализма педагогов.</w:t>
      </w:r>
    </w:p>
    <w:p w:rsidR="009E7D9A" w:rsidRPr="001051C3" w:rsidRDefault="00E75EFC"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2.5.  Модель внутр</w:t>
      </w:r>
      <w:r w:rsidR="00B73C61" w:rsidRPr="001051C3">
        <w:rPr>
          <w:rFonts w:ascii="Times New Roman" w:eastAsia="Times New Roman" w:hAnsi="Times New Roman" w:cs="Times New Roman"/>
          <w:b/>
          <w:sz w:val="24"/>
          <w:szCs w:val="24"/>
          <w:lang w:eastAsia="ru-RU"/>
        </w:rPr>
        <w:t>енней</w:t>
      </w:r>
      <w:r w:rsidR="009E7D9A"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b/>
          <w:sz w:val="24"/>
          <w:szCs w:val="24"/>
          <w:lang w:eastAsia="ru-RU"/>
        </w:rPr>
        <w:t xml:space="preserve">системы </w:t>
      </w:r>
      <w:r w:rsidR="009E7D9A" w:rsidRPr="001051C3">
        <w:rPr>
          <w:rFonts w:ascii="Times New Roman" w:eastAsia="Times New Roman" w:hAnsi="Times New Roman" w:cs="Times New Roman"/>
          <w:b/>
          <w:sz w:val="24"/>
          <w:szCs w:val="24"/>
          <w:lang w:eastAsia="ru-RU"/>
        </w:rPr>
        <w:t xml:space="preserve">оценки качества образования </w:t>
      </w:r>
      <w:r w:rsidR="001051C3" w:rsidRPr="001051C3">
        <w:rPr>
          <w:rFonts w:ascii="Times New Roman" w:eastAsia="Calibri" w:hAnsi="Times New Roman" w:cs="Times New Roman"/>
          <w:b/>
          <w:sz w:val="24"/>
          <w:szCs w:val="24"/>
        </w:rPr>
        <w:t>МБОУ «</w:t>
      </w:r>
      <w:proofErr w:type="spellStart"/>
      <w:r w:rsidR="001051C3" w:rsidRPr="001051C3">
        <w:rPr>
          <w:rFonts w:ascii="Times New Roman" w:eastAsia="Calibri" w:hAnsi="Times New Roman" w:cs="Times New Roman"/>
          <w:b/>
          <w:sz w:val="24"/>
          <w:szCs w:val="24"/>
        </w:rPr>
        <w:t>Урдалинская</w:t>
      </w:r>
      <w:proofErr w:type="spellEnd"/>
      <w:r w:rsidR="001051C3" w:rsidRPr="001051C3">
        <w:rPr>
          <w:rFonts w:ascii="Times New Roman" w:eastAsia="Calibri" w:hAnsi="Times New Roman" w:cs="Times New Roman"/>
          <w:b/>
          <w:sz w:val="24"/>
          <w:szCs w:val="24"/>
        </w:rPr>
        <w:t xml:space="preserve"> ООШ» МО ЛМР РТ</w:t>
      </w:r>
    </w:p>
    <w:p w:rsidR="009E7D9A" w:rsidRPr="001051C3" w:rsidRDefault="009E7D9A" w:rsidP="00BA21F8">
      <w:p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ab/>
        <w:t>В 201</w:t>
      </w:r>
      <w:r w:rsidR="001051C3">
        <w:rPr>
          <w:rFonts w:ascii="Times New Roman" w:hAnsi="Times New Roman" w:cs="Times New Roman"/>
          <w:sz w:val="24"/>
          <w:szCs w:val="24"/>
        </w:rPr>
        <w:t>6</w:t>
      </w:r>
      <w:r w:rsidRPr="001051C3">
        <w:rPr>
          <w:rFonts w:ascii="Times New Roman" w:hAnsi="Times New Roman" w:cs="Times New Roman"/>
          <w:sz w:val="24"/>
          <w:szCs w:val="24"/>
        </w:rPr>
        <w:t xml:space="preserve"> -201</w:t>
      </w:r>
      <w:r w:rsidR="001051C3">
        <w:rPr>
          <w:rFonts w:ascii="Times New Roman" w:hAnsi="Times New Roman" w:cs="Times New Roman"/>
          <w:sz w:val="24"/>
          <w:szCs w:val="24"/>
        </w:rPr>
        <w:t>7</w:t>
      </w:r>
      <w:r w:rsidRPr="001051C3">
        <w:rPr>
          <w:rFonts w:ascii="Times New Roman" w:hAnsi="Times New Roman" w:cs="Times New Roman"/>
          <w:sz w:val="24"/>
          <w:szCs w:val="24"/>
        </w:rPr>
        <w:t xml:space="preserve"> учебном году </w:t>
      </w:r>
      <w:r w:rsidR="001051C3">
        <w:rPr>
          <w:rFonts w:ascii="Times New Roman" w:hAnsi="Times New Roman" w:cs="Times New Roman"/>
          <w:sz w:val="24"/>
          <w:szCs w:val="24"/>
        </w:rPr>
        <w:t>школа</w:t>
      </w:r>
      <w:r w:rsidRPr="001051C3">
        <w:rPr>
          <w:rFonts w:ascii="Times New Roman" w:hAnsi="Times New Roman" w:cs="Times New Roman"/>
          <w:sz w:val="24"/>
          <w:szCs w:val="24"/>
        </w:rPr>
        <w:t xml:space="preserve"> вв</w:t>
      </w:r>
      <w:r w:rsidR="00E75EFC" w:rsidRPr="001051C3">
        <w:rPr>
          <w:rFonts w:ascii="Times New Roman" w:hAnsi="Times New Roman" w:cs="Times New Roman"/>
          <w:sz w:val="24"/>
          <w:szCs w:val="24"/>
        </w:rPr>
        <w:t>о</w:t>
      </w:r>
      <w:r w:rsidRPr="001051C3">
        <w:rPr>
          <w:rFonts w:ascii="Times New Roman" w:hAnsi="Times New Roman" w:cs="Times New Roman"/>
          <w:sz w:val="24"/>
          <w:szCs w:val="24"/>
        </w:rPr>
        <w:t>д</w:t>
      </w:r>
      <w:r w:rsidR="00E75EFC" w:rsidRPr="001051C3">
        <w:rPr>
          <w:rFonts w:ascii="Times New Roman" w:hAnsi="Times New Roman" w:cs="Times New Roman"/>
          <w:sz w:val="24"/>
          <w:szCs w:val="24"/>
        </w:rPr>
        <w:t>ит</w:t>
      </w:r>
      <w:r w:rsidRPr="001051C3">
        <w:rPr>
          <w:rFonts w:ascii="Times New Roman" w:hAnsi="Times New Roman" w:cs="Times New Roman"/>
          <w:sz w:val="24"/>
          <w:szCs w:val="24"/>
        </w:rPr>
        <w:t xml:space="preserve"> </w:t>
      </w:r>
      <w:r w:rsidR="00E75EFC" w:rsidRPr="001051C3">
        <w:rPr>
          <w:rFonts w:ascii="Times New Roman" w:hAnsi="Times New Roman" w:cs="Times New Roman"/>
          <w:sz w:val="24"/>
          <w:szCs w:val="24"/>
        </w:rPr>
        <w:t>ФГОС ООО. В связи с этим возник</w:t>
      </w:r>
      <w:r w:rsidRPr="001051C3">
        <w:rPr>
          <w:rFonts w:ascii="Times New Roman" w:hAnsi="Times New Roman" w:cs="Times New Roman"/>
          <w:sz w:val="24"/>
          <w:szCs w:val="24"/>
        </w:rPr>
        <w:t>а</w:t>
      </w:r>
      <w:r w:rsidR="00E75EFC" w:rsidRPr="001051C3">
        <w:rPr>
          <w:rFonts w:ascii="Times New Roman" w:hAnsi="Times New Roman" w:cs="Times New Roman"/>
          <w:sz w:val="24"/>
          <w:szCs w:val="24"/>
        </w:rPr>
        <w:t>ет</w:t>
      </w:r>
      <w:r w:rsidRPr="001051C3">
        <w:rPr>
          <w:rFonts w:ascii="Times New Roman" w:hAnsi="Times New Roman" w:cs="Times New Roman"/>
          <w:sz w:val="24"/>
          <w:szCs w:val="24"/>
        </w:rPr>
        <w:t xml:space="preserve"> необходимость пересмотреть подходы к организации </w:t>
      </w:r>
      <w:proofErr w:type="spellStart"/>
      <w:r w:rsidRPr="001051C3">
        <w:rPr>
          <w:rFonts w:ascii="Times New Roman" w:hAnsi="Times New Roman" w:cs="Times New Roman"/>
          <w:sz w:val="24"/>
          <w:szCs w:val="24"/>
        </w:rPr>
        <w:t>внутришкольного</w:t>
      </w:r>
      <w:proofErr w:type="spellEnd"/>
      <w:r w:rsidRPr="001051C3">
        <w:rPr>
          <w:rFonts w:ascii="Times New Roman" w:hAnsi="Times New Roman" w:cs="Times New Roman"/>
          <w:sz w:val="24"/>
          <w:szCs w:val="24"/>
        </w:rPr>
        <w:t xml:space="preserve"> контроля и определить подходы к построению </w:t>
      </w:r>
      <w:r w:rsidR="00FC794B" w:rsidRPr="001051C3">
        <w:rPr>
          <w:rFonts w:ascii="Times New Roman" w:hAnsi="Times New Roman" w:cs="Times New Roman"/>
          <w:sz w:val="24"/>
          <w:szCs w:val="24"/>
        </w:rPr>
        <w:t xml:space="preserve">внутренней </w:t>
      </w:r>
      <w:r w:rsidRPr="001051C3">
        <w:rPr>
          <w:rFonts w:ascii="Times New Roman" w:hAnsi="Times New Roman" w:cs="Times New Roman"/>
          <w:sz w:val="24"/>
          <w:szCs w:val="24"/>
        </w:rPr>
        <w:t xml:space="preserve">системы оценки качества образования. </w:t>
      </w:r>
      <w:r w:rsidR="00DF2E12" w:rsidRPr="001051C3">
        <w:rPr>
          <w:rFonts w:ascii="Times New Roman" w:hAnsi="Times New Roman" w:cs="Times New Roman"/>
          <w:sz w:val="24"/>
          <w:szCs w:val="24"/>
        </w:rPr>
        <w:t>С</w:t>
      </w:r>
      <w:r w:rsidRPr="001051C3">
        <w:rPr>
          <w:rFonts w:ascii="Times New Roman" w:hAnsi="Times New Roman" w:cs="Times New Roman"/>
          <w:sz w:val="24"/>
          <w:szCs w:val="24"/>
        </w:rPr>
        <w:t xml:space="preserve">огласно требованиям федерального </w:t>
      </w:r>
      <w:r w:rsidR="00DF2E12" w:rsidRPr="001051C3">
        <w:rPr>
          <w:rFonts w:ascii="Times New Roman" w:hAnsi="Times New Roman" w:cs="Times New Roman"/>
          <w:sz w:val="24"/>
          <w:szCs w:val="24"/>
        </w:rPr>
        <w:t xml:space="preserve">государственного образовательного </w:t>
      </w:r>
      <w:r w:rsidRPr="001051C3">
        <w:rPr>
          <w:rFonts w:ascii="Times New Roman" w:hAnsi="Times New Roman" w:cs="Times New Roman"/>
          <w:sz w:val="24"/>
          <w:szCs w:val="24"/>
        </w:rPr>
        <w:t>стандарта была разработана модель ВСОКО.</w:t>
      </w:r>
    </w:p>
    <w:p w:rsidR="009E7D9A" w:rsidRPr="001051C3" w:rsidRDefault="009E7D9A" w:rsidP="00BA21F8">
      <w:p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ab/>
        <w:t>Модель ВСОКО разработана по пяти направлениям:</w:t>
      </w:r>
    </w:p>
    <w:p w:rsidR="002E5DFF" w:rsidRPr="001051C3" w:rsidRDefault="002E5DFF" w:rsidP="00BA21F8">
      <w:pPr>
        <w:pStyle w:val="a6"/>
        <w:numPr>
          <w:ilvl w:val="2"/>
          <w:numId w:val="1"/>
        </w:numPr>
        <w:spacing w:after="0" w:line="240" w:lineRule="auto"/>
        <w:ind w:left="426" w:hanging="426"/>
        <w:jc w:val="both"/>
        <w:rPr>
          <w:rFonts w:ascii="Times New Roman" w:hAnsi="Times New Roman" w:cs="Times New Roman"/>
          <w:sz w:val="24"/>
          <w:szCs w:val="24"/>
        </w:rPr>
      </w:pPr>
      <w:r w:rsidRPr="001051C3">
        <w:rPr>
          <w:rFonts w:ascii="Times New Roman" w:hAnsi="Times New Roman" w:cs="Times New Roman"/>
          <w:sz w:val="24"/>
          <w:szCs w:val="24"/>
        </w:rPr>
        <w:t>Контрольно-оценочная деятельность</w:t>
      </w:r>
    </w:p>
    <w:p w:rsidR="002E5DFF" w:rsidRPr="001051C3" w:rsidRDefault="002E5DFF" w:rsidP="00BA21F8">
      <w:pPr>
        <w:pStyle w:val="a6"/>
        <w:numPr>
          <w:ilvl w:val="2"/>
          <w:numId w:val="1"/>
        </w:numPr>
        <w:spacing w:after="0" w:line="240" w:lineRule="auto"/>
        <w:ind w:left="426" w:hanging="426"/>
        <w:jc w:val="both"/>
        <w:rPr>
          <w:rFonts w:ascii="Times New Roman" w:hAnsi="Times New Roman" w:cs="Times New Roman"/>
          <w:sz w:val="24"/>
          <w:szCs w:val="24"/>
        </w:rPr>
      </w:pPr>
      <w:r w:rsidRPr="001051C3">
        <w:rPr>
          <w:rFonts w:ascii="Times New Roman" w:hAnsi="Times New Roman" w:cs="Times New Roman"/>
          <w:sz w:val="24"/>
          <w:szCs w:val="24"/>
        </w:rPr>
        <w:t>Внутренние мониторинги</w:t>
      </w:r>
    </w:p>
    <w:p w:rsidR="002E5DFF" w:rsidRPr="001051C3" w:rsidRDefault="002E5DFF" w:rsidP="00BA21F8">
      <w:pPr>
        <w:pStyle w:val="a6"/>
        <w:numPr>
          <w:ilvl w:val="2"/>
          <w:numId w:val="1"/>
        </w:numPr>
        <w:spacing w:after="0" w:line="240" w:lineRule="auto"/>
        <w:ind w:left="426" w:hanging="426"/>
        <w:jc w:val="both"/>
        <w:rPr>
          <w:rFonts w:ascii="Times New Roman" w:hAnsi="Times New Roman" w:cs="Times New Roman"/>
          <w:sz w:val="24"/>
          <w:szCs w:val="24"/>
        </w:rPr>
      </w:pPr>
      <w:r w:rsidRPr="001051C3">
        <w:rPr>
          <w:rFonts w:ascii="Times New Roman" w:hAnsi="Times New Roman" w:cs="Times New Roman"/>
          <w:sz w:val="24"/>
          <w:szCs w:val="24"/>
        </w:rPr>
        <w:t>Внутренние соцопросы</w:t>
      </w:r>
    </w:p>
    <w:p w:rsidR="002E5DFF" w:rsidRPr="001051C3" w:rsidRDefault="002E5DFF" w:rsidP="00BA21F8">
      <w:pPr>
        <w:pStyle w:val="a6"/>
        <w:numPr>
          <w:ilvl w:val="2"/>
          <w:numId w:val="1"/>
        </w:numPr>
        <w:spacing w:after="0" w:line="240" w:lineRule="auto"/>
        <w:ind w:left="426" w:hanging="426"/>
        <w:jc w:val="both"/>
        <w:rPr>
          <w:rFonts w:ascii="Times New Roman" w:hAnsi="Times New Roman" w:cs="Times New Roman"/>
          <w:sz w:val="24"/>
          <w:szCs w:val="24"/>
        </w:rPr>
      </w:pPr>
      <w:r w:rsidRPr="001051C3">
        <w:rPr>
          <w:rFonts w:ascii="Times New Roman" w:hAnsi="Times New Roman" w:cs="Times New Roman"/>
          <w:sz w:val="24"/>
          <w:szCs w:val="24"/>
        </w:rPr>
        <w:t>Экспертизы</w:t>
      </w:r>
    </w:p>
    <w:p w:rsidR="009E7D9A" w:rsidRPr="001051C3" w:rsidRDefault="002E5DFF" w:rsidP="00BA21F8">
      <w:pPr>
        <w:pStyle w:val="a6"/>
        <w:numPr>
          <w:ilvl w:val="2"/>
          <w:numId w:val="1"/>
        </w:numPr>
        <w:spacing w:after="0" w:line="240" w:lineRule="auto"/>
        <w:ind w:left="426" w:hanging="426"/>
        <w:jc w:val="both"/>
        <w:rPr>
          <w:rFonts w:ascii="Times New Roman" w:hAnsi="Times New Roman" w:cs="Times New Roman"/>
          <w:sz w:val="24"/>
          <w:szCs w:val="24"/>
        </w:rPr>
      </w:pPr>
      <w:r w:rsidRPr="001051C3">
        <w:rPr>
          <w:rFonts w:ascii="Times New Roman" w:hAnsi="Times New Roman" w:cs="Times New Roman"/>
          <w:sz w:val="24"/>
          <w:szCs w:val="24"/>
        </w:rPr>
        <w:t>Отчеты</w:t>
      </w:r>
    </w:p>
    <w:p w:rsidR="009E7D9A" w:rsidRPr="001051C3" w:rsidRDefault="005619C5" w:rsidP="00BA21F8">
      <w:pPr>
        <w:spacing w:after="0" w:line="240" w:lineRule="auto"/>
        <w:rPr>
          <w:rFonts w:ascii="Times New Roman" w:hAnsi="Times New Roman" w:cs="Times New Roman"/>
          <w:b/>
          <w:sz w:val="24"/>
          <w:szCs w:val="24"/>
        </w:rPr>
      </w:pPr>
      <w:r w:rsidRPr="001051C3">
        <w:rPr>
          <w:rFonts w:ascii="Times New Roman" w:hAnsi="Times New Roman" w:cs="Times New Roman"/>
          <w:b/>
          <w:sz w:val="24"/>
          <w:szCs w:val="24"/>
        </w:rPr>
        <w:t xml:space="preserve">2.5. </w:t>
      </w:r>
      <w:r w:rsidR="009E7D9A" w:rsidRPr="001051C3">
        <w:rPr>
          <w:rFonts w:ascii="Times New Roman" w:hAnsi="Times New Roman" w:cs="Times New Roman"/>
          <w:b/>
          <w:sz w:val="24"/>
          <w:szCs w:val="24"/>
        </w:rPr>
        <w:t xml:space="preserve"> Контрольно – оценочная деятельность</w:t>
      </w:r>
    </w:p>
    <w:p w:rsidR="009E7D9A" w:rsidRPr="001051C3" w:rsidRDefault="009E7D9A" w:rsidP="00BA21F8">
      <w:pPr>
        <w:spacing w:after="0" w:line="240" w:lineRule="auto"/>
        <w:ind w:firstLine="708"/>
        <w:rPr>
          <w:rFonts w:ascii="Times New Roman" w:hAnsi="Times New Roman" w:cs="Times New Roman"/>
          <w:sz w:val="24"/>
          <w:szCs w:val="24"/>
        </w:rPr>
      </w:pPr>
      <w:r w:rsidRPr="001051C3">
        <w:rPr>
          <w:rFonts w:ascii="Times New Roman" w:hAnsi="Times New Roman" w:cs="Times New Roman"/>
          <w:sz w:val="24"/>
          <w:szCs w:val="24"/>
        </w:rPr>
        <w:t>Для оценки эффективности контрольно – оценочной системы выделяется три группы взаимосвязанных между собой показателей.</w:t>
      </w:r>
    </w:p>
    <w:p w:rsidR="009E7D9A" w:rsidRPr="001051C3" w:rsidRDefault="009E7D9A" w:rsidP="00BA21F8">
      <w:pPr>
        <w:spacing w:after="0" w:line="240" w:lineRule="auto"/>
        <w:ind w:firstLine="708"/>
        <w:rPr>
          <w:rFonts w:ascii="Times New Roman" w:hAnsi="Times New Roman" w:cs="Times New Roman"/>
          <w:sz w:val="24"/>
          <w:szCs w:val="24"/>
        </w:rPr>
      </w:pPr>
      <w:r w:rsidRPr="001051C3">
        <w:rPr>
          <w:rFonts w:ascii="Times New Roman" w:hAnsi="Times New Roman" w:cs="Times New Roman"/>
          <w:sz w:val="24"/>
          <w:szCs w:val="24"/>
        </w:rPr>
        <w:t>К первой группе относятся показатели внедрения инновационных методов обучения, прироста образовательных достижений учащихся и квалификации преподавателей.</w:t>
      </w:r>
    </w:p>
    <w:p w:rsidR="009E7D9A" w:rsidRPr="001051C3" w:rsidRDefault="009E7D9A" w:rsidP="00BA21F8">
      <w:pPr>
        <w:spacing w:after="0" w:line="240" w:lineRule="auto"/>
        <w:ind w:firstLine="708"/>
        <w:rPr>
          <w:rFonts w:ascii="Times New Roman" w:hAnsi="Times New Roman" w:cs="Times New Roman"/>
          <w:sz w:val="24"/>
          <w:szCs w:val="24"/>
        </w:rPr>
      </w:pPr>
      <w:r w:rsidRPr="001051C3">
        <w:rPr>
          <w:rFonts w:ascii="Times New Roman" w:hAnsi="Times New Roman" w:cs="Times New Roman"/>
          <w:sz w:val="24"/>
          <w:szCs w:val="24"/>
        </w:rPr>
        <w:t>Вторую группу составляют показатели, характеризующие увеличение объема информации о качестве учебных достижений учащихся, снижение доли педагогического труда на проведение контроля и оценки знаний учащихся.</w:t>
      </w:r>
    </w:p>
    <w:p w:rsidR="009E7D9A" w:rsidRPr="001051C3" w:rsidRDefault="009E7D9A" w:rsidP="00BA21F8">
      <w:pPr>
        <w:spacing w:after="0" w:line="240" w:lineRule="auto"/>
        <w:ind w:firstLine="708"/>
        <w:rPr>
          <w:rFonts w:ascii="Times New Roman" w:hAnsi="Times New Roman" w:cs="Times New Roman"/>
          <w:sz w:val="24"/>
          <w:szCs w:val="24"/>
        </w:rPr>
      </w:pPr>
      <w:r w:rsidRPr="001051C3">
        <w:rPr>
          <w:rFonts w:ascii="Times New Roman" w:hAnsi="Times New Roman" w:cs="Times New Roman"/>
          <w:sz w:val="24"/>
          <w:szCs w:val="24"/>
        </w:rPr>
        <w:t>К  третьей группе можно отнести способность контрольно – оценочной системы к качеству обучения и использованию технических сре</w:t>
      </w:r>
      <w:proofErr w:type="gramStart"/>
      <w:r w:rsidRPr="001051C3">
        <w:rPr>
          <w:rFonts w:ascii="Times New Roman" w:hAnsi="Times New Roman" w:cs="Times New Roman"/>
          <w:sz w:val="24"/>
          <w:szCs w:val="24"/>
        </w:rPr>
        <w:t>дств дл</w:t>
      </w:r>
      <w:proofErr w:type="gramEnd"/>
      <w:r w:rsidRPr="001051C3">
        <w:rPr>
          <w:rFonts w:ascii="Times New Roman" w:hAnsi="Times New Roman" w:cs="Times New Roman"/>
          <w:sz w:val="24"/>
          <w:szCs w:val="24"/>
        </w:rPr>
        <w:t>я самоконтроля и само</w:t>
      </w:r>
      <w:r w:rsidR="006F108B" w:rsidRPr="001051C3">
        <w:rPr>
          <w:rFonts w:ascii="Times New Roman" w:hAnsi="Times New Roman" w:cs="Times New Roman"/>
          <w:sz w:val="24"/>
          <w:szCs w:val="24"/>
        </w:rPr>
        <w:t>по</w:t>
      </w:r>
      <w:r w:rsidRPr="001051C3">
        <w:rPr>
          <w:rFonts w:ascii="Times New Roman" w:hAnsi="Times New Roman" w:cs="Times New Roman"/>
          <w:sz w:val="24"/>
          <w:szCs w:val="24"/>
        </w:rPr>
        <w:t>дготовк</w:t>
      </w:r>
      <w:r w:rsidR="006F108B" w:rsidRPr="001051C3">
        <w:rPr>
          <w:rFonts w:ascii="Times New Roman" w:hAnsi="Times New Roman" w:cs="Times New Roman"/>
          <w:sz w:val="24"/>
          <w:szCs w:val="24"/>
        </w:rPr>
        <w:t>и</w:t>
      </w:r>
      <w:r w:rsidRPr="001051C3">
        <w:rPr>
          <w:rFonts w:ascii="Times New Roman" w:hAnsi="Times New Roman" w:cs="Times New Roman"/>
          <w:sz w:val="24"/>
          <w:szCs w:val="24"/>
        </w:rPr>
        <w:t>.</w:t>
      </w:r>
    </w:p>
    <w:p w:rsidR="009E7D9A" w:rsidRPr="001051C3" w:rsidRDefault="009E7D9A" w:rsidP="00BA21F8">
      <w:pPr>
        <w:spacing w:after="0" w:line="240" w:lineRule="auto"/>
        <w:jc w:val="center"/>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2.5.</w:t>
      </w:r>
      <w:r w:rsidR="005619C5" w:rsidRPr="001051C3">
        <w:rPr>
          <w:rFonts w:ascii="Times New Roman" w:eastAsia="Times New Roman" w:hAnsi="Times New Roman" w:cs="Times New Roman"/>
          <w:b/>
          <w:bCs/>
          <w:sz w:val="24"/>
          <w:szCs w:val="24"/>
          <w:lang w:eastAsia="ru-RU"/>
        </w:rPr>
        <w:t>1</w:t>
      </w:r>
      <w:r w:rsidRPr="001051C3">
        <w:rPr>
          <w:rFonts w:ascii="Times New Roman" w:eastAsia="Times New Roman" w:hAnsi="Times New Roman" w:cs="Times New Roman"/>
          <w:b/>
          <w:bCs/>
          <w:sz w:val="24"/>
          <w:szCs w:val="24"/>
          <w:lang w:eastAsia="ru-RU"/>
        </w:rPr>
        <w:t xml:space="preserve">.  Система </w:t>
      </w:r>
      <w:proofErr w:type="gramStart"/>
      <w:r w:rsidRPr="001051C3">
        <w:rPr>
          <w:rFonts w:ascii="Times New Roman" w:eastAsia="Times New Roman" w:hAnsi="Times New Roman" w:cs="Times New Roman"/>
          <w:b/>
          <w:bCs/>
          <w:sz w:val="24"/>
          <w:szCs w:val="24"/>
          <w:lang w:eastAsia="ru-RU"/>
        </w:rPr>
        <w:t>оценки достижения планируемых результатов освоения основной образовательной программы основного общего образования</w:t>
      </w:r>
      <w:proofErr w:type="gramEnd"/>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w:t>
      </w:r>
      <w:r w:rsidRPr="001051C3">
        <w:rPr>
          <w:rFonts w:ascii="Times New Roman" w:eastAsia="Times New Roman" w:hAnsi="Times New Roman" w:cs="Times New Roman"/>
          <w:iCs/>
          <w:sz w:val="24"/>
          <w:szCs w:val="24"/>
          <w:lang w:eastAsia="ru-RU"/>
        </w:rPr>
        <w:t>обеспечение качества образования</w:t>
      </w:r>
      <w:r w:rsidRPr="001051C3">
        <w:rPr>
          <w:rFonts w:ascii="Times New Roman" w:eastAsia="Times New Roman" w:hAnsi="Times New Roman" w:cs="Times New Roman"/>
          <w:i/>
          <w:iCs/>
          <w:sz w:val="24"/>
          <w:szCs w:val="24"/>
          <w:lang w:eastAsia="ru-RU"/>
        </w:rPr>
        <w:t xml:space="preserve">, </w:t>
      </w:r>
      <w:r w:rsidRPr="001051C3">
        <w:rPr>
          <w:rFonts w:ascii="Times New Roman" w:eastAsia="Times New Roman" w:hAnsi="Times New Roman" w:cs="Times New Roman"/>
          <w:iCs/>
          <w:sz w:val="24"/>
          <w:szCs w:val="24"/>
          <w:lang w:eastAsia="ru-RU"/>
        </w:rPr>
        <w:t>что</w:t>
      </w:r>
      <w:r w:rsidR="006F108B" w:rsidRPr="001051C3">
        <w:rPr>
          <w:rFonts w:ascii="Times New Roman" w:eastAsia="Times New Roman" w:hAnsi="Times New Roman" w:cs="Times New Roman"/>
          <w:iCs/>
          <w:sz w:val="24"/>
          <w:szCs w:val="24"/>
          <w:lang w:eastAsia="ru-RU"/>
        </w:rPr>
        <w:t xml:space="preserve"> </w:t>
      </w:r>
      <w:r w:rsidRPr="001051C3">
        <w:rPr>
          <w:rFonts w:ascii="Times New Roman" w:eastAsia="Times New Roman" w:hAnsi="Times New Roman" w:cs="Times New Roman"/>
          <w:sz w:val="24"/>
          <w:szCs w:val="24"/>
          <w:lang w:eastAsia="ru-RU"/>
        </w:rPr>
        <w:t xml:space="preserve">предполагает вовлечённость в оценочную </w:t>
      </w:r>
      <w:proofErr w:type="gramStart"/>
      <w:r w:rsidRPr="001051C3">
        <w:rPr>
          <w:rFonts w:ascii="Times New Roman" w:eastAsia="Times New Roman" w:hAnsi="Times New Roman" w:cs="Times New Roman"/>
          <w:sz w:val="24"/>
          <w:szCs w:val="24"/>
          <w:lang w:eastAsia="ru-RU"/>
        </w:rPr>
        <w:t>деятельность</w:t>
      </w:r>
      <w:proofErr w:type="gramEnd"/>
      <w:r w:rsidRPr="001051C3">
        <w:rPr>
          <w:rFonts w:ascii="Times New Roman" w:eastAsia="Times New Roman" w:hAnsi="Times New Roman" w:cs="Times New Roman"/>
          <w:sz w:val="24"/>
          <w:szCs w:val="24"/>
          <w:lang w:eastAsia="ru-RU"/>
        </w:rPr>
        <w:t xml:space="preserve"> как педагогов, так и обучающихся.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1051C3">
        <w:rPr>
          <w:rFonts w:ascii="Times New Roman" w:eastAsia="Times New Roman" w:hAnsi="Times New Roman" w:cs="Times New Roman"/>
          <w:b/>
          <w:sz w:val="24"/>
          <w:szCs w:val="24"/>
          <w:lang w:eastAsia="ru-RU"/>
        </w:rPr>
        <w:t>функциями</w:t>
      </w:r>
      <w:r w:rsidRPr="001051C3">
        <w:rPr>
          <w:rFonts w:ascii="Times New Roman" w:eastAsia="Times New Roman" w:hAnsi="Times New Roman" w:cs="Times New Roman"/>
          <w:sz w:val="24"/>
          <w:szCs w:val="24"/>
          <w:lang w:eastAsia="ru-RU"/>
        </w:rPr>
        <w:t xml:space="preserve"> являются </w:t>
      </w:r>
      <w:r w:rsidRPr="001051C3">
        <w:rPr>
          <w:rFonts w:ascii="Times New Roman" w:eastAsia="Times New Roman" w:hAnsi="Times New Roman" w:cs="Times New Roman"/>
          <w:b/>
          <w:i/>
          <w:sz w:val="24"/>
          <w:szCs w:val="24"/>
          <w:lang w:eastAsia="ru-RU"/>
        </w:rPr>
        <w:t>ориентация образовательного процесса</w:t>
      </w:r>
      <w:r w:rsidRPr="001051C3">
        <w:rPr>
          <w:rFonts w:ascii="Times New Roman" w:eastAsia="Times New Roman" w:hAnsi="Times New Roman" w:cs="Times New Roman"/>
          <w:sz w:val="24"/>
          <w:szCs w:val="24"/>
          <w:lang w:eastAsia="ru-RU"/>
        </w:rPr>
        <w:t xml:space="preserve"> на достижение планируемых результатов освоения основной образовательной программы</w:t>
      </w:r>
      <w:r w:rsidR="006F108B"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основного общего образования и обеспечение эффективной </w:t>
      </w:r>
      <w:r w:rsidRPr="001051C3">
        <w:rPr>
          <w:rFonts w:ascii="Times New Roman" w:eastAsia="Times New Roman" w:hAnsi="Times New Roman" w:cs="Times New Roman"/>
          <w:b/>
          <w:i/>
          <w:sz w:val="24"/>
          <w:szCs w:val="24"/>
          <w:lang w:eastAsia="ru-RU"/>
        </w:rPr>
        <w:t>обратной связи</w:t>
      </w:r>
      <w:r w:rsidRPr="001051C3">
        <w:rPr>
          <w:rFonts w:ascii="Times New Roman" w:eastAsia="Times New Roman" w:hAnsi="Times New Roman" w:cs="Times New Roman"/>
          <w:sz w:val="24"/>
          <w:szCs w:val="24"/>
          <w:lang w:eastAsia="ru-RU"/>
        </w:rPr>
        <w:t xml:space="preserve">, позволяющей осуществлять </w:t>
      </w:r>
      <w:r w:rsidRPr="001051C3">
        <w:rPr>
          <w:rFonts w:ascii="Times New Roman" w:eastAsia="Times New Roman" w:hAnsi="Times New Roman" w:cs="Times New Roman"/>
          <w:b/>
          <w:i/>
          <w:sz w:val="24"/>
          <w:szCs w:val="24"/>
          <w:lang w:eastAsia="ru-RU"/>
        </w:rPr>
        <w:t>управление образовательным процессом.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w:t>
      </w:r>
      <w:r w:rsidRPr="001051C3">
        <w:rPr>
          <w:rFonts w:ascii="Times New Roman" w:eastAsia="Times New Roman" w:hAnsi="Times New Roman" w:cs="Times New Roman"/>
          <w:sz w:val="24"/>
          <w:szCs w:val="24"/>
          <w:lang w:eastAsia="ru-RU"/>
        </w:rPr>
        <w:lastRenderedPageBreak/>
        <w:t>данные используются для оценки состояния и тенденций развития системы образования разного уровня.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соответствии с ФГОС ООО основным</w:t>
      </w:r>
      <w:r w:rsidRPr="001051C3">
        <w:rPr>
          <w:rFonts w:ascii="Times New Roman" w:eastAsia="Times New Roman" w:hAnsi="Times New Roman" w:cs="Times New Roman"/>
          <w:b/>
          <w:sz w:val="24"/>
          <w:szCs w:val="24"/>
          <w:lang w:eastAsia="ru-RU"/>
        </w:rPr>
        <w:t xml:space="preserve"> объектом </w:t>
      </w:r>
      <w:r w:rsidR="00FC794B" w:rsidRPr="001051C3">
        <w:rPr>
          <w:rFonts w:ascii="Times New Roman" w:eastAsia="Times New Roman" w:hAnsi="Times New Roman" w:cs="Times New Roman"/>
          <w:sz w:val="24"/>
          <w:szCs w:val="24"/>
          <w:lang w:eastAsia="ru-RU"/>
        </w:rPr>
        <w:t>внутренней</w:t>
      </w:r>
      <w:r w:rsidR="00FC794B"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sz w:val="24"/>
          <w:szCs w:val="24"/>
          <w:lang w:eastAsia="ru-RU"/>
        </w:rPr>
        <w:t xml:space="preserve">системы оценки результатов образования, её содержательной и </w:t>
      </w:r>
      <w:proofErr w:type="spellStart"/>
      <w:r w:rsidRPr="001051C3">
        <w:rPr>
          <w:rFonts w:ascii="Times New Roman" w:eastAsia="Times New Roman" w:hAnsi="Times New Roman" w:cs="Times New Roman"/>
          <w:sz w:val="24"/>
          <w:szCs w:val="24"/>
          <w:lang w:eastAsia="ru-RU"/>
        </w:rPr>
        <w:t>критериальной</w:t>
      </w:r>
      <w:proofErr w:type="spellEnd"/>
      <w:r w:rsidRPr="001051C3">
        <w:rPr>
          <w:rFonts w:ascii="Times New Roman" w:eastAsia="Times New Roman" w:hAnsi="Times New Roman" w:cs="Times New Roman"/>
          <w:sz w:val="24"/>
          <w:szCs w:val="24"/>
          <w:lang w:eastAsia="ru-RU"/>
        </w:rPr>
        <w:t xml:space="preserve"> базой</w:t>
      </w:r>
      <w:r w:rsidR="006F108B"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выступают</w:t>
      </w:r>
      <w:r w:rsidRPr="001051C3">
        <w:rPr>
          <w:rFonts w:ascii="Times New Roman" w:eastAsia="Times New Roman" w:hAnsi="Times New Roman" w:cs="Times New Roman"/>
          <w:b/>
          <w:sz w:val="24"/>
          <w:szCs w:val="24"/>
          <w:lang w:eastAsia="ru-RU"/>
        </w:rPr>
        <w:t xml:space="preserve"> требования Стандарта, </w:t>
      </w:r>
      <w:r w:rsidRPr="001051C3">
        <w:rPr>
          <w:rFonts w:ascii="Times New Roman" w:eastAsia="Times New Roman" w:hAnsi="Times New Roman" w:cs="Times New Roman"/>
          <w:sz w:val="24"/>
          <w:szCs w:val="24"/>
          <w:lang w:eastAsia="ru-RU"/>
        </w:rPr>
        <w:t>которые конкретизируются в</w:t>
      </w:r>
      <w:r w:rsidRPr="001051C3">
        <w:rPr>
          <w:rFonts w:ascii="Times New Roman" w:eastAsia="Times New Roman" w:hAnsi="Times New Roman" w:cs="Times New Roman"/>
          <w:b/>
          <w:sz w:val="24"/>
          <w:szCs w:val="24"/>
          <w:lang w:eastAsia="ru-RU"/>
        </w:rPr>
        <w:t xml:space="preserve"> планируемых результатах</w:t>
      </w:r>
      <w:r w:rsidRPr="001051C3">
        <w:rPr>
          <w:rFonts w:ascii="Times New Roman" w:eastAsia="Times New Roman" w:hAnsi="Times New Roman" w:cs="Times New Roman"/>
          <w:sz w:val="24"/>
          <w:szCs w:val="24"/>
          <w:lang w:eastAsia="ru-RU"/>
        </w:rPr>
        <w:t xml:space="preserve"> освоения обучающимися основной образовательной программы</w:t>
      </w:r>
      <w:r w:rsidR="006F108B"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основного общего образования.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9E7D9A" w:rsidRPr="001051C3" w:rsidRDefault="00B430CB"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
          <w:sz w:val="24"/>
          <w:szCs w:val="24"/>
          <w:lang w:eastAsia="ru-RU"/>
        </w:rPr>
        <w:t>Итоги</w:t>
      </w:r>
      <w:r w:rsidR="009E7D9A" w:rsidRPr="001051C3">
        <w:rPr>
          <w:rFonts w:ascii="Times New Roman" w:eastAsia="Times New Roman" w:hAnsi="Times New Roman" w:cs="Times New Roman"/>
          <w:b/>
          <w:i/>
          <w:sz w:val="24"/>
          <w:szCs w:val="24"/>
          <w:lang w:eastAsia="ru-RU"/>
        </w:rPr>
        <w:t xml:space="preserve"> промежуточной аттестации, </w:t>
      </w:r>
      <w:r w:rsidR="009E7D9A" w:rsidRPr="001051C3">
        <w:rPr>
          <w:rFonts w:ascii="Times New Roman" w:eastAsia="Times New Roman" w:hAnsi="Times New Roman" w:cs="Times New Roman"/>
          <w:sz w:val="24"/>
          <w:szCs w:val="24"/>
          <w:lang w:eastAsia="ru-RU"/>
        </w:rPr>
        <w:t xml:space="preserve">представляющие собой результаты </w:t>
      </w:r>
      <w:proofErr w:type="spellStart"/>
      <w:r w:rsidR="009E7D9A" w:rsidRPr="001051C3">
        <w:rPr>
          <w:rFonts w:ascii="Times New Roman" w:eastAsia="Times New Roman" w:hAnsi="Times New Roman" w:cs="Times New Roman"/>
          <w:sz w:val="24"/>
          <w:szCs w:val="24"/>
          <w:lang w:eastAsia="ru-RU"/>
        </w:rPr>
        <w:t>внутришкольного</w:t>
      </w:r>
      <w:proofErr w:type="spellEnd"/>
      <w:r w:rsidR="009E7D9A" w:rsidRPr="001051C3">
        <w:rPr>
          <w:rFonts w:ascii="Times New Roman" w:eastAsia="Times New Roman" w:hAnsi="Times New Roman" w:cs="Times New Roman"/>
          <w:sz w:val="24"/>
          <w:szCs w:val="24"/>
          <w:lang w:eastAsia="ru-RU"/>
        </w:rPr>
        <w:t xml:space="preserve"> мониторинга индивидуальных образовательных достижений обучающихся, </w:t>
      </w:r>
      <w:r w:rsidR="009E7D9A" w:rsidRPr="001051C3">
        <w:rPr>
          <w:rFonts w:ascii="Times New Roman" w:eastAsia="Times New Roman" w:hAnsi="Times New Roman" w:cs="Times New Roman"/>
          <w:b/>
          <w:i/>
          <w:sz w:val="24"/>
          <w:szCs w:val="24"/>
          <w:lang w:eastAsia="ru-RU"/>
        </w:rPr>
        <w:t xml:space="preserve">отражают динамику </w:t>
      </w:r>
      <w:r w:rsidR="009E7D9A" w:rsidRPr="001051C3">
        <w:rPr>
          <w:rFonts w:ascii="Times New Roman" w:eastAsia="Times New Roman" w:hAnsi="Times New Roman" w:cs="Times New Roman"/>
          <w:sz w:val="24"/>
          <w:szCs w:val="24"/>
          <w:lang w:eastAsia="ru-RU"/>
        </w:rPr>
        <w:t>формирования их</w:t>
      </w:r>
      <w:r w:rsidR="006F108B"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009E7D9A" w:rsidRPr="001051C3">
        <w:rPr>
          <w:rFonts w:ascii="Times New Roman" w:eastAsia="Times New Roman" w:hAnsi="Times New Roman" w:cs="Times New Roman"/>
          <w:b/>
          <w:i/>
          <w:sz w:val="24"/>
          <w:szCs w:val="24"/>
          <w:lang w:eastAsia="ru-RU"/>
        </w:rPr>
        <w:t>внутренней оценкой.</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
          <w:sz w:val="24"/>
          <w:szCs w:val="24"/>
          <w:lang w:eastAsia="ru-RU"/>
        </w:rPr>
        <w:t>Результаты</w:t>
      </w:r>
      <w:r w:rsidR="00B430CB" w:rsidRPr="001051C3">
        <w:rPr>
          <w:rFonts w:ascii="Times New Roman" w:eastAsia="Times New Roman" w:hAnsi="Times New Roman" w:cs="Times New Roman"/>
          <w:b/>
          <w:i/>
          <w:sz w:val="24"/>
          <w:szCs w:val="24"/>
          <w:lang w:eastAsia="ru-RU"/>
        </w:rPr>
        <w:t xml:space="preserve"> государственной</w:t>
      </w:r>
      <w:r w:rsidRPr="001051C3">
        <w:rPr>
          <w:rFonts w:ascii="Times New Roman" w:eastAsia="Times New Roman" w:hAnsi="Times New Roman" w:cs="Times New Roman"/>
          <w:b/>
          <w:i/>
          <w:sz w:val="24"/>
          <w:szCs w:val="24"/>
          <w:lang w:eastAsia="ru-RU"/>
        </w:rPr>
        <w:t xml:space="preserve"> итоговой аттестации выпускников </w:t>
      </w:r>
      <w:r w:rsidRPr="001051C3">
        <w:rPr>
          <w:rFonts w:ascii="Times New Roman" w:eastAsia="Times New Roman" w:hAnsi="Times New Roman" w:cs="Times New Roman"/>
          <w:sz w:val="24"/>
          <w:szCs w:val="24"/>
          <w:lang w:eastAsia="ru-RU"/>
        </w:rPr>
        <w:t xml:space="preserve">характеризуют уровень достижения предметных и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освоения основной образовательной программы основного общего образования, необходимых для продолжени</w:t>
      </w:r>
      <w:r w:rsidR="00B430CB" w:rsidRPr="001051C3">
        <w:rPr>
          <w:rFonts w:ascii="Times New Roman" w:eastAsia="Times New Roman" w:hAnsi="Times New Roman" w:cs="Times New Roman"/>
          <w:sz w:val="24"/>
          <w:szCs w:val="24"/>
          <w:lang w:eastAsia="ru-RU"/>
        </w:rPr>
        <w:t>я образования. Государственная итоговая</w:t>
      </w:r>
      <w:r w:rsidRPr="001051C3">
        <w:rPr>
          <w:rFonts w:ascii="Times New Roman" w:eastAsia="Times New Roman" w:hAnsi="Times New Roman" w:cs="Times New Roman"/>
          <w:sz w:val="24"/>
          <w:szCs w:val="24"/>
          <w:lang w:eastAsia="ru-RU"/>
        </w:rPr>
        <w:t xml:space="preserve"> аттестация выпускников осуществляется внешними (по отношению к </w:t>
      </w:r>
      <w:r w:rsidR="00C76C2B">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органами, т. е. является </w:t>
      </w:r>
      <w:r w:rsidRPr="001051C3">
        <w:rPr>
          <w:rFonts w:ascii="Times New Roman" w:eastAsia="Times New Roman" w:hAnsi="Times New Roman" w:cs="Times New Roman"/>
          <w:b/>
          <w:i/>
          <w:sz w:val="24"/>
          <w:szCs w:val="24"/>
          <w:lang w:eastAsia="ru-RU"/>
        </w:rPr>
        <w:t>внешней оценкой</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Основным объектом, содержательной и </w:t>
      </w:r>
      <w:proofErr w:type="spellStart"/>
      <w:r w:rsidRPr="001051C3">
        <w:rPr>
          <w:rFonts w:ascii="Times New Roman" w:eastAsia="Times New Roman" w:hAnsi="Times New Roman" w:cs="Times New Roman"/>
          <w:sz w:val="24"/>
          <w:szCs w:val="24"/>
          <w:lang w:eastAsia="ru-RU"/>
        </w:rPr>
        <w:t>критериальной</w:t>
      </w:r>
      <w:proofErr w:type="spellEnd"/>
      <w:r w:rsidRPr="001051C3">
        <w:rPr>
          <w:rFonts w:ascii="Times New Roman" w:eastAsia="Times New Roman" w:hAnsi="Times New Roman" w:cs="Times New Roman"/>
          <w:sz w:val="24"/>
          <w:szCs w:val="24"/>
          <w:lang w:eastAsia="ru-RU"/>
        </w:rPr>
        <w:t xml:space="preserve"> базой</w:t>
      </w:r>
      <w:r w:rsidRPr="001051C3">
        <w:rPr>
          <w:rFonts w:ascii="Times New Roman" w:eastAsia="Times New Roman" w:hAnsi="Times New Roman" w:cs="Times New Roman"/>
          <w:b/>
          <w:sz w:val="24"/>
          <w:szCs w:val="24"/>
          <w:lang w:eastAsia="ru-RU"/>
        </w:rPr>
        <w:t xml:space="preserve"> итоговой оценки</w:t>
      </w:r>
      <w:r w:rsidRPr="001051C3">
        <w:rPr>
          <w:rFonts w:ascii="Times New Roman" w:eastAsia="Times New Roman" w:hAnsi="Times New Roman" w:cs="Times New Roman"/>
          <w:sz w:val="24"/>
          <w:szCs w:val="24"/>
          <w:lang w:eastAsia="ru-RU"/>
        </w:rPr>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w:t>
      </w:r>
      <w:r w:rsidR="00B430CB" w:rsidRPr="001051C3">
        <w:rPr>
          <w:rFonts w:ascii="Times New Roman" w:eastAsia="Times New Roman" w:hAnsi="Times New Roman" w:cs="Times New Roman"/>
          <w:sz w:val="24"/>
          <w:szCs w:val="24"/>
          <w:lang w:eastAsia="ru-RU"/>
        </w:rPr>
        <w:t xml:space="preserve"> и</w:t>
      </w:r>
      <w:r w:rsidRPr="001051C3">
        <w:rPr>
          <w:rFonts w:ascii="Times New Roman" w:eastAsia="Times New Roman" w:hAnsi="Times New Roman" w:cs="Times New Roman"/>
          <w:sz w:val="24"/>
          <w:szCs w:val="24"/>
          <w:lang w:eastAsia="ru-RU"/>
        </w:rPr>
        <w:t xml:space="preserve"> </w:t>
      </w:r>
      <w:r w:rsidR="00B430CB" w:rsidRPr="001051C3">
        <w:rPr>
          <w:rFonts w:ascii="Times New Roman" w:eastAsia="Times New Roman" w:hAnsi="Times New Roman" w:cs="Times New Roman"/>
          <w:sz w:val="24"/>
          <w:szCs w:val="24"/>
          <w:lang w:eastAsia="ru-RU"/>
        </w:rPr>
        <w:t xml:space="preserve">«Выпускник получит возможность научиться» </w:t>
      </w:r>
      <w:r w:rsidRPr="001051C3">
        <w:rPr>
          <w:rFonts w:ascii="Times New Roman" w:eastAsia="Times New Roman" w:hAnsi="Times New Roman" w:cs="Times New Roman"/>
          <w:sz w:val="24"/>
          <w:szCs w:val="24"/>
          <w:lang w:eastAsia="ru-RU"/>
        </w:rPr>
        <w:t>всех изучаемых программ.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shd w:val="clear" w:color="auto" w:fill="FFFF99"/>
          <w:lang w:eastAsia="ru-RU"/>
        </w:rPr>
      </w:pPr>
      <w:r w:rsidRPr="001051C3">
        <w:rPr>
          <w:rFonts w:ascii="Times New Roman" w:eastAsia="Times New Roman" w:hAnsi="Times New Roman" w:cs="Times New Roman"/>
          <w:sz w:val="24"/>
          <w:szCs w:val="24"/>
          <w:lang w:eastAsia="ru-RU"/>
        </w:rPr>
        <w:t>В соответствии с требованиями Стандарта предоставление и использование</w:t>
      </w:r>
      <w:r w:rsidR="008738A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b/>
          <w:i/>
          <w:sz w:val="24"/>
          <w:szCs w:val="24"/>
          <w:lang w:eastAsia="ru-RU"/>
        </w:rPr>
        <w:t>персонифицированной информации</w:t>
      </w:r>
      <w:r w:rsidR="008738A6" w:rsidRPr="001051C3">
        <w:rPr>
          <w:rFonts w:ascii="Times New Roman" w:eastAsia="Times New Roman" w:hAnsi="Times New Roman" w:cs="Times New Roman"/>
          <w:b/>
          <w:i/>
          <w:sz w:val="24"/>
          <w:szCs w:val="24"/>
          <w:lang w:eastAsia="ru-RU"/>
        </w:rPr>
        <w:t xml:space="preserve"> </w:t>
      </w:r>
      <w:r w:rsidRPr="001051C3">
        <w:rPr>
          <w:rFonts w:ascii="Times New Roman" w:eastAsia="Times New Roman" w:hAnsi="Times New Roman" w:cs="Times New Roman"/>
          <w:sz w:val="24"/>
          <w:szCs w:val="24"/>
          <w:lang w:eastAsia="ru-RU"/>
        </w:rPr>
        <w:t>возможно только в рамках процедур итоговой оценки обучающихся. Во всех иных процедурах допустимо предоставление и использование</w:t>
      </w:r>
      <w:r w:rsidR="008738A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исключительно </w:t>
      </w:r>
      <w:proofErr w:type="spellStart"/>
      <w:r w:rsidRPr="001051C3">
        <w:rPr>
          <w:rFonts w:ascii="Times New Roman" w:eastAsia="Times New Roman" w:hAnsi="Times New Roman" w:cs="Times New Roman"/>
          <w:b/>
          <w:i/>
          <w:sz w:val="24"/>
          <w:szCs w:val="24"/>
          <w:lang w:eastAsia="ru-RU"/>
        </w:rPr>
        <w:t>неперсонифицированной</w:t>
      </w:r>
      <w:proofErr w:type="spellEnd"/>
      <w:r w:rsidRPr="001051C3">
        <w:rPr>
          <w:rFonts w:ascii="Times New Roman" w:eastAsia="Times New Roman" w:hAnsi="Times New Roman" w:cs="Times New Roman"/>
          <w:b/>
          <w:i/>
          <w:sz w:val="24"/>
          <w:szCs w:val="24"/>
          <w:lang w:eastAsia="ru-RU"/>
        </w:rPr>
        <w:t xml:space="preserve"> (анонимной) информации</w:t>
      </w:r>
      <w:r w:rsidRPr="001051C3">
        <w:rPr>
          <w:rFonts w:ascii="Times New Roman" w:eastAsia="Times New Roman" w:hAnsi="Times New Roman" w:cs="Times New Roman"/>
          <w:sz w:val="24"/>
          <w:szCs w:val="24"/>
          <w:lang w:eastAsia="ru-RU"/>
        </w:rPr>
        <w:t xml:space="preserve"> о достигаемых </w:t>
      </w:r>
      <w:proofErr w:type="gramStart"/>
      <w:r w:rsidRPr="001051C3">
        <w:rPr>
          <w:rFonts w:ascii="Times New Roman" w:eastAsia="Times New Roman" w:hAnsi="Times New Roman" w:cs="Times New Roman"/>
          <w:sz w:val="24"/>
          <w:szCs w:val="24"/>
          <w:lang w:eastAsia="ru-RU"/>
        </w:rPr>
        <w:t>обучающимися</w:t>
      </w:r>
      <w:proofErr w:type="gramEnd"/>
      <w:r w:rsidRPr="001051C3">
        <w:rPr>
          <w:rFonts w:ascii="Times New Roman" w:eastAsia="Times New Roman" w:hAnsi="Times New Roman" w:cs="Times New Roman"/>
          <w:sz w:val="24"/>
          <w:szCs w:val="24"/>
          <w:lang w:eastAsia="ru-RU"/>
        </w:rPr>
        <w:t xml:space="preserve"> образовательных результатах.</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Интерпретация результатов оценки ведётся на основе</w:t>
      </w:r>
      <w:r w:rsidRPr="001051C3">
        <w:rPr>
          <w:rFonts w:ascii="Times New Roman" w:eastAsia="Times New Roman" w:hAnsi="Times New Roman" w:cs="Times New Roman"/>
          <w:b/>
          <w:i/>
          <w:sz w:val="24"/>
          <w:szCs w:val="24"/>
          <w:lang w:eastAsia="ru-RU"/>
        </w:rPr>
        <w:t xml:space="preserve"> контекстной информации</w:t>
      </w:r>
      <w:r w:rsidRPr="001051C3">
        <w:rPr>
          <w:rFonts w:ascii="Times New Roman" w:eastAsia="Times New Roman" w:hAnsi="Times New Roman" w:cs="Times New Roman"/>
          <w:sz w:val="24"/>
          <w:szCs w:val="24"/>
          <w:lang w:eastAsia="ru-RU"/>
        </w:rPr>
        <w:t xml:space="preserve">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w:t>
      </w:r>
      <w:proofErr w:type="gramStart"/>
      <w:r w:rsidRPr="001051C3">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w:t>
      </w:r>
      <w:r w:rsidR="008738A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основного общего образования</w:t>
      </w:r>
      <w:proofErr w:type="gramEnd"/>
      <w:r w:rsidRPr="001051C3">
        <w:rPr>
          <w:rFonts w:ascii="Times New Roman" w:eastAsia="Times New Roman" w:hAnsi="Times New Roman" w:cs="Times New Roman"/>
          <w:sz w:val="24"/>
          <w:szCs w:val="24"/>
          <w:lang w:eastAsia="ru-RU"/>
        </w:rPr>
        <w:t xml:space="preserve"> предполагает </w:t>
      </w:r>
      <w:r w:rsidRPr="001051C3">
        <w:rPr>
          <w:rFonts w:ascii="Times New Roman" w:eastAsia="Times New Roman" w:hAnsi="Times New Roman" w:cs="Times New Roman"/>
          <w:b/>
          <w:i/>
          <w:sz w:val="24"/>
          <w:szCs w:val="24"/>
          <w:lang w:eastAsia="ru-RU"/>
        </w:rPr>
        <w:t>комплексный подход к оценке результатов</w:t>
      </w:r>
      <w:r w:rsidR="008738A6" w:rsidRPr="001051C3">
        <w:rPr>
          <w:rFonts w:ascii="Times New Roman" w:eastAsia="Times New Roman" w:hAnsi="Times New Roman" w:cs="Times New Roman"/>
          <w:b/>
          <w:i/>
          <w:sz w:val="24"/>
          <w:szCs w:val="24"/>
          <w:lang w:eastAsia="ru-RU"/>
        </w:rPr>
        <w:t xml:space="preserve"> </w:t>
      </w:r>
      <w:r w:rsidRPr="001051C3">
        <w:rPr>
          <w:rFonts w:ascii="Times New Roman" w:eastAsia="Times New Roman" w:hAnsi="Times New Roman" w:cs="Times New Roman"/>
          <w:sz w:val="24"/>
          <w:szCs w:val="24"/>
          <w:lang w:eastAsia="ru-RU"/>
        </w:rPr>
        <w:t xml:space="preserve">образования, позволяющий вести оценку достижения обучающимися всех трёх групп результатов образования: </w:t>
      </w:r>
      <w:r w:rsidRPr="001051C3">
        <w:rPr>
          <w:rFonts w:ascii="Times New Roman" w:eastAsia="Times New Roman" w:hAnsi="Times New Roman" w:cs="Times New Roman"/>
          <w:b/>
          <w:i/>
          <w:sz w:val="24"/>
          <w:szCs w:val="24"/>
          <w:lang w:eastAsia="ru-RU"/>
        </w:rPr>
        <w:t xml:space="preserve">личностных, </w:t>
      </w:r>
      <w:proofErr w:type="spellStart"/>
      <w:r w:rsidRPr="001051C3">
        <w:rPr>
          <w:rFonts w:ascii="Times New Roman" w:eastAsia="Times New Roman" w:hAnsi="Times New Roman" w:cs="Times New Roman"/>
          <w:b/>
          <w:i/>
          <w:sz w:val="24"/>
          <w:szCs w:val="24"/>
          <w:lang w:eastAsia="ru-RU"/>
        </w:rPr>
        <w:t>метапредметных</w:t>
      </w:r>
      <w:proofErr w:type="spellEnd"/>
      <w:r w:rsidRPr="001051C3">
        <w:rPr>
          <w:rFonts w:ascii="Times New Roman" w:eastAsia="Times New Roman" w:hAnsi="Times New Roman" w:cs="Times New Roman"/>
          <w:b/>
          <w:i/>
          <w:sz w:val="24"/>
          <w:szCs w:val="24"/>
          <w:lang w:eastAsia="ru-RU"/>
        </w:rPr>
        <w:t xml:space="preserve"> </w:t>
      </w:r>
      <w:r w:rsidRPr="001051C3">
        <w:rPr>
          <w:rFonts w:ascii="Times New Roman" w:eastAsia="Times New Roman" w:hAnsi="Times New Roman" w:cs="Times New Roman"/>
          <w:sz w:val="24"/>
          <w:szCs w:val="24"/>
          <w:lang w:eastAsia="ru-RU"/>
        </w:rPr>
        <w:t>и</w:t>
      </w:r>
      <w:r w:rsidRPr="001051C3">
        <w:rPr>
          <w:rFonts w:ascii="Times New Roman" w:eastAsia="Times New Roman" w:hAnsi="Times New Roman" w:cs="Times New Roman"/>
          <w:b/>
          <w:i/>
          <w:sz w:val="24"/>
          <w:szCs w:val="24"/>
          <w:lang w:eastAsia="ru-RU"/>
        </w:rPr>
        <w:t xml:space="preserve"> предметных</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sz w:val="24"/>
          <w:szCs w:val="24"/>
          <w:lang w:eastAsia="ru-RU"/>
        </w:rPr>
        <w:t xml:space="preserve">Система оценки предусматривает </w:t>
      </w:r>
      <w:r w:rsidRPr="001051C3">
        <w:rPr>
          <w:rFonts w:ascii="Times New Roman" w:eastAsia="Times New Roman" w:hAnsi="Times New Roman" w:cs="Times New Roman"/>
          <w:b/>
          <w:bCs/>
          <w:i/>
          <w:sz w:val="24"/>
          <w:szCs w:val="24"/>
          <w:lang w:eastAsia="ru-RU"/>
        </w:rPr>
        <w:t>уровневый подход</w:t>
      </w:r>
      <w:r w:rsidR="008738A6" w:rsidRPr="001051C3">
        <w:rPr>
          <w:rFonts w:ascii="Times New Roman" w:eastAsia="Times New Roman" w:hAnsi="Times New Roman" w:cs="Times New Roman"/>
          <w:b/>
          <w:bCs/>
          <w:i/>
          <w:sz w:val="24"/>
          <w:szCs w:val="24"/>
          <w:lang w:eastAsia="ru-RU"/>
        </w:rPr>
        <w:t xml:space="preserve"> </w:t>
      </w:r>
      <w:r w:rsidRPr="001051C3">
        <w:rPr>
          <w:rFonts w:ascii="Times New Roman" w:eastAsia="Times New Roman" w:hAnsi="Times New Roman" w:cs="Times New Roman"/>
          <w:bCs/>
          <w:sz w:val="24"/>
          <w:szCs w:val="24"/>
          <w:lang w:eastAsia="ru-RU"/>
        </w:rPr>
        <w:t>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9E7D9A" w:rsidRPr="001051C3" w:rsidRDefault="009E7D9A" w:rsidP="00BA21F8">
      <w:pPr>
        <w:spacing w:after="0" w:line="240" w:lineRule="auto"/>
        <w:ind w:firstLine="567"/>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Одним из проявлений уровневого подхода является оценка индивидуальных образовательных достижений на основе</w:t>
      </w:r>
      <w:r w:rsidR="008738A6" w:rsidRPr="001051C3">
        <w:rPr>
          <w:rFonts w:ascii="Times New Roman" w:eastAsia="Times New Roman" w:hAnsi="Times New Roman" w:cs="Times New Roman"/>
          <w:bCs/>
          <w:sz w:val="24"/>
          <w:szCs w:val="24"/>
          <w:lang w:eastAsia="ru-RU"/>
        </w:rPr>
        <w:t xml:space="preserve"> </w:t>
      </w:r>
      <w:r w:rsidRPr="001051C3">
        <w:rPr>
          <w:rFonts w:ascii="Times New Roman" w:eastAsia="Times New Roman" w:hAnsi="Times New Roman" w:cs="Times New Roman"/>
          <w:bCs/>
          <w:sz w:val="24"/>
          <w:szCs w:val="24"/>
          <w:lang w:eastAsia="ru-RU"/>
        </w:rPr>
        <w:t>«метода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9E7D9A" w:rsidRPr="001051C3" w:rsidRDefault="009E7D9A" w:rsidP="00BA21F8">
      <w:pPr>
        <w:spacing w:after="0" w:line="240" w:lineRule="auto"/>
        <w:ind w:firstLine="567"/>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Описание организации и содержания </w:t>
      </w:r>
      <w:proofErr w:type="gramStart"/>
      <w:r w:rsidRPr="001051C3">
        <w:rPr>
          <w:rFonts w:ascii="Times New Roman" w:eastAsia="Times New Roman" w:hAnsi="Times New Roman" w:cs="Times New Roman"/>
          <w:b/>
          <w:sz w:val="24"/>
          <w:szCs w:val="24"/>
          <w:lang w:eastAsia="ru-RU"/>
        </w:rPr>
        <w:t>системы оценки достижения планируемых</w:t>
      </w:r>
      <w:r w:rsidR="008738A6"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b/>
          <w:sz w:val="24"/>
          <w:szCs w:val="24"/>
          <w:lang w:eastAsia="ru-RU"/>
        </w:rPr>
        <w:t>результатов освоения</w:t>
      </w:r>
      <w:proofErr w:type="gramEnd"/>
      <w:r w:rsidRPr="001051C3">
        <w:rPr>
          <w:rFonts w:ascii="Times New Roman" w:eastAsia="Times New Roman" w:hAnsi="Times New Roman" w:cs="Times New Roman"/>
          <w:b/>
          <w:sz w:val="24"/>
          <w:szCs w:val="24"/>
          <w:lang w:eastAsia="ru-RU"/>
        </w:rPr>
        <w:t xml:space="preserve"> ООП ООО содержится в:</w:t>
      </w:r>
    </w:p>
    <w:p w:rsidR="006032AF" w:rsidRPr="001051C3" w:rsidRDefault="009E7D9A" w:rsidP="00BA21F8">
      <w:pPr>
        <w:pStyle w:val="a6"/>
        <w:autoSpaceDE w:val="0"/>
        <w:autoSpaceDN w:val="0"/>
        <w:adjustRightInd w:val="0"/>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1) </w:t>
      </w:r>
      <w:proofErr w:type="gramStart"/>
      <w:r w:rsidR="006032AF" w:rsidRPr="001051C3">
        <w:rPr>
          <w:rFonts w:ascii="Times New Roman" w:eastAsia="Times New Roman" w:hAnsi="Times New Roman" w:cs="Times New Roman"/>
          <w:sz w:val="24"/>
          <w:szCs w:val="24"/>
          <w:lang w:eastAsia="ru-RU"/>
        </w:rPr>
        <w:t>Положении</w:t>
      </w:r>
      <w:proofErr w:type="gramEnd"/>
      <w:r w:rsidR="006032AF" w:rsidRPr="001051C3">
        <w:rPr>
          <w:rFonts w:ascii="Times New Roman" w:eastAsia="Times New Roman" w:hAnsi="Times New Roman" w:cs="Times New Roman"/>
          <w:sz w:val="24"/>
          <w:szCs w:val="24"/>
          <w:lang w:eastAsia="ru-RU"/>
        </w:rPr>
        <w:t xml:space="preserve"> о </w:t>
      </w:r>
      <w:r w:rsidR="00334B96" w:rsidRPr="001051C3">
        <w:rPr>
          <w:rFonts w:ascii="Times New Roman" w:eastAsia="Times New Roman" w:hAnsi="Times New Roman" w:cs="Times New Roman"/>
          <w:sz w:val="24"/>
          <w:szCs w:val="24"/>
          <w:lang w:eastAsia="ru-RU"/>
        </w:rPr>
        <w:t>внутр</w:t>
      </w:r>
      <w:r w:rsidR="00FC794B" w:rsidRPr="001051C3">
        <w:rPr>
          <w:rFonts w:ascii="Times New Roman" w:eastAsia="Times New Roman" w:hAnsi="Times New Roman" w:cs="Times New Roman"/>
          <w:sz w:val="24"/>
          <w:szCs w:val="24"/>
          <w:lang w:eastAsia="ru-RU"/>
        </w:rPr>
        <w:t>енней</w:t>
      </w:r>
      <w:r w:rsidR="00334B96" w:rsidRPr="001051C3">
        <w:rPr>
          <w:rFonts w:ascii="Times New Roman" w:eastAsia="Times New Roman" w:hAnsi="Times New Roman" w:cs="Times New Roman"/>
          <w:sz w:val="24"/>
          <w:szCs w:val="24"/>
          <w:lang w:eastAsia="ru-RU"/>
        </w:rPr>
        <w:t xml:space="preserve"> системе оценки качества образования</w:t>
      </w:r>
    </w:p>
    <w:p w:rsidR="009E7D9A" w:rsidRPr="001051C3" w:rsidRDefault="006032AF" w:rsidP="00BA21F8">
      <w:pPr>
        <w:pStyle w:val="a6"/>
        <w:autoSpaceDE w:val="0"/>
        <w:autoSpaceDN w:val="0"/>
        <w:adjustRightInd w:val="0"/>
        <w:spacing w:after="0" w:line="240" w:lineRule="auto"/>
        <w:ind w:left="567" w:hanging="283"/>
        <w:jc w:val="both"/>
        <w:rPr>
          <w:rFonts w:ascii="TimesNewRoman,Bold" w:hAnsi="TimesNewRoman,Bold" w:cs="TimesNewRoman,Bold"/>
          <w:bCs/>
          <w:sz w:val="24"/>
          <w:szCs w:val="24"/>
        </w:rPr>
      </w:pPr>
      <w:r w:rsidRPr="001051C3">
        <w:rPr>
          <w:rFonts w:ascii="Times New Roman" w:eastAsia="Times New Roman" w:hAnsi="Times New Roman" w:cs="Times New Roman"/>
          <w:sz w:val="24"/>
          <w:szCs w:val="24"/>
          <w:lang w:eastAsia="ru-RU"/>
        </w:rPr>
        <w:t xml:space="preserve">2) </w:t>
      </w:r>
      <w:proofErr w:type="gramStart"/>
      <w:r w:rsidR="009E7D9A" w:rsidRPr="001051C3">
        <w:rPr>
          <w:rFonts w:ascii="Times New Roman" w:eastAsia="Times New Roman" w:hAnsi="Times New Roman" w:cs="Times New Roman"/>
          <w:sz w:val="24"/>
          <w:szCs w:val="24"/>
          <w:lang w:eastAsia="ru-RU"/>
        </w:rPr>
        <w:t>Положении</w:t>
      </w:r>
      <w:proofErr w:type="gramEnd"/>
      <w:r w:rsidR="009E7D9A" w:rsidRPr="001051C3">
        <w:rPr>
          <w:rFonts w:ascii="Times New Roman" w:eastAsia="Times New Roman" w:hAnsi="Times New Roman" w:cs="Times New Roman"/>
          <w:sz w:val="24"/>
          <w:szCs w:val="24"/>
          <w:lang w:eastAsia="ru-RU"/>
        </w:rPr>
        <w:t xml:space="preserve"> </w:t>
      </w:r>
      <w:r w:rsidR="00B73C41" w:rsidRPr="001051C3">
        <w:rPr>
          <w:rFonts w:ascii="TimesNewRoman,Bold" w:hAnsi="TimesNewRoman,Bold" w:cs="TimesNewRoman,Bold"/>
          <w:bCs/>
          <w:sz w:val="24"/>
          <w:szCs w:val="24"/>
        </w:rPr>
        <w:t xml:space="preserve">о формах, периодичности и порядке текущего контроля </w:t>
      </w:r>
      <w:r w:rsidR="008C7F4F" w:rsidRPr="001051C3">
        <w:rPr>
          <w:rFonts w:ascii="TimesNewRoman,Bold" w:hAnsi="TimesNewRoman,Bold" w:cs="TimesNewRoman,Bold"/>
          <w:bCs/>
          <w:sz w:val="24"/>
          <w:szCs w:val="24"/>
        </w:rPr>
        <w:t xml:space="preserve"> </w:t>
      </w:r>
      <w:r w:rsidR="00B73C41" w:rsidRPr="001051C3">
        <w:rPr>
          <w:rFonts w:ascii="TimesNewRoman,Bold" w:hAnsi="TimesNewRoman,Bold" w:cs="TimesNewRoman,Bold"/>
          <w:bCs/>
          <w:sz w:val="24"/>
          <w:szCs w:val="24"/>
        </w:rPr>
        <w:t>успеваемости</w:t>
      </w:r>
    </w:p>
    <w:p w:rsidR="009E7D9A" w:rsidRPr="001051C3" w:rsidRDefault="006032AF" w:rsidP="00BA21F8">
      <w:pPr>
        <w:spacing w:after="0" w:line="240" w:lineRule="auto"/>
        <w:ind w:left="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r w:rsidR="009E7D9A" w:rsidRPr="001051C3">
        <w:rPr>
          <w:rFonts w:ascii="Times New Roman" w:eastAsia="Times New Roman" w:hAnsi="Times New Roman" w:cs="Times New Roman"/>
          <w:sz w:val="24"/>
          <w:szCs w:val="24"/>
          <w:lang w:eastAsia="ru-RU"/>
        </w:rPr>
        <w:t xml:space="preserve">) </w:t>
      </w:r>
      <w:r w:rsidR="00334B96" w:rsidRPr="001051C3">
        <w:rPr>
          <w:rFonts w:ascii="Times New Roman" w:eastAsia="Times New Roman" w:hAnsi="Times New Roman" w:cs="Times New Roman"/>
          <w:sz w:val="24"/>
          <w:szCs w:val="24"/>
          <w:lang w:eastAsia="ru-RU"/>
        </w:rPr>
        <w:t xml:space="preserve"> </w:t>
      </w:r>
      <w:proofErr w:type="gramStart"/>
      <w:r w:rsidR="009E7D9A" w:rsidRPr="001051C3">
        <w:rPr>
          <w:rFonts w:ascii="Times New Roman" w:eastAsia="Times New Roman" w:hAnsi="Times New Roman" w:cs="Times New Roman"/>
          <w:sz w:val="24"/>
          <w:szCs w:val="24"/>
          <w:lang w:eastAsia="ru-RU"/>
        </w:rPr>
        <w:t>Положении</w:t>
      </w:r>
      <w:proofErr w:type="gramEnd"/>
      <w:r w:rsidR="009E7D9A" w:rsidRPr="001051C3">
        <w:rPr>
          <w:rFonts w:ascii="Times New Roman" w:eastAsia="Times New Roman" w:hAnsi="Times New Roman" w:cs="Times New Roman"/>
          <w:sz w:val="24"/>
          <w:szCs w:val="24"/>
          <w:lang w:eastAsia="ru-RU"/>
        </w:rPr>
        <w:t xml:space="preserve"> о </w:t>
      </w:r>
      <w:r w:rsidR="00542B48" w:rsidRPr="001051C3">
        <w:rPr>
          <w:rFonts w:ascii="Times New Roman" w:eastAsia="Times New Roman" w:hAnsi="Times New Roman" w:cs="Times New Roman"/>
          <w:sz w:val="24"/>
          <w:szCs w:val="24"/>
          <w:lang w:eastAsia="ru-RU"/>
        </w:rPr>
        <w:t xml:space="preserve">ведении и </w:t>
      </w:r>
      <w:r w:rsidR="009E7D9A" w:rsidRPr="001051C3">
        <w:rPr>
          <w:rFonts w:ascii="Times New Roman" w:eastAsia="Times New Roman" w:hAnsi="Times New Roman" w:cs="Times New Roman"/>
          <w:sz w:val="24"/>
          <w:szCs w:val="24"/>
          <w:lang w:eastAsia="ru-RU"/>
        </w:rPr>
        <w:t xml:space="preserve"> проверк</w:t>
      </w:r>
      <w:r w:rsidR="00542B48" w:rsidRPr="001051C3">
        <w:rPr>
          <w:rFonts w:ascii="Times New Roman" w:eastAsia="Times New Roman" w:hAnsi="Times New Roman" w:cs="Times New Roman"/>
          <w:sz w:val="24"/>
          <w:szCs w:val="24"/>
          <w:lang w:eastAsia="ru-RU"/>
        </w:rPr>
        <w:t>е</w:t>
      </w:r>
      <w:r w:rsidR="009E7D9A" w:rsidRPr="001051C3">
        <w:rPr>
          <w:rFonts w:ascii="Times New Roman" w:eastAsia="Times New Roman" w:hAnsi="Times New Roman" w:cs="Times New Roman"/>
          <w:sz w:val="24"/>
          <w:szCs w:val="24"/>
          <w:lang w:eastAsia="ru-RU"/>
        </w:rPr>
        <w:t xml:space="preserve"> </w:t>
      </w:r>
      <w:r w:rsidR="00542B48" w:rsidRPr="001051C3">
        <w:rPr>
          <w:rFonts w:ascii="Times New Roman" w:eastAsia="Times New Roman" w:hAnsi="Times New Roman" w:cs="Times New Roman"/>
          <w:sz w:val="24"/>
          <w:szCs w:val="24"/>
          <w:lang w:eastAsia="ru-RU"/>
        </w:rPr>
        <w:t xml:space="preserve">ученических </w:t>
      </w:r>
      <w:r w:rsidR="009E7D9A" w:rsidRPr="001051C3">
        <w:rPr>
          <w:rFonts w:ascii="Times New Roman" w:eastAsia="Times New Roman" w:hAnsi="Times New Roman" w:cs="Times New Roman"/>
          <w:sz w:val="24"/>
          <w:szCs w:val="24"/>
          <w:lang w:eastAsia="ru-RU"/>
        </w:rPr>
        <w:t>тетрадей</w:t>
      </w:r>
    </w:p>
    <w:p w:rsidR="001103C1" w:rsidRPr="001051C3" w:rsidRDefault="006032AF" w:rsidP="00BA21F8">
      <w:pPr>
        <w:autoSpaceDE w:val="0"/>
        <w:autoSpaceDN w:val="0"/>
        <w:adjustRightInd w:val="0"/>
        <w:spacing w:after="0" w:line="240" w:lineRule="auto"/>
        <w:ind w:left="567" w:hanging="283"/>
        <w:jc w:val="both"/>
        <w:rPr>
          <w:b/>
          <w:bCs/>
          <w:sz w:val="24"/>
          <w:szCs w:val="24"/>
        </w:rPr>
      </w:pPr>
      <w:r w:rsidRPr="001051C3">
        <w:rPr>
          <w:rFonts w:ascii="Times New Roman" w:eastAsia="Times New Roman" w:hAnsi="Times New Roman" w:cs="Times New Roman"/>
          <w:sz w:val="24"/>
          <w:szCs w:val="24"/>
          <w:lang w:eastAsia="ru-RU"/>
        </w:rPr>
        <w:t>4</w:t>
      </w:r>
      <w:r w:rsidR="007161BD" w:rsidRPr="001051C3">
        <w:rPr>
          <w:rFonts w:ascii="Times New Roman" w:eastAsia="Times New Roman" w:hAnsi="Times New Roman" w:cs="Times New Roman"/>
          <w:sz w:val="24"/>
          <w:szCs w:val="24"/>
          <w:lang w:eastAsia="ru-RU"/>
        </w:rPr>
        <w:t xml:space="preserve">) </w:t>
      </w:r>
      <w:proofErr w:type="gramStart"/>
      <w:r w:rsidR="009E7D9A" w:rsidRPr="001051C3">
        <w:rPr>
          <w:rFonts w:ascii="Times New Roman" w:eastAsia="Times New Roman" w:hAnsi="Times New Roman" w:cs="Times New Roman"/>
          <w:sz w:val="24"/>
          <w:szCs w:val="24"/>
          <w:lang w:eastAsia="ru-RU"/>
        </w:rPr>
        <w:t>Положении</w:t>
      </w:r>
      <w:proofErr w:type="gramEnd"/>
      <w:r w:rsidR="009E7D9A" w:rsidRPr="001051C3">
        <w:rPr>
          <w:rFonts w:ascii="Times New Roman" w:eastAsia="Times New Roman" w:hAnsi="Times New Roman" w:cs="Times New Roman"/>
          <w:sz w:val="24"/>
          <w:szCs w:val="24"/>
          <w:lang w:eastAsia="ru-RU"/>
        </w:rPr>
        <w:t xml:space="preserve"> </w:t>
      </w:r>
      <w:r w:rsidR="001103C1" w:rsidRPr="001051C3">
        <w:rPr>
          <w:rFonts w:ascii="Times New Roman" w:hAnsi="Times New Roman" w:cs="Times New Roman"/>
          <w:bCs/>
          <w:sz w:val="24"/>
          <w:szCs w:val="24"/>
        </w:rPr>
        <w:t>о порядке проведения промежуточной аттестации в переводных классах</w:t>
      </w:r>
    </w:p>
    <w:p w:rsidR="009E7D9A" w:rsidRPr="001051C3" w:rsidRDefault="008C7F4F" w:rsidP="00BA21F8">
      <w:pPr>
        <w:spacing w:after="0" w:line="240" w:lineRule="auto"/>
        <w:ind w:left="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w:t>
      </w:r>
      <w:r w:rsidR="009E7D9A" w:rsidRPr="001051C3">
        <w:rPr>
          <w:rFonts w:ascii="Times New Roman" w:eastAsia="Times New Roman" w:hAnsi="Times New Roman" w:cs="Times New Roman"/>
          <w:sz w:val="24"/>
          <w:szCs w:val="24"/>
          <w:lang w:eastAsia="ru-RU"/>
        </w:rPr>
        <w:t xml:space="preserve">) </w:t>
      </w:r>
      <w:proofErr w:type="gramStart"/>
      <w:r w:rsidR="009E7D9A" w:rsidRPr="001051C3">
        <w:rPr>
          <w:rFonts w:ascii="Times New Roman" w:eastAsia="Times New Roman" w:hAnsi="Times New Roman" w:cs="Times New Roman"/>
          <w:sz w:val="24"/>
          <w:szCs w:val="24"/>
          <w:lang w:eastAsia="ru-RU"/>
        </w:rPr>
        <w:t>Положении</w:t>
      </w:r>
      <w:proofErr w:type="gramEnd"/>
      <w:r w:rsidR="009E7D9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о порядке и основании</w:t>
      </w:r>
      <w:r w:rsidR="009E7D9A" w:rsidRPr="001051C3">
        <w:rPr>
          <w:rFonts w:ascii="Times New Roman" w:eastAsia="Times New Roman" w:hAnsi="Times New Roman" w:cs="Times New Roman"/>
          <w:sz w:val="24"/>
          <w:szCs w:val="24"/>
          <w:lang w:eastAsia="ru-RU"/>
        </w:rPr>
        <w:t xml:space="preserve"> перевод</w:t>
      </w:r>
      <w:r w:rsidRPr="001051C3">
        <w:rPr>
          <w:rFonts w:ascii="Times New Roman" w:eastAsia="Times New Roman" w:hAnsi="Times New Roman" w:cs="Times New Roman"/>
          <w:sz w:val="24"/>
          <w:szCs w:val="24"/>
          <w:lang w:eastAsia="ru-RU"/>
        </w:rPr>
        <w:t>а учащихся в следующий класс</w:t>
      </w:r>
    </w:p>
    <w:p w:rsidR="009E7D9A" w:rsidRPr="001051C3" w:rsidRDefault="008C7F4F" w:rsidP="00BA21F8">
      <w:pPr>
        <w:spacing w:after="0" w:line="240" w:lineRule="auto"/>
        <w:ind w:left="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6</w:t>
      </w:r>
      <w:r w:rsidR="009E7D9A" w:rsidRPr="001051C3">
        <w:rPr>
          <w:rFonts w:ascii="Times New Roman" w:eastAsia="Times New Roman" w:hAnsi="Times New Roman" w:cs="Times New Roman"/>
          <w:sz w:val="24"/>
          <w:szCs w:val="24"/>
          <w:lang w:eastAsia="ru-RU"/>
        </w:rPr>
        <w:t xml:space="preserve">) </w:t>
      </w:r>
      <w:proofErr w:type="gramStart"/>
      <w:r w:rsidR="009E7D9A" w:rsidRPr="001051C3">
        <w:rPr>
          <w:rFonts w:ascii="Times New Roman" w:eastAsia="Times New Roman" w:hAnsi="Times New Roman" w:cs="Times New Roman"/>
          <w:sz w:val="24"/>
          <w:szCs w:val="24"/>
          <w:lang w:eastAsia="ru-RU"/>
        </w:rPr>
        <w:t>Положении</w:t>
      </w:r>
      <w:proofErr w:type="gramEnd"/>
      <w:r w:rsidR="009E7D9A" w:rsidRPr="001051C3">
        <w:rPr>
          <w:rFonts w:ascii="Times New Roman" w:eastAsia="Times New Roman" w:hAnsi="Times New Roman" w:cs="Times New Roman"/>
          <w:sz w:val="24"/>
          <w:szCs w:val="24"/>
          <w:lang w:eastAsia="ru-RU"/>
        </w:rPr>
        <w:t xml:space="preserve"> о проектно-исследовательской деятельности </w:t>
      </w:r>
      <w:r w:rsidR="00905E87" w:rsidRPr="001051C3">
        <w:rPr>
          <w:rFonts w:ascii="Times New Roman" w:eastAsia="Times New Roman" w:hAnsi="Times New Roman" w:cs="Times New Roman"/>
          <w:sz w:val="24"/>
          <w:szCs w:val="24"/>
          <w:lang w:eastAsia="ru-RU"/>
        </w:rPr>
        <w:t>и др.</w:t>
      </w:r>
    </w:p>
    <w:p w:rsidR="009E7D9A" w:rsidRPr="001051C3" w:rsidRDefault="009E7D9A" w:rsidP="00BA21F8">
      <w:pPr>
        <w:spacing w:after="0" w:line="240" w:lineRule="auto"/>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sz w:val="24"/>
          <w:szCs w:val="24"/>
          <w:lang w:eastAsia="ru-RU"/>
        </w:rPr>
        <w:t>2.5.</w:t>
      </w:r>
      <w:r w:rsidR="005619C5" w:rsidRPr="001051C3">
        <w:rPr>
          <w:rFonts w:ascii="Times New Roman" w:eastAsia="Times New Roman" w:hAnsi="Times New Roman" w:cs="Times New Roman"/>
          <w:b/>
          <w:sz w:val="24"/>
          <w:szCs w:val="24"/>
          <w:lang w:eastAsia="ru-RU"/>
        </w:rPr>
        <w:t>2</w:t>
      </w:r>
      <w:r w:rsidRPr="001051C3">
        <w:rPr>
          <w:rFonts w:ascii="Times New Roman" w:eastAsia="Times New Roman" w:hAnsi="Times New Roman" w:cs="Times New Roman"/>
          <w:b/>
          <w:sz w:val="24"/>
          <w:szCs w:val="24"/>
          <w:lang w:eastAsia="ru-RU"/>
        </w:rPr>
        <w:t>.</w:t>
      </w:r>
      <w:r w:rsidRPr="001051C3">
        <w:rPr>
          <w:rFonts w:ascii="Times New Roman" w:eastAsia="Times New Roman" w:hAnsi="Times New Roman" w:cs="Times New Roman"/>
          <w:b/>
          <w:bCs/>
          <w:sz w:val="24"/>
          <w:szCs w:val="24"/>
          <w:lang w:eastAsia="ru-RU"/>
        </w:rPr>
        <w:t xml:space="preserve"> Особенности оценки личностных результатов</w:t>
      </w:r>
    </w:p>
    <w:p w:rsidR="009E7D9A" w:rsidRPr="001051C3" w:rsidRDefault="009E7D9A" w:rsidP="00BA21F8">
      <w:pPr>
        <w:spacing w:after="0" w:line="240" w:lineRule="auto"/>
        <w:ind w:firstLine="567"/>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 xml:space="preserve">Оценка личностных результатов </w:t>
      </w:r>
      <w:r w:rsidRPr="001051C3">
        <w:rPr>
          <w:rFonts w:ascii="Times New Roman" w:eastAsia="Times New Roman" w:hAnsi="Times New Roman" w:cs="Times New Roman"/>
          <w:sz w:val="24"/>
          <w:szCs w:val="24"/>
          <w:lang w:eastAsia="ru-RU"/>
        </w:rPr>
        <w:t xml:space="preserve">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w:t>
      </w:r>
      <w:r w:rsidR="00B57CEE">
        <w:rPr>
          <w:rFonts w:ascii="Times New Roman" w:eastAsia="Times New Roman" w:hAnsi="Times New Roman" w:cs="Times New Roman"/>
          <w:sz w:val="24"/>
          <w:szCs w:val="24"/>
          <w:lang w:eastAsia="ru-RU"/>
        </w:rPr>
        <w:t>школо</w:t>
      </w:r>
      <w:r w:rsidR="008738A6" w:rsidRPr="001051C3">
        <w:rPr>
          <w:rFonts w:ascii="Times New Roman" w:eastAsia="Times New Roman" w:hAnsi="Times New Roman" w:cs="Times New Roman"/>
          <w:sz w:val="24"/>
          <w:szCs w:val="24"/>
          <w:lang w:eastAsia="ru-RU"/>
        </w:rPr>
        <w:t>й</w:t>
      </w:r>
      <w:r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Основным </w:t>
      </w:r>
      <w:r w:rsidRPr="001051C3">
        <w:rPr>
          <w:rFonts w:ascii="Times New Roman" w:eastAsia="Times New Roman" w:hAnsi="Times New Roman" w:cs="Times New Roman"/>
          <w:b/>
          <w:bCs/>
          <w:sz w:val="24"/>
          <w:szCs w:val="24"/>
          <w:lang w:eastAsia="ru-RU"/>
        </w:rPr>
        <w:t>объектом</w:t>
      </w:r>
      <w:r w:rsidRPr="001051C3">
        <w:rPr>
          <w:rFonts w:ascii="Times New Roman" w:eastAsia="Times New Roman" w:hAnsi="Times New Roman" w:cs="Times New Roman"/>
          <w:sz w:val="24"/>
          <w:szCs w:val="24"/>
          <w:lang w:eastAsia="ru-RU"/>
        </w:rPr>
        <w:t xml:space="preserve"> оценки личностных результатов служит </w:t>
      </w:r>
      <w:proofErr w:type="spellStart"/>
      <w:r w:rsidRPr="001051C3">
        <w:rPr>
          <w:rFonts w:ascii="Times New Roman" w:eastAsia="Times New Roman" w:hAnsi="Times New Roman" w:cs="Times New Roman"/>
          <w:sz w:val="24"/>
          <w:szCs w:val="24"/>
          <w:lang w:eastAsia="ru-RU"/>
        </w:rPr>
        <w:t>сформированность</w:t>
      </w:r>
      <w:proofErr w:type="spellEnd"/>
      <w:r w:rsidRPr="001051C3">
        <w:rPr>
          <w:rFonts w:ascii="Times New Roman" w:eastAsia="Times New Roman" w:hAnsi="Times New Roman" w:cs="Times New Roman"/>
          <w:sz w:val="24"/>
          <w:szCs w:val="24"/>
          <w:lang w:eastAsia="ru-RU"/>
        </w:rPr>
        <w:t xml:space="preserve"> универсальных учебных действий, включаемых в следующие </w:t>
      </w:r>
      <w:proofErr w:type="gramStart"/>
      <w:r w:rsidRPr="001051C3">
        <w:rPr>
          <w:rFonts w:ascii="Times New Roman" w:eastAsia="Times New Roman" w:hAnsi="Times New Roman" w:cs="Times New Roman"/>
          <w:sz w:val="24"/>
          <w:szCs w:val="24"/>
          <w:lang w:eastAsia="ru-RU"/>
        </w:rPr>
        <w:t>три основные блока</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1) </w:t>
      </w:r>
      <w:proofErr w:type="spellStart"/>
      <w:r w:rsidRPr="001051C3">
        <w:rPr>
          <w:rFonts w:ascii="Times New Roman" w:eastAsia="Times New Roman" w:hAnsi="Times New Roman" w:cs="Times New Roman"/>
          <w:sz w:val="24"/>
          <w:szCs w:val="24"/>
          <w:lang w:eastAsia="ru-RU"/>
        </w:rPr>
        <w:t>сформированность</w:t>
      </w:r>
      <w:proofErr w:type="spellEnd"/>
      <w:r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i/>
          <w:iCs/>
          <w:sz w:val="24"/>
          <w:szCs w:val="24"/>
          <w:lang w:eastAsia="ru-RU"/>
        </w:rPr>
        <w:t>основ гражданской идентичности</w:t>
      </w:r>
      <w:r w:rsidRPr="001051C3">
        <w:rPr>
          <w:rFonts w:ascii="Times New Roman" w:eastAsia="Times New Roman" w:hAnsi="Times New Roman" w:cs="Times New Roman"/>
          <w:sz w:val="24"/>
          <w:szCs w:val="24"/>
          <w:lang w:eastAsia="ru-RU"/>
        </w:rPr>
        <w:t xml:space="preserve"> личности;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2) готовность к переходу к </w:t>
      </w:r>
      <w:r w:rsidRPr="001051C3">
        <w:rPr>
          <w:rFonts w:ascii="Times New Roman" w:eastAsia="Times New Roman" w:hAnsi="Times New Roman" w:cs="Times New Roman"/>
          <w:i/>
          <w:iCs/>
          <w:sz w:val="24"/>
          <w:szCs w:val="24"/>
          <w:lang w:eastAsia="ru-RU"/>
        </w:rPr>
        <w:t>самообразованию</w:t>
      </w:r>
      <w:r w:rsidR="008738A6" w:rsidRPr="001051C3">
        <w:rPr>
          <w:rFonts w:ascii="Times New Roman" w:eastAsia="Times New Roman" w:hAnsi="Times New Roman" w:cs="Times New Roman"/>
          <w:i/>
          <w:iCs/>
          <w:sz w:val="24"/>
          <w:szCs w:val="24"/>
          <w:lang w:eastAsia="ru-RU"/>
        </w:rPr>
        <w:t xml:space="preserve"> </w:t>
      </w:r>
      <w:r w:rsidRPr="001051C3">
        <w:rPr>
          <w:rFonts w:ascii="Times New Roman" w:eastAsia="Times New Roman" w:hAnsi="Times New Roman" w:cs="Times New Roman"/>
          <w:i/>
          <w:iCs/>
          <w:sz w:val="24"/>
          <w:szCs w:val="24"/>
          <w:lang w:eastAsia="ru-RU"/>
        </w:rPr>
        <w:t>на основе учебно-познавательной мотивации</w:t>
      </w:r>
      <w:r w:rsidRPr="001051C3">
        <w:rPr>
          <w:rFonts w:ascii="Times New Roman" w:eastAsia="Times New Roman" w:hAnsi="Times New Roman" w:cs="Times New Roman"/>
          <w:sz w:val="24"/>
          <w:szCs w:val="24"/>
          <w:lang w:eastAsia="ru-RU"/>
        </w:rPr>
        <w:t xml:space="preserve">, в том числе – готовность к </w:t>
      </w:r>
      <w:r w:rsidRPr="001051C3">
        <w:rPr>
          <w:rFonts w:ascii="Times New Roman" w:eastAsia="Times New Roman" w:hAnsi="Times New Roman" w:cs="Times New Roman"/>
          <w:i/>
          <w:iCs/>
          <w:sz w:val="24"/>
          <w:szCs w:val="24"/>
          <w:lang w:eastAsia="ru-RU"/>
        </w:rPr>
        <w:t>выбору направления профильного образования</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3) </w:t>
      </w:r>
      <w:proofErr w:type="spellStart"/>
      <w:r w:rsidRPr="001051C3">
        <w:rPr>
          <w:rFonts w:ascii="Times New Roman" w:eastAsia="Times New Roman" w:hAnsi="Times New Roman" w:cs="Times New Roman"/>
          <w:sz w:val="24"/>
          <w:szCs w:val="24"/>
          <w:lang w:eastAsia="ru-RU"/>
        </w:rPr>
        <w:t>сформированность</w:t>
      </w:r>
      <w:proofErr w:type="spellEnd"/>
      <w:r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i/>
          <w:iCs/>
          <w:sz w:val="24"/>
          <w:szCs w:val="24"/>
          <w:lang w:eastAsia="ru-RU"/>
        </w:rPr>
        <w:t>социальных компетенций</w:t>
      </w:r>
      <w:r w:rsidRPr="001051C3">
        <w:rPr>
          <w:rFonts w:ascii="Times New Roman" w:eastAsia="Times New Roman" w:hAnsi="Times New Roman" w:cs="Times New Roman"/>
          <w:sz w:val="24"/>
          <w:szCs w:val="24"/>
          <w:lang w:eastAsia="ru-RU"/>
        </w:rPr>
        <w:t>, включая ценностно-смысловые установки и моральные нормы, опыт социальных и межличностных отношений, правосознание.</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соответствии с требованиями Стандарта </w:t>
      </w:r>
      <w:r w:rsidRPr="001051C3">
        <w:rPr>
          <w:rFonts w:ascii="Times New Roman" w:eastAsia="Times New Roman" w:hAnsi="Times New Roman" w:cs="Times New Roman"/>
          <w:b/>
          <w:bCs/>
          <w:sz w:val="24"/>
          <w:szCs w:val="24"/>
          <w:lang w:eastAsia="ru-RU"/>
        </w:rPr>
        <w:t>достижение личностных результатов не выносится на итоговую оценку обучающихся</w:t>
      </w:r>
      <w:r w:rsidRPr="001051C3">
        <w:rPr>
          <w:rFonts w:ascii="Times New Roman" w:eastAsia="Times New Roman" w:hAnsi="Times New Roman" w:cs="Times New Roman"/>
          <w:sz w:val="24"/>
          <w:szCs w:val="24"/>
          <w:lang w:eastAsia="ru-RU"/>
        </w:rPr>
        <w:t xml:space="preserve">, а является предметом оценки эффективности воспитательно-образовательной деятельности </w:t>
      </w:r>
      <w:r w:rsidR="00B57CEE">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Поэтому оценка этих результатов образовательной деятельности осуществляется в ходе внешних </w:t>
      </w:r>
      <w:proofErr w:type="spellStart"/>
      <w:r w:rsidRPr="001051C3">
        <w:rPr>
          <w:rFonts w:ascii="Times New Roman" w:eastAsia="Times New Roman" w:hAnsi="Times New Roman" w:cs="Times New Roman"/>
          <w:sz w:val="24"/>
          <w:szCs w:val="24"/>
          <w:lang w:eastAsia="ru-RU"/>
        </w:rPr>
        <w:t>неперсонифицированных</w:t>
      </w:r>
      <w:proofErr w:type="spellEnd"/>
      <w:r w:rsidRPr="001051C3">
        <w:rPr>
          <w:rFonts w:ascii="Times New Roman" w:eastAsia="Times New Roman" w:hAnsi="Times New Roman" w:cs="Times New Roman"/>
          <w:sz w:val="24"/>
          <w:szCs w:val="24"/>
          <w:lang w:eastAsia="ru-RU"/>
        </w:rPr>
        <w:t xml:space="preserve">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w:t>
      </w:r>
      <w:r w:rsidR="00B57CEE">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и обладающие необходимой компетентностью в сфере психологической диагностики развития личности в детском и подростковом возрасте.</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Результаты мониторинговых исследований являются основанием для принятия различных управленческих решений.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текущем образовательном процессе </w:t>
      </w:r>
      <w:r w:rsidRPr="001051C3">
        <w:rPr>
          <w:rFonts w:ascii="Times New Roman" w:eastAsia="Times New Roman" w:hAnsi="Times New Roman" w:cs="Times New Roman"/>
          <w:b/>
          <w:bCs/>
          <w:i/>
          <w:iCs/>
          <w:sz w:val="24"/>
          <w:szCs w:val="24"/>
          <w:lang w:eastAsia="ru-RU"/>
        </w:rPr>
        <w:t>возможна ограниченная оценка</w:t>
      </w:r>
      <w:r w:rsidRPr="001051C3">
        <w:rPr>
          <w:rFonts w:ascii="Times New Roman" w:eastAsia="Times New Roman" w:hAnsi="Times New Roman" w:cs="Times New Roman"/>
          <w:sz w:val="24"/>
          <w:szCs w:val="24"/>
          <w:lang w:eastAsia="ru-RU"/>
        </w:rPr>
        <w:t xml:space="preserve"> </w:t>
      </w:r>
      <w:proofErr w:type="spellStart"/>
      <w:r w:rsidRPr="001051C3">
        <w:rPr>
          <w:rFonts w:ascii="Times New Roman" w:eastAsia="Times New Roman" w:hAnsi="Times New Roman" w:cs="Times New Roman"/>
          <w:sz w:val="24"/>
          <w:szCs w:val="24"/>
          <w:lang w:eastAsia="ru-RU"/>
        </w:rPr>
        <w:t>сформированности</w:t>
      </w:r>
      <w:proofErr w:type="spellEnd"/>
      <w:r w:rsidRPr="001051C3">
        <w:rPr>
          <w:rFonts w:ascii="Times New Roman" w:eastAsia="Times New Roman" w:hAnsi="Times New Roman" w:cs="Times New Roman"/>
          <w:sz w:val="24"/>
          <w:szCs w:val="24"/>
          <w:lang w:eastAsia="ru-RU"/>
        </w:rPr>
        <w:t xml:space="preserve"> отдельных личностных результатов, проявляющихся </w:t>
      </w:r>
      <w:proofErr w:type="gramStart"/>
      <w:r w:rsidRPr="001051C3">
        <w:rPr>
          <w:rFonts w:ascii="Times New Roman" w:eastAsia="Times New Roman" w:hAnsi="Times New Roman" w:cs="Times New Roman"/>
          <w:sz w:val="24"/>
          <w:szCs w:val="24"/>
          <w:lang w:eastAsia="ru-RU"/>
        </w:rPr>
        <w:t>в</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41"/>
        </w:numPr>
        <w:spacing w:after="0" w:line="240" w:lineRule="auto"/>
        <w:ind w:left="567" w:hanging="425"/>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соблюдении</w:t>
      </w:r>
      <w:proofErr w:type="gramEnd"/>
      <w:r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iCs/>
          <w:sz w:val="24"/>
          <w:szCs w:val="24"/>
          <w:lang w:eastAsia="ru-RU"/>
        </w:rPr>
        <w:t>норм и правил поведения</w:t>
      </w:r>
      <w:r w:rsidRPr="001051C3">
        <w:rPr>
          <w:rFonts w:ascii="Times New Roman" w:eastAsia="Times New Roman" w:hAnsi="Times New Roman" w:cs="Times New Roman"/>
          <w:sz w:val="24"/>
          <w:szCs w:val="24"/>
          <w:lang w:eastAsia="ru-RU"/>
        </w:rPr>
        <w:t xml:space="preserve">, принятых в </w:t>
      </w:r>
      <w:r w:rsidR="00B57CEE">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41"/>
        </w:numPr>
        <w:spacing w:after="0" w:line="240" w:lineRule="auto"/>
        <w:ind w:left="567" w:hanging="425"/>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участии</w:t>
      </w:r>
      <w:proofErr w:type="gramEnd"/>
      <w:r w:rsidRPr="001051C3">
        <w:rPr>
          <w:rFonts w:ascii="Times New Roman" w:eastAsia="Times New Roman" w:hAnsi="Times New Roman" w:cs="Times New Roman"/>
          <w:sz w:val="24"/>
          <w:szCs w:val="24"/>
          <w:lang w:eastAsia="ru-RU"/>
        </w:rPr>
        <w:t xml:space="preserve"> в </w:t>
      </w:r>
      <w:r w:rsidRPr="001051C3">
        <w:rPr>
          <w:rFonts w:ascii="Times New Roman" w:eastAsia="Times New Roman" w:hAnsi="Times New Roman" w:cs="Times New Roman"/>
          <w:iCs/>
          <w:sz w:val="24"/>
          <w:szCs w:val="24"/>
          <w:lang w:eastAsia="ru-RU"/>
        </w:rPr>
        <w:t>общественной жизни</w:t>
      </w:r>
      <w:r w:rsidRPr="001051C3">
        <w:rPr>
          <w:rFonts w:ascii="Times New Roman" w:eastAsia="Times New Roman" w:hAnsi="Times New Roman" w:cs="Times New Roman"/>
          <w:sz w:val="24"/>
          <w:szCs w:val="24"/>
          <w:lang w:eastAsia="ru-RU"/>
        </w:rPr>
        <w:t xml:space="preserve"> </w:t>
      </w:r>
      <w:r w:rsidR="00B57CEE" w:rsidRPr="001051C3">
        <w:rPr>
          <w:rFonts w:ascii="Times New Roman" w:eastAsia="Calibri" w:hAnsi="Times New Roman" w:cs="Times New Roman"/>
          <w:sz w:val="24"/>
          <w:szCs w:val="24"/>
        </w:rPr>
        <w:t>МБОУ «</w:t>
      </w:r>
      <w:proofErr w:type="spellStart"/>
      <w:r w:rsidR="00B57CEE" w:rsidRPr="001051C3">
        <w:rPr>
          <w:rFonts w:ascii="Times New Roman" w:eastAsia="Calibri" w:hAnsi="Times New Roman" w:cs="Times New Roman"/>
          <w:sz w:val="24"/>
          <w:szCs w:val="24"/>
        </w:rPr>
        <w:t>Урдалинская</w:t>
      </w:r>
      <w:proofErr w:type="spellEnd"/>
      <w:r w:rsidR="00B57CEE" w:rsidRPr="001051C3">
        <w:rPr>
          <w:rFonts w:ascii="Times New Roman" w:eastAsia="Calibri" w:hAnsi="Times New Roman" w:cs="Times New Roman"/>
          <w:sz w:val="24"/>
          <w:szCs w:val="24"/>
        </w:rPr>
        <w:t xml:space="preserve"> ООШ» МО ЛМР РТ</w:t>
      </w:r>
      <w:r w:rsidR="00B57CEE"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и ближайшего социального окружения, общественно-полезной деятельности;</w:t>
      </w:r>
    </w:p>
    <w:p w:rsidR="009E7D9A" w:rsidRPr="001051C3" w:rsidRDefault="009E7D9A" w:rsidP="00BA21F8">
      <w:pPr>
        <w:pStyle w:val="a6"/>
        <w:numPr>
          <w:ilvl w:val="0"/>
          <w:numId w:val="41"/>
        </w:numPr>
        <w:spacing w:after="0" w:line="240" w:lineRule="auto"/>
        <w:ind w:left="567" w:hanging="425"/>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iCs/>
          <w:sz w:val="24"/>
          <w:szCs w:val="24"/>
          <w:lang w:eastAsia="ru-RU"/>
        </w:rPr>
        <w:t>прилежании</w:t>
      </w:r>
      <w:proofErr w:type="gramEnd"/>
      <w:r w:rsidRPr="001051C3">
        <w:rPr>
          <w:rFonts w:ascii="Times New Roman" w:eastAsia="Times New Roman" w:hAnsi="Times New Roman" w:cs="Times New Roman"/>
          <w:iCs/>
          <w:sz w:val="24"/>
          <w:szCs w:val="24"/>
          <w:lang w:eastAsia="ru-RU"/>
        </w:rPr>
        <w:t xml:space="preserve"> и ответственности</w:t>
      </w:r>
      <w:r w:rsidRPr="001051C3">
        <w:rPr>
          <w:rFonts w:ascii="Times New Roman" w:eastAsia="Times New Roman" w:hAnsi="Times New Roman" w:cs="Times New Roman"/>
          <w:sz w:val="24"/>
          <w:szCs w:val="24"/>
          <w:lang w:eastAsia="ru-RU"/>
        </w:rPr>
        <w:t xml:space="preserve"> за результаты обучения;</w:t>
      </w:r>
    </w:p>
    <w:p w:rsidR="009E7D9A" w:rsidRPr="001051C3" w:rsidRDefault="009E7D9A" w:rsidP="00BA21F8">
      <w:pPr>
        <w:pStyle w:val="a6"/>
        <w:numPr>
          <w:ilvl w:val="0"/>
          <w:numId w:val="41"/>
        </w:numPr>
        <w:spacing w:after="0" w:line="240" w:lineRule="auto"/>
        <w:ind w:left="567"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готовности и способности делать </w:t>
      </w:r>
      <w:r w:rsidRPr="001051C3">
        <w:rPr>
          <w:rFonts w:ascii="Times New Roman" w:eastAsia="Times New Roman" w:hAnsi="Times New Roman" w:cs="Times New Roman"/>
          <w:iCs/>
          <w:sz w:val="24"/>
          <w:szCs w:val="24"/>
          <w:lang w:eastAsia="ru-RU"/>
        </w:rPr>
        <w:t>осознанный выбор</w:t>
      </w:r>
      <w:r w:rsidRPr="001051C3">
        <w:rPr>
          <w:rFonts w:ascii="Times New Roman" w:eastAsia="Times New Roman" w:hAnsi="Times New Roman" w:cs="Times New Roman"/>
          <w:sz w:val="24"/>
          <w:szCs w:val="24"/>
          <w:lang w:eastAsia="ru-RU"/>
        </w:rPr>
        <w:t xml:space="preserve"> своей образовательной траектории, в том числе – выбор направления профильного образования, проектирование индивидуального учебного плана на </w:t>
      </w:r>
      <w:r w:rsidR="002302BF" w:rsidRPr="001051C3">
        <w:rPr>
          <w:rFonts w:ascii="Times New Roman" w:eastAsia="Times New Roman" w:hAnsi="Times New Roman" w:cs="Times New Roman"/>
          <w:sz w:val="24"/>
          <w:szCs w:val="24"/>
          <w:lang w:eastAsia="ru-RU"/>
        </w:rPr>
        <w:t>уровне среднего</w:t>
      </w:r>
      <w:r w:rsidRPr="001051C3">
        <w:rPr>
          <w:rFonts w:ascii="Times New Roman" w:eastAsia="Times New Roman" w:hAnsi="Times New Roman" w:cs="Times New Roman"/>
          <w:sz w:val="24"/>
          <w:szCs w:val="24"/>
          <w:lang w:eastAsia="ru-RU"/>
        </w:rPr>
        <w:t xml:space="preserve"> общего образования;</w:t>
      </w:r>
    </w:p>
    <w:p w:rsidR="009E7D9A" w:rsidRPr="001051C3" w:rsidRDefault="009E7D9A" w:rsidP="00BA21F8">
      <w:pPr>
        <w:pStyle w:val="a6"/>
        <w:numPr>
          <w:ilvl w:val="0"/>
          <w:numId w:val="41"/>
        </w:numPr>
        <w:spacing w:after="0" w:line="240" w:lineRule="auto"/>
        <w:ind w:left="567" w:hanging="42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iCs/>
          <w:sz w:val="24"/>
          <w:szCs w:val="24"/>
          <w:lang w:eastAsia="ru-RU"/>
        </w:rPr>
        <w:t xml:space="preserve">ценностно-смысловых </w:t>
      </w:r>
      <w:proofErr w:type="gramStart"/>
      <w:r w:rsidRPr="001051C3">
        <w:rPr>
          <w:rFonts w:ascii="Times New Roman" w:eastAsia="Times New Roman" w:hAnsi="Times New Roman" w:cs="Times New Roman"/>
          <w:iCs/>
          <w:sz w:val="24"/>
          <w:szCs w:val="24"/>
          <w:lang w:eastAsia="ru-RU"/>
        </w:rPr>
        <w:t>установках</w:t>
      </w:r>
      <w:proofErr w:type="gramEnd"/>
      <w:r w:rsidRPr="001051C3">
        <w:rPr>
          <w:rFonts w:ascii="Times New Roman" w:eastAsia="Times New Roman" w:hAnsi="Times New Roman" w:cs="Times New Roman"/>
          <w:sz w:val="24"/>
          <w:szCs w:val="24"/>
          <w:lang w:eastAsia="ru-RU"/>
        </w:rPr>
        <w:t xml:space="preserve"> обучающихся, формируемых средствами различных предметов в рамках системы общего образования.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Данные о достижении этих результатов являются составляющими системы внутреннего мониторинга образовательных достижений обучающихся. При использовании этих данных необходимо соблюдать </w:t>
      </w:r>
      <w:r w:rsidR="002302BF" w:rsidRPr="001051C3">
        <w:rPr>
          <w:rFonts w:ascii="Times New Roman" w:eastAsia="Times New Roman" w:hAnsi="Times New Roman" w:cs="Times New Roman"/>
          <w:sz w:val="24"/>
          <w:szCs w:val="24"/>
          <w:lang w:eastAsia="ru-RU"/>
        </w:rPr>
        <w:t>Ф</w:t>
      </w:r>
      <w:r w:rsidRPr="001051C3">
        <w:rPr>
          <w:rFonts w:ascii="Times New Roman" w:eastAsia="Times New Roman" w:hAnsi="Times New Roman" w:cs="Times New Roman"/>
          <w:sz w:val="24"/>
          <w:szCs w:val="24"/>
          <w:lang w:eastAsia="ru-RU"/>
        </w:rPr>
        <w:t>едеральный</w:t>
      </w:r>
      <w:r w:rsidR="002302BF" w:rsidRPr="001051C3">
        <w:rPr>
          <w:rFonts w:ascii="Times New Roman" w:eastAsia="Times New Roman" w:hAnsi="Times New Roman" w:cs="Times New Roman"/>
          <w:sz w:val="24"/>
          <w:szCs w:val="24"/>
          <w:lang w:eastAsia="ru-RU"/>
        </w:rPr>
        <w:t xml:space="preserve"> З</w:t>
      </w:r>
      <w:r w:rsidRPr="001051C3">
        <w:rPr>
          <w:rFonts w:ascii="Times New Roman" w:eastAsia="Times New Roman" w:hAnsi="Times New Roman" w:cs="Times New Roman"/>
          <w:sz w:val="24"/>
          <w:szCs w:val="24"/>
          <w:lang w:eastAsia="ru-RU"/>
        </w:rPr>
        <w:t xml:space="preserve">акон от 17.07.2006 №152-ФЗ «О персональных данных». В текущем учебном процессе в соответствии с требованиями Стандарта оценка этих достижений проводится </w:t>
      </w:r>
      <w:r w:rsidRPr="001051C3">
        <w:rPr>
          <w:rFonts w:ascii="Times New Roman" w:eastAsia="Times New Roman" w:hAnsi="Times New Roman" w:cs="Times New Roman"/>
          <w:b/>
          <w:bCs/>
          <w:sz w:val="24"/>
          <w:szCs w:val="24"/>
          <w:lang w:eastAsia="ru-RU"/>
        </w:rPr>
        <w:t xml:space="preserve">в форме, не представляющей угрозы личности, психологической безопасности и эмоциональному статусу учащегося </w:t>
      </w:r>
      <w:r w:rsidRPr="001051C3">
        <w:rPr>
          <w:rFonts w:ascii="Times New Roman" w:eastAsia="Times New Roman" w:hAnsi="Times New Roman" w:cs="Times New Roman"/>
          <w:sz w:val="24"/>
          <w:szCs w:val="24"/>
          <w:lang w:eastAsia="ru-RU"/>
        </w:rPr>
        <w:t xml:space="preserve">и используется </w:t>
      </w:r>
      <w:r w:rsidRPr="001051C3">
        <w:rPr>
          <w:rFonts w:ascii="Times New Roman" w:eastAsia="Times New Roman" w:hAnsi="Times New Roman" w:cs="Times New Roman"/>
          <w:b/>
          <w:bCs/>
          <w:sz w:val="24"/>
          <w:szCs w:val="24"/>
          <w:lang w:eastAsia="ru-RU"/>
        </w:rPr>
        <w:t>исключительно в целях оптимизации личностного развития</w:t>
      </w:r>
      <w:r w:rsidRPr="001051C3">
        <w:rPr>
          <w:rFonts w:ascii="Times New Roman" w:eastAsia="Times New Roman" w:hAnsi="Times New Roman" w:cs="Times New Roman"/>
          <w:sz w:val="24"/>
          <w:szCs w:val="24"/>
          <w:lang w:eastAsia="ru-RU"/>
        </w:rPr>
        <w:t xml:space="preserve"> обучающихся.</w:t>
      </w:r>
    </w:p>
    <w:p w:rsidR="009E7D9A" w:rsidRPr="001051C3" w:rsidRDefault="009E7D9A" w:rsidP="00BA21F8">
      <w:pPr>
        <w:spacing w:after="0" w:line="240" w:lineRule="auto"/>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2.5.</w:t>
      </w:r>
      <w:r w:rsidR="005619C5" w:rsidRPr="001051C3">
        <w:rPr>
          <w:rFonts w:ascii="Times New Roman" w:eastAsia="Times New Roman" w:hAnsi="Times New Roman" w:cs="Times New Roman"/>
          <w:b/>
          <w:bCs/>
          <w:sz w:val="24"/>
          <w:szCs w:val="24"/>
          <w:lang w:eastAsia="ru-RU"/>
        </w:rPr>
        <w:t>3</w:t>
      </w:r>
      <w:r w:rsidRPr="001051C3">
        <w:rPr>
          <w:rFonts w:ascii="Times New Roman" w:eastAsia="Times New Roman" w:hAnsi="Times New Roman" w:cs="Times New Roman"/>
          <w:b/>
          <w:bCs/>
          <w:sz w:val="24"/>
          <w:szCs w:val="24"/>
          <w:lang w:eastAsia="ru-RU"/>
        </w:rPr>
        <w:t xml:space="preserve">. Особенности оценки </w:t>
      </w:r>
      <w:proofErr w:type="spellStart"/>
      <w:r w:rsidRPr="001051C3">
        <w:rPr>
          <w:rFonts w:ascii="Times New Roman" w:eastAsia="Times New Roman" w:hAnsi="Times New Roman" w:cs="Times New Roman"/>
          <w:b/>
          <w:bCs/>
          <w:sz w:val="24"/>
          <w:szCs w:val="24"/>
          <w:lang w:eastAsia="ru-RU"/>
        </w:rPr>
        <w:t>метапредметных</w:t>
      </w:r>
      <w:proofErr w:type="spellEnd"/>
      <w:r w:rsidRPr="001051C3">
        <w:rPr>
          <w:rFonts w:ascii="Times New Roman" w:eastAsia="Times New Roman" w:hAnsi="Times New Roman" w:cs="Times New Roman"/>
          <w:b/>
          <w:bCs/>
          <w:sz w:val="24"/>
          <w:szCs w:val="24"/>
          <w:lang w:eastAsia="ru-RU"/>
        </w:rPr>
        <w:t xml:space="preserve"> результатов</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Оценка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w:t>
      </w:r>
      <w:r w:rsidR="002302BF"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Формирование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обеспечивается за счёт основных компонентов образовательного процесса – учебных предметов.</w:t>
      </w:r>
    </w:p>
    <w:p w:rsidR="009E7D9A" w:rsidRPr="001051C3" w:rsidRDefault="002302BF"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Основным </w:t>
      </w:r>
      <w:r w:rsidR="009E7D9A" w:rsidRPr="001051C3">
        <w:rPr>
          <w:rFonts w:ascii="Times New Roman" w:eastAsia="Times New Roman" w:hAnsi="Times New Roman" w:cs="Times New Roman"/>
          <w:b/>
          <w:bCs/>
          <w:sz w:val="24"/>
          <w:szCs w:val="24"/>
          <w:lang w:eastAsia="ru-RU"/>
        </w:rPr>
        <w:t>объектом</w:t>
      </w:r>
      <w:r w:rsidR="009E7D9A" w:rsidRPr="001051C3">
        <w:rPr>
          <w:rFonts w:ascii="Times New Roman" w:eastAsia="Times New Roman" w:hAnsi="Times New Roman" w:cs="Times New Roman"/>
          <w:sz w:val="24"/>
          <w:szCs w:val="24"/>
          <w:lang w:eastAsia="ru-RU"/>
        </w:rPr>
        <w:t xml:space="preserve"> оценки </w:t>
      </w:r>
      <w:proofErr w:type="spellStart"/>
      <w:r w:rsidR="009E7D9A" w:rsidRPr="001051C3">
        <w:rPr>
          <w:rFonts w:ascii="Times New Roman" w:eastAsia="Times New Roman" w:hAnsi="Times New Roman" w:cs="Times New Roman"/>
          <w:sz w:val="24"/>
          <w:szCs w:val="24"/>
          <w:lang w:eastAsia="ru-RU"/>
        </w:rPr>
        <w:t>метапредметных</w:t>
      </w:r>
      <w:proofErr w:type="spellEnd"/>
      <w:r w:rsidR="009E7D9A" w:rsidRPr="001051C3">
        <w:rPr>
          <w:rFonts w:ascii="Times New Roman" w:eastAsia="Times New Roman" w:hAnsi="Times New Roman" w:cs="Times New Roman"/>
          <w:sz w:val="24"/>
          <w:szCs w:val="24"/>
          <w:lang w:eastAsia="ru-RU"/>
        </w:rPr>
        <w:t xml:space="preserve"> результатов является:</w:t>
      </w:r>
    </w:p>
    <w:p w:rsidR="009E7D9A" w:rsidRPr="001051C3" w:rsidRDefault="009E7D9A" w:rsidP="00BA21F8">
      <w:pPr>
        <w:numPr>
          <w:ilvl w:val="0"/>
          <w:numId w:val="42"/>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способность и готовность к освоению систематических знаний, их самостоятельному пополнению, переносу и интеграции;</w:t>
      </w:r>
    </w:p>
    <w:p w:rsidR="009E7D9A" w:rsidRPr="001051C3" w:rsidRDefault="009E7D9A" w:rsidP="00BA21F8">
      <w:pPr>
        <w:numPr>
          <w:ilvl w:val="0"/>
          <w:numId w:val="42"/>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способность к сотрудничеству и коммуникации;</w:t>
      </w:r>
    </w:p>
    <w:p w:rsidR="009E7D9A" w:rsidRPr="001051C3" w:rsidRDefault="009E7D9A" w:rsidP="00BA21F8">
      <w:pPr>
        <w:numPr>
          <w:ilvl w:val="0"/>
          <w:numId w:val="42"/>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способность к решению личностно и социально значимых проблем и воплощению найденных решений в практику;</w:t>
      </w:r>
    </w:p>
    <w:p w:rsidR="009E7D9A" w:rsidRPr="001051C3" w:rsidRDefault="009E7D9A" w:rsidP="00BA21F8">
      <w:pPr>
        <w:numPr>
          <w:ilvl w:val="0"/>
          <w:numId w:val="42"/>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способность и готовность к использованию ИКТ в целях обучения и развития;</w:t>
      </w:r>
    </w:p>
    <w:p w:rsidR="009E7D9A" w:rsidRPr="001051C3" w:rsidRDefault="009E7D9A" w:rsidP="00BA21F8">
      <w:pPr>
        <w:numPr>
          <w:ilvl w:val="0"/>
          <w:numId w:val="42"/>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способность к самоорганизации, </w:t>
      </w:r>
      <w:proofErr w:type="spellStart"/>
      <w:r w:rsidRPr="001051C3">
        <w:rPr>
          <w:rFonts w:ascii="Times New Roman" w:eastAsia="Times New Roman" w:hAnsi="Times New Roman" w:cs="Times New Roman"/>
          <w:sz w:val="24"/>
          <w:szCs w:val="24"/>
          <w:lang w:eastAsia="ru-RU"/>
        </w:rPr>
        <w:t>саморегуляции</w:t>
      </w:r>
      <w:proofErr w:type="spellEnd"/>
      <w:r w:rsidRPr="001051C3">
        <w:rPr>
          <w:rFonts w:ascii="Times New Roman" w:eastAsia="Times New Roman" w:hAnsi="Times New Roman" w:cs="Times New Roman"/>
          <w:sz w:val="24"/>
          <w:szCs w:val="24"/>
          <w:lang w:eastAsia="ru-RU"/>
        </w:rPr>
        <w:t xml:space="preserve"> и рефлексии.</w:t>
      </w:r>
    </w:p>
    <w:p w:rsidR="009E7D9A" w:rsidRPr="001051C3" w:rsidRDefault="009E7D9A" w:rsidP="00BA21F8">
      <w:pPr>
        <w:spacing w:after="0" w:line="240" w:lineRule="auto"/>
        <w:ind w:firstLine="567"/>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 xml:space="preserve">Оценка достижения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может проводиться в ходе различных процедур. Основной процедурой итоговой оценки достижения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является </w:t>
      </w:r>
      <w:r w:rsidRPr="001051C3">
        <w:rPr>
          <w:rFonts w:ascii="Times New Roman" w:eastAsia="Times New Roman" w:hAnsi="Times New Roman" w:cs="Times New Roman"/>
          <w:b/>
          <w:i/>
          <w:iCs/>
          <w:sz w:val="24"/>
          <w:szCs w:val="24"/>
          <w:lang w:eastAsia="ru-RU"/>
        </w:rPr>
        <w:t xml:space="preserve">защита итогового </w:t>
      </w:r>
      <w:proofErr w:type="gramStart"/>
      <w:r w:rsidRPr="001051C3">
        <w:rPr>
          <w:rFonts w:ascii="Times New Roman" w:eastAsia="Times New Roman" w:hAnsi="Times New Roman" w:cs="Times New Roman"/>
          <w:b/>
          <w:i/>
          <w:iCs/>
          <w:sz w:val="24"/>
          <w:szCs w:val="24"/>
          <w:lang w:eastAsia="ru-RU"/>
        </w:rPr>
        <w:t>индивидуального проекта</w:t>
      </w:r>
      <w:proofErr w:type="gramEnd"/>
      <w:r w:rsidRPr="001051C3">
        <w:rPr>
          <w:rFonts w:ascii="Times New Roman" w:eastAsia="Times New Roman" w:hAnsi="Times New Roman" w:cs="Times New Roman"/>
          <w:b/>
          <w:i/>
          <w:iCs/>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Дополнительным источником данных о достижении отдельных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могут служить результаты выполнения проверочных работ (как правило, тематических) по всем предметам.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 уровень </w:t>
      </w:r>
      <w:proofErr w:type="spellStart"/>
      <w:r w:rsidRPr="001051C3">
        <w:rPr>
          <w:rFonts w:ascii="Times New Roman" w:eastAsia="Times New Roman" w:hAnsi="Times New Roman" w:cs="Times New Roman"/>
          <w:sz w:val="24"/>
          <w:szCs w:val="24"/>
          <w:lang w:eastAsia="ru-RU"/>
        </w:rPr>
        <w:t>сформированности</w:t>
      </w:r>
      <w:proofErr w:type="spellEnd"/>
      <w:r w:rsidRPr="001051C3">
        <w:rPr>
          <w:rFonts w:ascii="Times New Roman" w:eastAsia="Times New Roman" w:hAnsi="Times New Roman" w:cs="Times New Roman"/>
          <w:sz w:val="24"/>
          <w:szCs w:val="24"/>
          <w:lang w:eastAsia="ru-RU"/>
        </w:rPr>
        <w:t xml:space="preserve"> навыков сотрудничества или самоорганизации.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Оценка достижения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результатов ведётся также в рамках системы промежуточной аттестации. </w:t>
      </w:r>
      <w:r w:rsidRPr="001051C3">
        <w:rPr>
          <w:rFonts w:ascii="Times New Roman" w:eastAsia="Times New Roman" w:hAnsi="Times New Roman" w:cs="Times New Roman"/>
          <w:b/>
          <w:i/>
          <w:sz w:val="24"/>
          <w:szCs w:val="24"/>
          <w:lang w:eastAsia="ru-RU"/>
        </w:rPr>
        <w:t xml:space="preserve">Для оценки динамики формирования и уровня </w:t>
      </w:r>
      <w:proofErr w:type="spellStart"/>
      <w:r w:rsidRPr="001051C3">
        <w:rPr>
          <w:rFonts w:ascii="Times New Roman" w:eastAsia="Times New Roman" w:hAnsi="Times New Roman" w:cs="Times New Roman"/>
          <w:b/>
          <w:i/>
          <w:sz w:val="24"/>
          <w:szCs w:val="24"/>
          <w:lang w:eastAsia="ru-RU"/>
        </w:rPr>
        <w:t>сформированности</w:t>
      </w:r>
      <w:proofErr w:type="spellEnd"/>
      <w:r w:rsidRPr="001051C3">
        <w:rPr>
          <w:rFonts w:ascii="Times New Roman" w:eastAsia="Times New Roman" w:hAnsi="Times New Roman" w:cs="Times New Roman"/>
          <w:b/>
          <w:i/>
          <w:sz w:val="24"/>
          <w:szCs w:val="24"/>
          <w:lang w:eastAsia="ru-RU"/>
        </w:rPr>
        <w:t xml:space="preserve"> </w:t>
      </w:r>
      <w:proofErr w:type="spellStart"/>
      <w:r w:rsidRPr="001051C3">
        <w:rPr>
          <w:rFonts w:ascii="Times New Roman" w:eastAsia="Times New Roman" w:hAnsi="Times New Roman" w:cs="Times New Roman"/>
          <w:b/>
          <w:i/>
          <w:sz w:val="24"/>
          <w:szCs w:val="24"/>
          <w:lang w:eastAsia="ru-RU"/>
        </w:rPr>
        <w:t>метапредметных</w:t>
      </w:r>
      <w:proofErr w:type="spellEnd"/>
      <w:r w:rsidRPr="001051C3">
        <w:rPr>
          <w:rFonts w:ascii="Times New Roman" w:eastAsia="Times New Roman" w:hAnsi="Times New Roman" w:cs="Times New Roman"/>
          <w:b/>
          <w:i/>
          <w:sz w:val="24"/>
          <w:szCs w:val="24"/>
          <w:lang w:eastAsia="ru-RU"/>
        </w:rPr>
        <w:t xml:space="preserve"> результатов </w:t>
      </w:r>
      <w:r w:rsidRPr="001051C3">
        <w:rPr>
          <w:rFonts w:ascii="Times New Roman" w:eastAsia="Times New Roman" w:hAnsi="Times New Roman" w:cs="Times New Roman"/>
          <w:sz w:val="24"/>
          <w:szCs w:val="24"/>
          <w:lang w:eastAsia="ru-RU"/>
        </w:rPr>
        <w:t xml:space="preserve">в системе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мониторинга образовательных достижений все вышеперечисленные данные (способность к сотрудничеству и коммуникации, решению проблем и др.) фиксируются и анализируются в соответствии с </w:t>
      </w:r>
      <w:proofErr w:type="gramStart"/>
      <w:r w:rsidRPr="001051C3">
        <w:rPr>
          <w:rFonts w:ascii="Times New Roman" w:eastAsia="Times New Roman" w:hAnsi="Times New Roman" w:cs="Times New Roman"/>
          <w:sz w:val="24"/>
          <w:szCs w:val="24"/>
          <w:lang w:eastAsia="ru-RU"/>
        </w:rPr>
        <w:t>разработанными</w:t>
      </w:r>
      <w:proofErr w:type="gramEnd"/>
      <w:r w:rsidRPr="001051C3">
        <w:rPr>
          <w:rFonts w:ascii="Times New Roman" w:eastAsia="Times New Roman" w:hAnsi="Times New Roman" w:cs="Times New Roman"/>
          <w:sz w:val="24"/>
          <w:szCs w:val="24"/>
          <w:lang w:eastAsia="ru-RU"/>
        </w:rPr>
        <w:t xml:space="preserve"> </w:t>
      </w:r>
      <w:r w:rsidR="00B72A8D">
        <w:rPr>
          <w:rFonts w:ascii="Times New Roman" w:eastAsia="Times New Roman" w:hAnsi="Times New Roman" w:cs="Times New Roman"/>
          <w:sz w:val="24"/>
          <w:szCs w:val="24"/>
          <w:lang w:eastAsia="ru-RU"/>
        </w:rPr>
        <w:t>школо</w:t>
      </w:r>
      <w:r w:rsidR="00480826" w:rsidRPr="001051C3">
        <w:rPr>
          <w:rFonts w:ascii="Times New Roman" w:eastAsia="Times New Roman" w:hAnsi="Times New Roman" w:cs="Times New Roman"/>
          <w:sz w:val="24"/>
          <w:szCs w:val="24"/>
          <w:lang w:eastAsia="ru-RU"/>
        </w:rPr>
        <w:t>й</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roofErr w:type="spellStart"/>
      <w:r w:rsidRPr="001051C3">
        <w:rPr>
          <w:rFonts w:ascii="Times New Roman" w:eastAsia="Times New Roman" w:hAnsi="Times New Roman" w:cs="Times New Roman"/>
          <w:sz w:val="24"/>
          <w:szCs w:val="24"/>
          <w:lang w:eastAsia="ru-RU"/>
        </w:rPr>
        <w:t>внутришкольным</w:t>
      </w:r>
      <w:proofErr w:type="spellEnd"/>
      <w:r w:rsidRPr="001051C3">
        <w:rPr>
          <w:rFonts w:ascii="Times New Roman" w:eastAsia="Times New Roman" w:hAnsi="Times New Roman" w:cs="Times New Roman"/>
          <w:sz w:val="24"/>
          <w:szCs w:val="24"/>
          <w:lang w:eastAsia="ru-RU"/>
        </w:rPr>
        <w:t xml:space="preserve"> мониторингом образовательных достижений обучающихся в рамках урочной и внеурочной деятельности;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 системой итоговой оценки по предметам, не выносимым на госу</w:t>
      </w:r>
      <w:r w:rsidR="00480826" w:rsidRPr="001051C3">
        <w:rPr>
          <w:rFonts w:ascii="Times New Roman" w:eastAsia="Times New Roman" w:hAnsi="Times New Roman" w:cs="Times New Roman"/>
          <w:sz w:val="24"/>
          <w:szCs w:val="24"/>
          <w:lang w:eastAsia="ru-RU"/>
        </w:rPr>
        <w:t>дарственную итоговую</w:t>
      </w:r>
      <w:r w:rsidRPr="001051C3">
        <w:rPr>
          <w:rFonts w:ascii="Times New Roman" w:eastAsia="Times New Roman" w:hAnsi="Times New Roman" w:cs="Times New Roman"/>
          <w:sz w:val="24"/>
          <w:szCs w:val="24"/>
          <w:lang w:eastAsia="ru-RU"/>
        </w:rPr>
        <w:t xml:space="preserve"> аттестацию </w:t>
      </w:r>
      <w:proofErr w:type="gramStart"/>
      <w:r w:rsidRPr="001051C3">
        <w:rPr>
          <w:rFonts w:ascii="Times New Roman" w:eastAsia="Times New Roman" w:hAnsi="Times New Roman" w:cs="Times New Roman"/>
          <w:sz w:val="24"/>
          <w:szCs w:val="24"/>
          <w:lang w:eastAsia="ru-RU"/>
        </w:rPr>
        <w:t>обучающихся</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инструментарием для оценки достижения планируемых результатов в рамках текущего и тематического контроля, промежуточной аттестации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мониторинга образовательных достижений), итоговой аттестации по предметам, не выносимым на государственную итоговую аттестацию.</w:t>
      </w:r>
    </w:p>
    <w:p w:rsidR="009E7D9A" w:rsidRPr="001051C3" w:rsidRDefault="00480826" w:rsidP="00BA21F8">
      <w:pPr>
        <w:spacing w:after="0" w:line="240" w:lineRule="auto"/>
        <w:ind w:left="142"/>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Обязательными составляющими системы </w:t>
      </w:r>
      <w:proofErr w:type="spellStart"/>
      <w:r w:rsidR="009E7D9A" w:rsidRPr="001051C3">
        <w:rPr>
          <w:rFonts w:ascii="Times New Roman" w:eastAsia="Times New Roman" w:hAnsi="Times New Roman" w:cs="Times New Roman"/>
          <w:sz w:val="24"/>
          <w:szCs w:val="24"/>
          <w:lang w:eastAsia="ru-RU"/>
        </w:rPr>
        <w:t>внутришкольного</w:t>
      </w:r>
      <w:proofErr w:type="spellEnd"/>
      <w:r w:rsidR="009E7D9A" w:rsidRPr="001051C3">
        <w:rPr>
          <w:rFonts w:ascii="Times New Roman" w:eastAsia="Times New Roman" w:hAnsi="Times New Roman" w:cs="Times New Roman"/>
          <w:sz w:val="24"/>
          <w:szCs w:val="24"/>
          <w:lang w:eastAsia="ru-RU"/>
        </w:rPr>
        <w:t xml:space="preserve"> мониторинга образовательных достижений являются материалы:</w:t>
      </w:r>
    </w:p>
    <w:p w:rsidR="009E7D9A" w:rsidRPr="001051C3" w:rsidRDefault="009E7D9A" w:rsidP="00BA21F8">
      <w:pPr>
        <w:pStyle w:val="a6"/>
        <w:numPr>
          <w:ilvl w:val="0"/>
          <w:numId w:val="43"/>
        </w:numPr>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стартовой диагностики;</w:t>
      </w:r>
    </w:p>
    <w:p w:rsidR="009E7D9A" w:rsidRPr="001051C3" w:rsidRDefault="009E7D9A" w:rsidP="00BA21F8">
      <w:pPr>
        <w:pStyle w:val="a6"/>
        <w:numPr>
          <w:ilvl w:val="0"/>
          <w:numId w:val="43"/>
        </w:numPr>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текущего выполнения учебных исследований и учебных проектов;</w:t>
      </w:r>
    </w:p>
    <w:p w:rsidR="009E7D9A" w:rsidRPr="001051C3" w:rsidRDefault="009E7D9A" w:rsidP="00BA21F8">
      <w:pPr>
        <w:pStyle w:val="a6"/>
        <w:numPr>
          <w:ilvl w:val="0"/>
          <w:numId w:val="43"/>
        </w:numPr>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промежуточных и итоговых комплексных работ на </w:t>
      </w:r>
      <w:proofErr w:type="spellStart"/>
      <w:r w:rsidRPr="001051C3">
        <w:rPr>
          <w:rFonts w:ascii="Times New Roman" w:eastAsia="Times New Roman" w:hAnsi="Times New Roman" w:cs="Times New Roman"/>
          <w:sz w:val="24"/>
          <w:szCs w:val="24"/>
          <w:lang w:eastAsia="ru-RU"/>
        </w:rPr>
        <w:t>межпредметной</w:t>
      </w:r>
      <w:proofErr w:type="spellEnd"/>
      <w:r w:rsidRPr="001051C3">
        <w:rPr>
          <w:rFonts w:ascii="Times New Roman" w:eastAsia="Times New Roman" w:hAnsi="Times New Roman" w:cs="Times New Roman"/>
          <w:sz w:val="24"/>
          <w:szCs w:val="24"/>
          <w:lang w:eastAsia="ru-RU"/>
        </w:rPr>
        <w:t xml:space="preserve"> основе, направленных на оценку </w:t>
      </w:r>
      <w:proofErr w:type="spellStart"/>
      <w:r w:rsidRPr="001051C3">
        <w:rPr>
          <w:rFonts w:ascii="Times New Roman" w:eastAsia="Times New Roman" w:hAnsi="Times New Roman" w:cs="Times New Roman"/>
          <w:sz w:val="24"/>
          <w:szCs w:val="24"/>
          <w:lang w:eastAsia="ru-RU"/>
        </w:rPr>
        <w:t>сформированности</w:t>
      </w:r>
      <w:proofErr w:type="spellEnd"/>
      <w:r w:rsidRPr="001051C3">
        <w:rPr>
          <w:rFonts w:ascii="Times New Roman" w:eastAsia="Times New Roman" w:hAnsi="Times New Roman" w:cs="Times New Roman"/>
          <w:sz w:val="24"/>
          <w:szCs w:val="24"/>
          <w:lang w:eastAsia="ru-RU"/>
        </w:rPr>
        <w:t xml:space="preserve">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9E7D9A" w:rsidRPr="001051C3" w:rsidRDefault="009E7D9A" w:rsidP="00BA21F8">
      <w:pPr>
        <w:pStyle w:val="a6"/>
        <w:numPr>
          <w:ilvl w:val="0"/>
          <w:numId w:val="43"/>
        </w:numPr>
        <w:spacing w:after="0" w:line="240" w:lineRule="auto"/>
        <w:ind w:left="426" w:hanging="284"/>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текущего выполнения выборочных учебно-практических и учебно-познавательных заданий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w:t>
      </w:r>
      <w:proofErr w:type="gramEnd"/>
      <w:r w:rsidRPr="001051C3">
        <w:rPr>
          <w:rFonts w:ascii="Times New Roman" w:eastAsia="Times New Roman" w:hAnsi="Times New Roman" w:cs="Times New Roman"/>
          <w:sz w:val="24"/>
          <w:szCs w:val="24"/>
          <w:lang w:eastAsia="ru-RU"/>
        </w:rPr>
        <w:t xml:space="preserve"> способности к самоорганизации, </w:t>
      </w:r>
      <w:proofErr w:type="spellStart"/>
      <w:r w:rsidRPr="001051C3">
        <w:rPr>
          <w:rFonts w:ascii="Times New Roman" w:eastAsia="Times New Roman" w:hAnsi="Times New Roman" w:cs="Times New Roman"/>
          <w:sz w:val="24"/>
          <w:szCs w:val="24"/>
          <w:lang w:eastAsia="ru-RU"/>
        </w:rPr>
        <w:t>саморегуляции</w:t>
      </w:r>
      <w:proofErr w:type="spellEnd"/>
      <w:r w:rsidRPr="001051C3">
        <w:rPr>
          <w:rFonts w:ascii="Times New Roman" w:eastAsia="Times New Roman" w:hAnsi="Times New Roman" w:cs="Times New Roman"/>
          <w:sz w:val="24"/>
          <w:szCs w:val="24"/>
          <w:lang w:eastAsia="ru-RU"/>
        </w:rPr>
        <w:t xml:space="preserve"> и рефлексии;</w:t>
      </w:r>
    </w:p>
    <w:p w:rsidR="009E7D9A" w:rsidRPr="001051C3" w:rsidRDefault="009E7D9A" w:rsidP="00BA21F8">
      <w:pPr>
        <w:pStyle w:val="a6"/>
        <w:numPr>
          <w:ilvl w:val="0"/>
          <w:numId w:val="43"/>
        </w:numPr>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защиты индивидуального </w:t>
      </w:r>
      <w:r w:rsidR="00DF2E12" w:rsidRPr="001051C3">
        <w:rPr>
          <w:rFonts w:ascii="Times New Roman" w:eastAsia="Times New Roman" w:hAnsi="Times New Roman" w:cs="Times New Roman"/>
          <w:sz w:val="24"/>
          <w:szCs w:val="24"/>
          <w:lang w:eastAsia="ru-RU"/>
        </w:rPr>
        <w:t xml:space="preserve">или коллективного </w:t>
      </w:r>
      <w:r w:rsidRPr="001051C3">
        <w:rPr>
          <w:rFonts w:ascii="Times New Roman" w:eastAsia="Times New Roman" w:hAnsi="Times New Roman" w:cs="Times New Roman"/>
          <w:sz w:val="24"/>
          <w:szCs w:val="24"/>
          <w:lang w:eastAsia="ru-RU"/>
        </w:rPr>
        <w:t>проекта.</w:t>
      </w:r>
    </w:p>
    <w:p w:rsidR="009E7D9A" w:rsidRPr="001051C3" w:rsidRDefault="009E7D9A" w:rsidP="00BA21F8">
      <w:pPr>
        <w:suppressAutoHyphens/>
        <w:spacing w:after="0" w:line="240" w:lineRule="auto"/>
        <w:ind w:firstLine="567"/>
        <w:jc w:val="both"/>
        <w:outlineLvl w:val="0"/>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Особенности оценки проекта</w:t>
      </w:r>
    </w:p>
    <w:p w:rsidR="009E7D9A" w:rsidRPr="001051C3" w:rsidRDefault="00DF2E12"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Учебный проект</w:t>
      </w:r>
      <w:r w:rsidR="009E7D9A" w:rsidRPr="001051C3">
        <w:rPr>
          <w:rFonts w:ascii="Times New Roman" w:eastAsia="Times New Roman" w:hAnsi="Times New Roman" w:cs="Times New Roman"/>
          <w:sz w:val="24"/>
          <w:szCs w:val="24"/>
          <w:lang w:eastAsia="ru-RU"/>
        </w:rPr>
        <w:t xml:space="preserve"> выполняе</w:t>
      </w:r>
      <w:r w:rsidRPr="001051C3">
        <w:rPr>
          <w:rFonts w:ascii="Times New Roman" w:eastAsia="Times New Roman" w:hAnsi="Times New Roman" w:cs="Times New Roman"/>
          <w:sz w:val="24"/>
          <w:szCs w:val="24"/>
          <w:lang w:eastAsia="ru-RU"/>
        </w:rPr>
        <w:t>тся</w:t>
      </w:r>
      <w:r w:rsidR="009E7D9A" w:rsidRPr="001051C3">
        <w:rPr>
          <w:rFonts w:ascii="Times New Roman" w:eastAsia="Times New Roman" w:hAnsi="Times New Roman" w:cs="Times New Roman"/>
          <w:sz w:val="24"/>
          <w:szCs w:val="24"/>
          <w:lang w:eastAsia="ru-RU"/>
        </w:rPr>
        <w:t xml:space="preserve"> </w:t>
      </w:r>
      <w:proofErr w:type="gramStart"/>
      <w:r w:rsidR="009E7D9A" w:rsidRPr="001051C3">
        <w:rPr>
          <w:rFonts w:ascii="Times New Roman" w:eastAsia="Times New Roman" w:hAnsi="Times New Roman" w:cs="Times New Roman"/>
          <w:sz w:val="24"/>
          <w:szCs w:val="24"/>
          <w:lang w:eastAsia="ru-RU"/>
        </w:rPr>
        <w:t>обучающим</w:t>
      </w:r>
      <w:r w:rsidRPr="001051C3">
        <w:rPr>
          <w:rFonts w:ascii="Times New Roman" w:eastAsia="Times New Roman" w:hAnsi="Times New Roman" w:cs="Times New Roman"/>
          <w:sz w:val="24"/>
          <w:szCs w:val="24"/>
          <w:lang w:eastAsia="ru-RU"/>
        </w:rPr>
        <w:t>и</w:t>
      </w:r>
      <w:r w:rsidR="009E7D9A" w:rsidRPr="001051C3">
        <w:rPr>
          <w:rFonts w:ascii="Times New Roman" w:eastAsia="Times New Roman" w:hAnsi="Times New Roman" w:cs="Times New Roman"/>
          <w:sz w:val="24"/>
          <w:szCs w:val="24"/>
          <w:lang w:eastAsia="ru-RU"/>
        </w:rPr>
        <w:t>ся</w:t>
      </w:r>
      <w:proofErr w:type="gramEnd"/>
      <w:r w:rsidR="009E7D9A" w:rsidRPr="001051C3">
        <w:rPr>
          <w:rFonts w:ascii="Times New Roman" w:eastAsia="Times New Roman" w:hAnsi="Times New Roman" w:cs="Times New Roman"/>
          <w:sz w:val="24"/>
          <w:szCs w:val="24"/>
          <w:lang w:eastAsia="ru-RU"/>
        </w:rPr>
        <w:t xml:space="preserve">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w:t>
      </w:r>
      <w:r w:rsidRPr="001051C3">
        <w:rPr>
          <w:rFonts w:ascii="Times New Roman" w:eastAsia="Times New Roman" w:hAnsi="Times New Roman" w:cs="Times New Roman"/>
          <w:sz w:val="24"/>
          <w:szCs w:val="24"/>
          <w:lang w:eastAsia="ru-RU"/>
        </w:rPr>
        <w:t>,</w:t>
      </w:r>
      <w:r w:rsidR="009E7D9A" w:rsidRPr="001051C3">
        <w:rPr>
          <w:rFonts w:ascii="Times New Roman" w:eastAsia="Times New Roman" w:hAnsi="Times New Roman" w:cs="Times New Roman"/>
          <w:sz w:val="24"/>
          <w:szCs w:val="24"/>
          <w:lang w:eastAsia="ru-RU"/>
        </w:rPr>
        <w:t xml:space="preserve">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9E7D9A" w:rsidRPr="001051C3" w:rsidRDefault="009E7D9A" w:rsidP="00BA21F8">
      <w:pPr>
        <w:tabs>
          <w:tab w:val="left" w:pos="357"/>
        </w:tabs>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Выполнение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9E7D9A" w:rsidRPr="001051C3" w:rsidRDefault="00D57A0F" w:rsidP="00BA21F8">
      <w:pPr>
        <w:tabs>
          <w:tab w:val="left" w:pos="357"/>
        </w:tabs>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Работа </w:t>
      </w:r>
      <w:r w:rsidR="003F4809">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по</w:t>
      </w:r>
      <w:r w:rsidR="009E7D9A"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sz w:val="24"/>
          <w:szCs w:val="24"/>
          <w:lang w:eastAsia="ru-RU"/>
        </w:rPr>
        <w:t>реализации</w:t>
      </w:r>
      <w:r w:rsidR="009E7D9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проектной деятельности, </w:t>
      </w:r>
      <w:r w:rsidR="009E7D9A" w:rsidRPr="001051C3">
        <w:rPr>
          <w:rFonts w:ascii="Times New Roman" w:eastAsia="Times New Roman" w:hAnsi="Times New Roman" w:cs="Times New Roman"/>
          <w:sz w:val="24"/>
          <w:szCs w:val="24"/>
          <w:lang w:eastAsia="ru-RU"/>
        </w:rPr>
        <w:t>как минимум, должн</w:t>
      </w:r>
      <w:r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включать требования по следующим рубрикам:</w:t>
      </w:r>
    </w:p>
    <w:p w:rsidR="009E7D9A" w:rsidRPr="001051C3" w:rsidRDefault="009E7D9A"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организация проектной деятельности;</w:t>
      </w:r>
    </w:p>
    <w:p w:rsidR="009E7D9A" w:rsidRPr="001051C3" w:rsidRDefault="00D57A0F"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определение </w:t>
      </w:r>
      <w:r w:rsidR="009E7D9A" w:rsidRPr="001051C3">
        <w:rPr>
          <w:rFonts w:ascii="Times New Roman" w:eastAsia="Times New Roman" w:hAnsi="Times New Roman" w:cs="Times New Roman"/>
          <w:sz w:val="24"/>
          <w:szCs w:val="24"/>
          <w:lang w:eastAsia="ru-RU"/>
        </w:rPr>
        <w:t>содержани</w:t>
      </w:r>
      <w:r w:rsidRPr="001051C3">
        <w:rPr>
          <w:rFonts w:ascii="Times New Roman" w:eastAsia="Times New Roman" w:hAnsi="Times New Roman" w:cs="Times New Roman"/>
          <w:sz w:val="24"/>
          <w:szCs w:val="24"/>
          <w:lang w:eastAsia="ru-RU"/>
        </w:rPr>
        <w:t>я</w:t>
      </w:r>
      <w:r w:rsidR="009E7D9A" w:rsidRPr="001051C3">
        <w:rPr>
          <w:rFonts w:ascii="Times New Roman" w:eastAsia="Times New Roman" w:hAnsi="Times New Roman" w:cs="Times New Roman"/>
          <w:sz w:val="24"/>
          <w:szCs w:val="24"/>
          <w:lang w:eastAsia="ru-RU"/>
        </w:rPr>
        <w:t xml:space="preserve"> и направленност</w:t>
      </w:r>
      <w:r w:rsidRPr="001051C3">
        <w:rPr>
          <w:rFonts w:ascii="Times New Roman" w:eastAsia="Times New Roman" w:hAnsi="Times New Roman" w:cs="Times New Roman"/>
          <w:sz w:val="24"/>
          <w:szCs w:val="24"/>
          <w:lang w:eastAsia="ru-RU"/>
        </w:rPr>
        <w:t>и</w:t>
      </w:r>
      <w:r w:rsidR="009E7D9A" w:rsidRPr="001051C3">
        <w:rPr>
          <w:rFonts w:ascii="Times New Roman" w:eastAsia="Times New Roman" w:hAnsi="Times New Roman" w:cs="Times New Roman"/>
          <w:sz w:val="24"/>
          <w:szCs w:val="24"/>
          <w:lang w:eastAsia="ru-RU"/>
        </w:rPr>
        <w:t xml:space="preserve"> проекта;</w:t>
      </w:r>
    </w:p>
    <w:p w:rsidR="009E7D9A" w:rsidRPr="001051C3" w:rsidRDefault="00D57A0F"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предоставление условий для </w:t>
      </w:r>
      <w:r w:rsidR="009E7D9A" w:rsidRPr="001051C3">
        <w:rPr>
          <w:rFonts w:ascii="Times New Roman" w:eastAsia="Times New Roman" w:hAnsi="Times New Roman" w:cs="Times New Roman"/>
          <w:sz w:val="24"/>
          <w:szCs w:val="24"/>
          <w:lang w:eastAsia="ru-RU"/>
        </w:rPr>
        <w:t>защит</w:t>
      </w:r>
      <w:r w:rsidRPr="001051C3">
        <w:rPr>
          <w:rFonts w:ascii="Times New Roman" w:eastAsia="Times New Roman" w:hAnsi="Times New Roman" w:cs="Times New Roman"/>
          <w:sz w:val="24"/>
          <w:szCs w:val="24"/>
          <w:lang w:eastAsia="ru-RU"/>
        </w:rPr>
        <w:t>ы</w:t>
      </w:r>
      <w:r w:rsidR="009E7D9A" w:rsidRPr="001051C3">
        <w:rPr>
          <w:rFonts w:ascii="Times New Roman" w:eastAsia="Times New Roman" w:hAnsi="Times New Roman" w:cs="Times New Roman"/>
          <w:sz w:val="24"/>
          <w:szCs w:val="24"/>
          <w:lang w:eastAsia="ru-RU"/>
        </w:rPr>
        <w:t xml:space="preserve"> проекта;</w:t>
      </w:r>
    </w:p>
    <w:p w:rsidR="009E7D9A" w:rsidRPr="001051C3" w:rsidRDefault="00D57A0F"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разработка </w:t>
      </w:r>
      <w:r w:rsidR="009E7D9A" w:rsidRPr="001051C3">
        <w:rPr>
          <w:rFonts w:ascii="Times New Roman" w:eastAsia="Times New Roman" w:hAnsi="Times New Roman" w:cs="Times New Roman"/>
          <w:sz w:val="24"/>
          <w:szCs w:val="24"/>
          <w:lang w:eastAsia="ru-RU"/>
        </w:rPr>
        <w:t>критери</w:t>
      </w:r>
      <w:r w:rsidRPr="001051C3">
        <w:rPr>
          <w:rFonts w:ascii="Times New Roman" w:eastAsia="Times New Roman" w:hAnsi="Times New Roman" w:cs="Times New Roman"/>
          <w:sz w:val="24"/>
          <w:szCs w:val="24"/>
          <w:lang w:eastAsia="ru-RU"/>
        </w:rPr>
        <w:t>ев</w:t>
      </w:r>
      <w:r w:rsidR="009E7D9A" w:rsidRPr="001051C3">
        <w:rPr>
          <w:rFonts w:ascii="Times New Roman" w:eastAsia="Times New Roman" w:hAnsi="Times New Roman" w:cs="Times New Roman"/>
          <w:sz w:val="24"/>
          <w:szCs w:val="24"/>
          <w:lang w:eastAsia="ru-RU"/>
        </w:rPr>
        <w:t xml:space="preserve"> оценки проектной деятельности.</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Требования к организации проектной деятельности:</w:t>
      </w:r>
    </w:p>
    <w:p w:rsidR="009E7D9A" w:rsidRPr="001051C3" w:rsidRDefault="009E7D9A"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обучающиеся сами выбирают как тему проекта, так и руководителя проекта; </w:t>
      </w:r>
    </w:p>
    <w:p w:rsidR="009E7D9A" w:rsidRPr="001051C3" w:rsidRDefault="009E7D9A"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тема проекта утверждается на заседании </w:t>
      </w:r>
      <w:r w:rsidR="00CB267A" w:rsidRPr="001051C3">
        <w:rPr>
          <w:rFonts w:ascii="Times New Roman" w:eastAsia="Times New Roman" w:hAnsi="Times New Roman" w:cs="Times New Roman"/>
          <w:sz w:val="24"/>
          <w:szCs w:val="24"/>
          <w:lang w:eastAsia="ru-RU"/>
        </w:rPr>
        <w:t>МО</w:t>
      </w:r>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план реализации проекта разрабатывается учащимся совместно с руководителем проекта;</w:t>
      </w:r>
    </w:p>
    <w:p w:rsidR="009E7D9A" w:rsidRPr="001051C3" w:rsidRDefault="009E7D9A" w:rsidP="00BA21F8">
      <w:pPr>
        <w:numPr>
          <w:ilvl w:val="0"/>
          <w:numId w:val="3"/>
        </w:numPr>
        <w:spacing w:after="0" w:line="240" w:lineRule="auto"/>
        <w:ind w:left="1134"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результат проектной деятельности должен иметь практическую направленность. </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
          <w:sz w:val="24"/>
          <w:szCs w:val="24"/>
          <w:lang w:eastAsia="ru-RU"/>
        </w:rPr>
        <w:t>Типы работ и формы их представления</w:t>
      </w:r>
      <w:r w:rsidRPr="001051C3">
        <w:rPr>
          <w:rFonts w:ascii="Times New Roman" w:eastAsia="Times New Roman" w:hAnsi="Times New Roman" w:cs="Times New Roman"/>
          <w:sz w:val="24"/>
          <w:szCs w:val="24"/>
          <w:lang w:eastAsia="ru-RU"/>
        </w:rPr>
        <w:t>:</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r w:rsidRPr="001051C3">
        <w:rPr>
          <w:rFonts w:ascii="Times New Roman" w:eastAsia="Times New Roman" w:hAnsi="Times New Roman" w:cs="Times New Roman"/>
          <w:i/>
          <w:sz w:val="24"/>
          <w:szCs w:val="24"/>
          <w:lang w:eastAsia="ru-RU"/>
        </w:rPr>
        <w:t>письменная работа</w:t>
      </w:r>
      <w:r w:rsidRPr="001051C3">
        <w:rPr>
          <w:rFonts w:ascii="Times New Roman" w:eastAsia="Times New Roman" w:hAnsi="Times New Roman" w:cs="Times New Roman"/>
          <w:sz w:val="24"/>
          <w:szCs w:val="24"/>
          <w:lang w:eastAsia="ru-RU"/>
        </w:rPr>
        <w:t xml:space="preserve"> (эссе, реферат, аналитические материалы, обзорные материалы, отчёты о проведённых исследованиях, стендовый доклад и др.);</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 </w:t>
      </w:r>
      <w:r w:rsidRPr="001051C3">
        <w:rPr>
          <w:rFonts w:ascii="Times New Roman" w:eastAsia="Times New Roman" w:hAnsi="Times New Roman" w:cs="Times New Roman"/>
          <w:i/>
          <w:sz w:val="24"/>
          <w:szCs w:val="24"/>
          <w:lang w:eastAsia="ru-RU"/>
        </w:rPr>
        <w:t xml:space="preserve">художественная творческая работа </w:t>
      </w:r>
      <w:r w:rsidRPr="001051C3">
        <w:rPr>
          <w:rFonts w:ascii="Times New Roman" w:eastAsia="Times New Roman" w:hAnsi="Times New Roman" w:cs="Times New Roman"/>
          <w:sz w:val="24"/>
          <w:szCs w:val="24"/>
          <w:lang w:eastAsia="ru-RU"/>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w:t>
      </w:r>
      <w:r w:rsidRPr="001051C3">
        <w:rPr>
          <w:rFonts w:ascii="Times New Roman" w:eastAsia="Times New Roman" w:hAnsi="Times New Roman" w:cs="Times New Roman"/>
          <w:i/>
          <w:sz w:val="24"/>
          <w:szCs w:val="24"/>
          <w:lang w:eastAsia="ru-RU"/>
        </w:rPr>
        <w:t>материальный объект, макет</w:t>
      </w:r>
      <w:r w:rsidRPr="001051C3">
        <w:rPr>
          <w:rFonts w:ascii="Times New Roman" w:eastAsia="Times New Roman" w:hAnsi="Times New Roman" w:cs="Times New Roman"/>
          <w:sz w:val="24"/>
          <w:szCs w:val="24"/>
          <w:lang w:eastAsia="ru-RU"/>
        </w:rPr>
        <w:t>, иное конструкторское изделие;</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г) </w:t>
      </w:r>
      <w:r w:rsidRPr="001051C3">
        <w:rPr>
          <w:rFonts w:ascii="Times New Roman" w:eastAsia="Times New Roman" w:hAnsi="Times New Roman" w:cs="Times New Roman"/>
          <w:i/>
          <w:sz w:val="24"/>
          <w:szCs w:val="24"/>
          <w:lang w:eastAsia="ru-RU"/>
        </w:rPr>
        <w:t>отчётные материалы по социальному проекту</w:t>
      </w:r>
      <w:r w:rsidRPr="001051C3">
        <w:rPr>
          <w:rFonts w:ascii="Times New Roman" w:eastAsia="Times New Roman" w:hAnsi="Times New Roman" w:cs="Times New Roman"/>
          <w:sz w:val="24"/>
          <w:szCs w:val="24"/>
          <w:lang w:eastAsia="ru-RU"/>
        </w:rPr>
        <w:t>, которые могут включать как тексты, так и мультимедийные продукты.</w:t>
      </w:r>
    </w:p>
    <w:p w:rsidR="009E7D9A" w:rsidRPr="001051C3" w:rsidRDefault="00710CCF"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П</w:t>
      </w:r>
      <w:r w:rsidR="009E7D9A" w:rsidRPr="001051C3">
        <w:rPr>
          <w:rFonts w:ascii="Times New Roman" w:eastAsia="Times New Roman" w:hAnsi="Times New Roman" w:cs="Times New Roman"/>
          <w:b/>
          <w:sz w:val="24"/>
          <w:szCs w:val="24"/>
          <w:lang w:eastAsia="ru-RU"/>
        </w:rPr>
        <w:t>о завершении проекта для его</w:t>
      </w:r>
      <w:r w:rsidR="009E7D9A"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b/>
          <w:sz w:val="24"/>
          <w:szCs w:val="24"/>
          <w:lang w:eastAsia="ru-RU"/>
        </w:rPr>
        <w:t>защиты</w:t>
      </w:r>
      <w:r w:rsidRPr="001051C3">
        <w:rPr>
          <w:rFonts w:ascii="Times New Roman" w:eastAsia="Times New Roman" w:hAnsi="Times New Roman" w:cs="Times New Roman"/>
          <w:b/>
          <w:sz w:val="24"/>
          <w:szCs w:val="24"/>
          <w:lang w:eastAsia="ru-RU"/>
        </w:rPr>
        <w:t xml:space="preserve"> должны быть предоставлены</w:t>
      </w:r>
      <w:r w:rsidR="009E7D9A" w:rsidRPr="001051C3">
        <w:rPr>
          <w:rFonts w:ascii="Times New Roman" w:eastAsia="Times New Roman" w:hAnsi="Times New Roman" w:cs="Times New Roman"/>
          <w:sz w:val="24"/>
          <w:szCs w:val="24"/>
          <w:lang w:eastAsia="ru-RU"/>
        </w:rPr>
        <w:t>:</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1) выносимый на защиту </w:t>
      </w:r>
      <w:r w:rsidRPr="001051C3">
        <w:rPr>
          <w:rFonts w:ascii="Times New Roman" w:eastAsia="Times New Roman" w:hAnsi="Times New Roman" w:cs="Times New Roman"/>
          <w:i/>
          <w:sz w:val="24"/>
          <w:szCs w:val="24"/>
          <w:u w:val="single"/>
          <w:lang w:eastAsia="ru-RU"/>
        </w:rPr>
        <w:t>продукт проектной деятельности</w:t>
      </w:r>
      <w:r w:rsidRPr="001051C3">
        <w:rPr>
          <w:rFonts w:ascii="Times New Roman" w:eastAsia="Times New Roman" w:hAnsi="Times New Roman" w:cs="Times New Roman"/>
          <w:sz w:val="24"/>
          <w:szCs w:val="24"/>
          <w:lang w:eastAsia="ru-RU"/>
        </w:rPr>
        <w:t xml:space="preserve">, представленный в одной из описанных выше форм; </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2) подготовленная учащимся </w:t>
      </w:r>
      <w:r w:rsidRPr="001051C3">
        <w:rPr>
          <w:rFonts w:ascii="Times New Roman" w:eastAsia="Times New Roman" w:hAnsi="Times New Roman" w:cs="Times New Roman"/>
          <w:i/>
          <w:sz w:val="24"/>
          <w:szCs w:val="24"/>
          <w:u w:val="single"/>
          <w:lang w:eastAsia="ru-RU"/>
        </w:rPr>
        <w:t>краткая пояснительная записка к проекту</w:t>
      </w:r>
      <w:r w:rsidRPr="001051C3">
        <w:rPr>
          <w:rFonts w:ascii="Times New Roman" w:eastAsia="Times New Roman" w:hAnsi="Times New Roman" w:cs="Times New Roman"/>
          <w:sz w:val="24"/>
          <w:szCs w:val="24"/>
          <w:lang w:eastAsia="ru-RU"/>
        </w:rPr>
        <w:t xml:space="preserve"> (объёмом не более одной машинописной страницы) с указанием </w:t>
      </w:r>
      <w:r w:rsidRPr="001051C3">
        <w:rPr>
          <w:rFonts w:ascii="Times New Roman" w:eastAsia="Times New Roman" w:hAnsi="Times New Roman" w:cs="Times New Roman"/>
          <w:sz w:val="24"/>
          <w:szCs w:val="24"/>
          <w:u w:val="single"/>
          <w:lang w:eastAsia="ru-RU"/>
        </w:rPr>
        <w:t>для всех проектов</w:t>
      </w:r>
      <w:r w:rsidRPr="001051C3">
        <w:rPr>
          <w:rFonts w:ascii="Times New Roman" w:eastAsia="Times New Roman" w:hAnsi="Times New Roman" w:cs="Times New Roman"/>
          <w:sz w:val="24"/>
          <w:szCs w:val="24"/>
          <w:lang w:eastAsia="ru-RU"/>
        </w:rPr>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1051C3">
        <w:rPr>
          <w:rFonts w:ascii="Times New Roman" w:eastAsia="Times New Roman" w:hAnsi="Times New Roman" w:cs="Times New Roman"/>
          <w:sz w:val="24"/>
          <w:szCs w:val="24"/>
          <w:u w:val="single"/>
          <w:lang w:eastAsia="ru-RU"/>
        </w:rPr>
        <w:t>конструкторских проектов</w:t>
      </w:r>
      <w:r w:rsidRPr="001051C3">
        <w:rPr>
          <w:rFonts w:ascii="Times New Roman" w:eastAsia="Times New Roman" w:hAnsi="Times New Roman" w:cs="Times New Roman"/>
          <w:sz w:val="24"/>
          <w:szCs w:val="24"/>
          <w:lang w:eastAsia="ru-RU"/>
        </w:rPr>
        <w:t xml:space="preserve"> в пояснительную записку, кроме того, включается описание особенностей конструкторских решений, для </w:t>
      </w:r>
      <w:r w:rsidRPr="001051C3">
        <w:rPr>
          <w:rFonts w:ascii="Times New Roman" w:eastAsia="Times New Roman" w:hAnsi="Times New Roman" w:cs="Times New Roman"/>
          <w:sz w:val="24"/>
          <w:szCs w:val="24"/>
          <w:u w:val="single"/>
          <w:lang w:eastAsia="ru-RU"/>
        </w:rPr>
        <w:t>социальных проектов</w:t>
      </w:r>
      <w:r w:rsidRPr="001051C3">
        <w:rPr>
          <w:rFonts w:ascii="Times New Roman" w:eastAsia="Times New Roman" w:hAnsi="Times New Roman" w:cs="Times New Roman"/>
          <w:sz w:val="24"/>
          <w:szCs w:val="24"/>
          <w:lang w:eastAsia="ru-RU"/>
        </w:rPr>
        <w:t xml:space="preserve"> – описание эффектов/эффекта от реализации проекта;</w:t>
      </w:r>
    </w:p>
    <w:p w:rsidR="00B64228"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 </w:t>
      </w:r>
      <w:r w:rsidRPr="001051C3">
        <w:rPr>
          <w:rFonts w:ascii="Times New Roman" w:eastAsia="Times New Roman" w:hAnsi="Times New Roman" w:cs="Times New Roman"/>
          <w:i/>
          <w:sz w:val="24"/>
          <w:szCs w:val="24"/>
          <w:u w:val="single"/>
          <w:lang w:eastAsia="ru-RU"/>
        </w:rPr>
        <w:t>краткий отзыв руководителя</w:t>
      </w:r>
      <w:r w:rsidRPr="001051C3">
        <w:rPr>
          <w:rFonts w:ascii="Times New Roman" w:eastAsia="Times New Roman" w:hAnsi="Times New Roman" w:cs="Times New Roman"/>
          <w:i/>
          <w:sz w:val="24"/>
          <w:szCs w:val="24"/>
          <w:lang w:eastAsia="ru-RU"/>
        </w:rPr>
        <w:t>,</w:t>
      </w:r>
      <w:r w:rsidRPr="001051C3">
        <w:rPr>
          <w:rFonts w:ascii="Times New Roman" w:eastAsia="Times New Roman" w:hAnsi="Times New Roman" w:cs="Times New Roman"/>
          <w:sz w:val="24"/>
          <w:szCs w:val="24"/>
          <w:lang w:eastAsia="ru-RU"/>
        </w:rPr>
        <w:t xml:space="preserve"> содержащий краткую характеристику работы учащегося в ходе выполнения проекта, в том числе:</w:t>
      </w:r>
    </w:p>
    <w:p w:rsidR="00B64228" w:rsidRDefault="009E7D9A" w:rsidP="00BA21F8">
      <w:pPr>
        <w:suppressAutoHyphens/>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а) инициативности и самостоятельности; </w:t>
      </w:r>
    </w:p>
    <w:p w:rsidR="00B64228" w:rsidRDefault="009E7D9A" w:rsidP="00BA21F8">
      <w:pPr>
        <w:suppressAutoHyphens/>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б) ответственности (включая динамику отношения к выполняемой работе); в) исполнительской дисциплины. </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u w:val="single"/>
          <w:lang w:eastAsia="ru-RU"/>
        </w:rPr>
      </w:pPr>
      <w:r w:rsidRPr="001051C3">
        <w:rPr>
          <w:rFonts w:ascii="Times New Roman" w:eastAsia="Times New Roman" w:hAnsi="Times New Roman" w:cs="Times New Roman"/>
          <w:sz w:val="24"/>
          <w:szCs w:val="24"/>
          <w:lang w:eastAsia="ru-RU"/>
        </w:rPr>
        <w:t xml:space="preserve">Общим требованием ко всем работам является необходимость соблюдения норм и правил цитирования, ссылок на различные источники. </w:t>
      </w:r>
      <w:r w:rsidRPr="001051C3">
        <w:rPr>
          <w:rFonts w:ascii="Times New Roman" w:eastAsia="Times New Roman" w:hAnsi="Times New Roman" w:cs="Times New Roman"/>
          <w:sz w:val="24"/>
          <w:szCs w:val="24"/>
          <w:u w:val="single"/>
          <w:lang w:eastAsia="ru-RU"/>
        </w:rPr>
        <w:t>В случае заимствования текста работы (плагиата) без указания ссылок на источник проект к защите не допускается.</w:t>
      </w:r>
    </w:p>
    <w:p w:rsidR="009E7D9A" w:rsidRPr="001051C3" w:rsidRDefault="009E7D9A" w:rsidP="00BA21F8">
      <w:pPr>
        <w:spacing w:after="0" w:line="240" w:lineRule="auto"/>
        <w:ind w:firstLine="567"/>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Требования к защите проекта:</w:t>
      </w:r>
    </w:p>
    <w:p w:rsidR="009E7D9A" w:rsidRPr="00B64228" w:rsidRDefault="009E7D9A" w:rsidP="00BA21F8">
      <w:pPr>
        <w:pStyle w:val="a6"/>
        <w:numPr>
          <w:ilvl w:val="0"/>
          <w:numId w:val="44"/>
        </w:numPr>
        <w:spacing w:after="0" w:line="240" w:lineRule="auto"/>
        <w:ind w:left="567" w:hanging="283"/>
        <w:jc w:val="both"/>
        <w:rPr>
          <w:rFonts w:ascii="Times New Roman" w:eastAsia="Times New Roman" w:hAnsi="Times New Roman" w:cs="Times New Roman"/>
          <w:sz w:val="24"/>
          <w:szCs w:val="24"/>
          <w:lang w:eastAsia="ru-RU"/>
        </w:rPr>
      </w:pPr>
      <w:r w:rsidRPr="00B64228">
        <w:rPr>
          <w:rFonts w:ascii="Times New Roman" w:eastAsia="Times New Roman" w:hAnsi="Times New Roman" w:cs="Times New Roman"/>
          <w:sz w:val="24"/>
          <w:szCs w:val="24"/>
          <w:lang w:eastAsia="ru-RU"/>
        </w:rPr>
        <w:t xml:space="preserve">защита осуществляется </w:t>
      </w:r>
      <w:r w:rsidR="00B64228" w:rsidRPr="00B64228">
        <w:rPr>
          <w:rFonts w:ascii="Times New Roman" w:eastAsia="Times New Roman" w:hAnsi="Times New Roman" w:cs="Times New Roman"/>
          <w:sz w:val="24"/>
          <w:szCs w:val="24"/>
          <w:lang w:eastAsia="ru-RU"/>
        </w:rPr>
        <w:t>в конце учебного года</w:t>
      </w:r>
    </w:p>
    <w:p w:rsidR="009E7D9A" w:rsidRPr="001051C3" w:rsidRDefault="009E7D9A" w:rsidP="00BA21F8">
      <w:pPr>
        <w:pStyle w:val="a6"/>
        <w:numPr>
          <w:ilvl w:val="0"/>
          <w:numId w:val="44"/>
        </w:numPr>
        <w:spacing w:after="0" w:line="240" w:lineRule="auto"/>
        <w:ind w:left="567"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результаты выполнения проекта оцениваются по итогам рассмотрения представленного продукта с краткой пояснительной запиской, презентации обучающегося и отзыва руководителя.</w:t>
      </w:r>
    </w:p>
    <w:p w:rsidR="009E7D9A" w:rsidRPr="001051C3" w:rsidRDefault="009E7D9A" w:rsidP="00BA21F8">
      <w:pPr>
        <w:suppressAutoHyphens/>
        <w:spacing w:after="0" w:line="240" w:lineRule="auto"/>
        <w:ind w:firstLine="567"/>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Критерии оценки проектной работы:</w:t>
      </w:r>
    </w:p>
    <w:p w:rsidR="009E7D9A" w:rsidRPr="001051C3" w:rsidRDefault="009E7D9A" w:rsidP="00BA21F8">
      <w:pPr>
        <w:spacing w:after="0" w:line="240" w:lineRule="auto"/>
        <w:ind w:firstLine="567"/>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1.</w:t>
      </w:r>
      <w:r w:rsidRPr="001051C3">
        <w:rPr>
          <w:rFonts w:ascii="Times New Roman" w:eastAsia="Calibri" w:hAnsi="Times New Roman" w:cs="Times New Roman"/>
          <w:b/>
          <w:sz w:val="24"/>
          <w:szCs w:val="24"/>
        </w:rPr>
        <w:t> </w:t>
      </w:r>
      <w:proofErr w:type="gramStart"/>
      <w:r w:rsidRPr="001051C3">
        <w:rPr>
          <w:rFonts w:ascii="Times New Roman" w:eastAsia="Calibri" w:hAnsi="Times New Roman" w:cs="Times New Roman"/>
          <w:b/>
          <w:sz w:val="24"/>
          <w:szCs w:val="24"/>
        </w:rPr>
        <w:t>Способность к самостоятельному приобретению знаний и решению проблем</w:t>
      </w:r>
      <w:r w:rsidRPr="001051C3">
        <w:rPr>
          <w:rFonts w:ascii="Times New Roman" w:eastAsia="Calibri" w:hAnsi="Times New Roman" w:cs="Times New Roman"/>
          <w:sz w:val="24"/>
          <w:szCs w:val="24"/>
        </w:rPr>
        <w:t>,</w:t>
      </w:r>
      <w:r w:rsidR="00206A02" w:rsidRPr="001051C3">
        <w:rPr>
          <w:rFonts w:ascii="Times New Roman" w:eastAsia="Calibri" w:hAnsi="Times New Roman" w:cs="Times New Roman"/>
          <w:sz w:val="24"/>
          <w:szCs w:val="24"/>
        </w:rPr>
        <w:t xml:space="preserve"> </w:t>
      </w:r>
      <w:r w:rsidRPr="001051C3">
        <w:rPr>
          <w:rFonts w:ascii="Times New Roman" w:eastAsia="Calibri" w:hAnsi="Times New Roman" w:cs="Times New Roman"/>
          <w:sz w:val="24"/>
          <w:szCs w:val="24"/>
        </w:rPr>
        <w:t xml:space="preserve">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w:t>
      </w:r>
      <w:r w:rsidRPr="001051C3">
        <w:rPr>
          <w:rFonts w:ascii="Times New Roman" w:eastAsia="Calibri" w:hAnsi="Times New Roman" w:cs="Times New Roman"/>
          <w:sz w:val="24"/>
          <w:szCs w:val="24"/>
        </w:rPr>
        <w:lastRenderedPageBreak/>
        <w:t xml:space="preserve">макета, объекта, творческого решения и т. п. Данный критерий в целом включает оценку </w:t>
      </w:r>
      <w:proofErr w:type="spellStart"/>
      <w:r w:rsidRPr="001051C3">
        <w:rPr>
          <w:rFonts w:ascii="Times New Roman" w:eastAsia="Calibri" w:hAnsi="Times New Roman" w:cs="Times New Roman"/>
          <w:sz w:val="24"/>
          <w:szCs w:val="24"/>
        </w:rPr>
        <w:t>сформированности</w:t>
      </w:r>
      <w:proofErr w:type="spellEnd"/>
      <w:r w:rsidRPr="001051C3">
        <w:rPr>
          <w:rFonts w:ascii="Times New Roman" w:eastAsia="Calibri" w:hAnsi="Times New Roman" w:cs="Times New Roman"/>
          <w:sz w:val="24"/>
          <w:szCs w:val="24"/>
        </w:rPr>
        <w:t xml:space="preserve"> познавательных учебных действий.</w:t>
      </w:r>
      <w:proofErr w:type="gramEnd"/>
    </w:p>
    <w:p w:rsidR="009E7D9A" w:rsidRPr="001051C3" w:rsidRDefault="009E7D9A" w:rsidP="00BA21F8">
      <w:pPr>
        <w:spacing w:after="0" w:line="240" w:lineRule="auto"/>
        <w:ind w:firstLine="567"/>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2.</w:t>
      </w:r>
      <w:r w:rsidRPr="001051C3">
        <w:rPr>
          <w:rFonts w:ascii="Times New Roman" w:eastAsia="Calibri" w:hAnsi="Times New Roman" w:cs="Times New Roman"/>
          <w:b/>
          <w:sz w:val="24"/>
          <w:szCs w:val="24"/>
        </w:rPr>
        <w:t> </w:t>
      </w:r>
      <w:proofErr w:type="spellStart"/>
      <w:r w:rsidRPr="001051C3">
        <w:rPr>
          <w:rFonts w:ascii="Times New Roman" w:eastAsia="Calibri" w:hAnsi="Times New Roman" w:cs="Times New Roman"/>
          <w:b/>
          <w:sz w:val="24"/>
          <w:szCs w:val="24"/>
        </w:rPr>
        <w:t>Сформированность</w:t>
      </w:r>
      <w:proofErr w:type="spellEnd"/>
      <w:r w:rsidRPr="001051C3">
        <w:rPr>
          <w:rFonts w:ascii="Times New Roman" w:eastAsia="Calibri" w:hAnsi="Times New Roman" w:cs="Times New Roman"/>
          <w:b/>
          <w:sz w:val="24"/>
          <w:szCs w:val="24"/>
        </w:rPr>
        <w:t xml:space="preserve"> предметных знаний и способов действий</w:t>
      </w:r>
      <w:r w:rsidRPr="001051C3">
        <w:rPr>
          <w:rFonts w:ascii="Times New Roman" w:eastAsia="Calibri" w:hAnsi="Times New Roman" w:cs="Times New Roman"/>
          <w:sz w:val="24"/>
          <w:szCs w:val="24"/>
        </w:rPr>
        <w:t xml:space="preserve">, </w:t>
      </w:r>
      <w:proofErr w:type="gramStart"/>
      <w:r w:rsidRPr="001051C3">
        <w:rPr>
          <w:rFonts w:ascii="Times New Roman" w:eastAsia="Calibri" w:hAnsi="Times New Roman" w:cs="Times New Roman"/>
          <w:sz w:val="24"/>
          <w:szCs w:val="24"/>
        </w:rPr>
        <w:t>проявляющаяся</w:t>
      </w:r>
      <w:proofErr w:type="gramEnd"/>
      <w:r w:rsidRPr="001051C3">
        <w:rPr>
          <w:rFonts w:ascii="Times New Roman" w:eastAsia="Calibri" w:hAnsi="Times New Roman" w:cs="Times New Roman"/>
          <w:sz w:val="24"/>
          <w:szCs w:val="24"/>
        </w:rPr>
        <w:t xml:space="preserve">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9E7D9A" w:rsidRPr="001051C3" w:rsidRDefault="009E7D9A" w:rsidP="00BA21F8">
      <w:pPr>
        <w:spacing w:after="0" w:line="240" w:lineRule="auto"/>
        <w:ind w:firstLine="567"/>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3.</w:t>
      </w:r>
      <w:r w:rsidRPr="001051C3">
        <w:rPr>
          <w:rFonts w:ascii="Times New Roman" w:eastAsia="Calibri" w:hAnsi="Times New Roman" w:cs="Times New Roman"/>
          <w:b/>
          <w:sz w:val="24"/>
          <w:szCs w:val="24"/>
        </w:rPr>
        <w:t> </w:t>
      </w:r>
      <w:proofErr w:type="spellStart"/>
      <w:r w:rsidRPr="001051C3">
        <w:rPr>
          <w:rFonts w:ascii="Times New Roman" w:eastAsia="Calibri" w:hAnsi="Times New Roman" w:cs="Times New Roman"/>
          <w:b/>
          <w:sz w:val="24"/>
          <w:szCs w:val="24"/>
        </w:rPr>
        <w:t>Сформированность</w:t>
      </w:r>
      <w:proofErr w:type="spellEnd"/>
      <w:r w:rsidRPr="001051C3">
        <w:rPr>
          <w:rFonts w:ascii="Times New Roman" w:eastAsia="Calibri" w:hAnsi="Times New Roman" w:cs="Times New Roman"/>
          <w:b/>
          <w:sz w:val="24"/>
          <w:szCs w:val="24"/>
        </w:rPr>
        <w:t xml:space="preserve"> регулятивных действий</w:t>
      </w:r>
      <w:r w:rsidRPr="001051C3">
        <w:rPr>
          <w:rFonts w:ascii="Times New Roman" w:eastAsia="Calibri" w:hAnsi="Times New Roman" w:cs="Times New Roman"/>
          <w:sz w:val="24"/>
          <w:szCs w:val="24"/>
        </w:rPr>
        <w:t xml:space="preserve">, </w:t>
      </w:r>
      <w:proofErr w:type="gramStart"/>
      <w:r w:rsidRPr="001051C3">
        <w:rPr>
          <w:rFonts w:ascii="Times New Roman" w:eastAsia="Calibri" w:hAnsi="Times New Roman" w:cs="Times New Roman"/>
          <w:sz w:val="24"/>
          <w:szCs w:val="24"/>
        </w:rPr>
        <w:t>проявляющаяся</w:t>
      </w:r>
      <w:proofErr w:type="gramEnd"/>
      <w:r w:rsidRPr="001051C3">
        <w:rPr>
          <w:rFonts w:ascii="Times New Roman" w:eastAsia="Calibri" w:hAnsi="Times New Roman" w:cs="Times New Roman"/>
          <w:sz w:val="24"/>
          <w:szCs w:val="24"/>
        </w:rPr>
        <w:t xml:space="preserve">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9E7D9A" w:rsidRPr="001051C3" w:rsidRDefault="009E7D9A" w:rsidP="00BA21F8">
      <w:pPr>
        <w:spacing w:after="0" w:line="240" w:lineRule="auto"/>
        <w:ind w:firstLine="567"/>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4.</w:t>
      </w:r>
      <w:r w:rsidRPr="001051C3">
        <w:rPr>
          <w:rFonts w:ascii="Times New Roman" w:eastAsia="Calibri" w:hAnsi="Times New Roman" w:cs="Times New Roman"/>
          <w:b/>
          <w:sz w:val="24"/>
          <w:szCs w:val="24"/>
        </w:rPr>
        <w:t> </w:t>
      </w:r>
      <w:proofErr w:type="spellStart"/>
      <w:r w:rsidRPr="001051C3">
        <w:rPr>
          <w:rFonts w:ascii="Times New Roman" w:eastAsia="Calibri" w:hAnsi="Times New Roman" w:cs="Times New Roman"/>
          <w:b/>
          <w:sz w:val="24"/>
          <w:szCs w:val="24"/>
        </w:rPr>
        <w:t>Сформированность</w:t>
      </w:r>
      <w:proofErr w:type="spellEnd"/>
      <w:r w:rsidRPr="001051C3">
        <w:rPr>
          <w:rFonts w:ascii="Times New Roman" w:eastAsia="Calibri" w:hAnsi="Times New Roman" w:cs="Times New Roman"/>
          <w:b/>
          <w:sz w:val="24"/>
          <w:szCs w:val="24"/>
        </w:rPr>
        <w:t xml:space="preserve"> коммуникативных действий</w:t>
      </w:r>
      <w:r w:rsidRPr="001051C3">
        <w:rPr>
          <w:rFonts w:ascii="Times New Roman" w:eastAsia="Calibri" w:hAnsi="Times New Roman" w:cs="Times New Roman"/>
          <w:sz w:val="24"/>
          <w:szCs w:val="24"/>
        </w:rPr>
        <w:t xml:space="preserve">, </w:t>
      </w:r>
      <w:proofErr w:type="gramStart"/>
      <w:r w:rsidRPr="001051C3">
        <w:rPr>
          <w:rFonts w:ascii="Times New Roman" w:eastAsia="Calibri" w:hAnsi="Times New Roman" w:cs="Times New Roman"/>
          <w:sz w:val="24"/>
          <w:szCs w:val="24"/>
        </w:rPr>
        <w:t>проявляющаяся</w:t>
      </w:r>
      <w:proofErr w:type="gramEnd"/>
      <w:r w:rsidRPr="001051C3">
        <w:rPr>
          <w:rFonts w:ascii="Times New Roman" w:eastAsia="Calibri" w:hAnsi="Times New Roman" w:cs="Times New Roman"/>
          <w:sz w:val="24"/>
          <w:szCs w:val="24"/>
        </w:rPr>
        <w:t xml:space="preserve"> в умении ясно изложить и оформить выполненную работу, представить её результаты, аргументированно ответить на вопросы.</w:t>
      </w:r>
    </w:p>
    <w:p w:rsidR="009E7D9A" w:rsidRPr="001051C3" w:rsidRDefault="009E7D9A" w:rsidP="00BA21F8">
      <w:pPr>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p w:rsidR="009E7D9A" w:rsidRPr="001051C3" w:rsidRDefault="009E7D9A" w:rsidP="00BA21F8">
      <w:pPr>
        <w:tabs>
          <w:tab w:val="left" w:pos="357"/>
        </w:tabs>
        <w:suppressAutoHyphens/>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Результаты выполнения </w:t>
      </w:r>
      <w:proofErr w:type="gramStart"/>
      <w:r w:rsidRPr="001051C3">
        <w:rPr>
          <w:rFonts w:ascii="Times New Roman" w:eastAsia="Times New Roman" w:hAnsi="Times New Roman" w:cs="Times New Roman"/>
          <w:sz w:val="24"/>
          <w:szCs w:val="24"/>
          <w:lang w:eastAsia="ru-RU"/>
        </w:rPr>
        <w:t>индивидуального проекта</w:t>
      </w:r>
      <w:proofErr w:type="gramEnd"/>
      <w:r w:rsidRPr="001051C3">
        <w:rPr>
          <w:rFonts w:ascii="Times New Roman" w:eastAsia="Times New Roman" w:hAnsi="Times New Roman" w:cs="Times New Roman"/>
          <w:sz w:val="24"/>
          <w:szCs w:val="24"/>
          <w:lang w:eastAsia="ru-RU"/>
        </w:rPr>
        <w:t xml:space="preserve"> </w:t>
      </w:r>
      <w:r w:rsidR="00206A02" w:rsidRPr="001051C3">
        <w:rPr>
          <w:rFonts w:ascii="Times New Roman" w:eastAsia="Times New Roman" w:hAnsi="Times New Roman" w:cs="Times New Roman"/>
          <w:sz w:val="24"/>
          <w:szCs w:val="24"/>
          <w:lang w:eastAsia="ru-RU"/>
        </w:rPr>
        <w:t>отражаются в портфолио учащ</w:t>
      </w:r>
      <w:r w:rsidR="00394B22" w:rsidRPr="001051C3">
        <w:rPr>
          <w:rFonts w:ascii="Times New Roman" w:eastAsia="Times New Roman" w:hAnsi="Times New Roman" w:cs="Times New Roman"/>
          <w:sz w:val="24"/>
          <w:szCs w:val="24"/>
          <w:lang w:eastAsia="ru-RU"/>
        </w:rPr>
        <w:t>их</w:t>
      </w:r>
      <w:r w:rsidR="00206A02" w:rsidRPr="001051C3">
        <w:rPr>
          <w:rFonts w:ascii="Times New Roman" w:eastAsia="Times New Roman" w:hAnsi="Times New Roman" w:cs="Times New Roman"/>
          <w:sz w:val="24"/>
          <w:szCs w:val="24"/>
          <w:lang w:eastAsia="ru-RU"/>
        </w:rPr>
        <w:t>ся.</w:t>
      </w:r>
    </w:p>
    <w:p w:rsidR="009E7D9A" w:rsidRPr="001051C3" w:rsidRDefault="009E7D9A" w:rsidP="00BA21F8">
      <w:pPr>
        <w:spacing w:after="0" w:line="240" w:lineRule="auto"/>
        <w:jc w:val="center"/>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2.5.</w:t>
      </w:r>
      <w:r w:rsidR="005619C5" w:rsidRPr="001051C3">
        <w:rPr>
          <w:rFonts w:ascii="Times New Roman" w:eastAsia="Times New Roman" w:hAnsi="Times New Roman" w:cs="Times New Roman"/>
          <w:b/>
          <w:bCs/>
          <w:sz w:val="24"/>
          <w:szCs w:val="24"/>
          <w:lang w:eastAsia="ru-RU"/>
        </w:rPr>
        <w:t>4</w:t>
      </w:r>
      <w:r w:rsidRPr="001051C3">
        <w:rPr>
          <w:rFonts w:ascii="Times New Roman" w:eastAsia="Times New Roman" w:hAnsi="Times New Roman" w:cs="Times New Roman"/>
          <w:b/>
          <w:bCs/>
          <w:sz w:val="24"/>
          <w:szCs w:val="24"/>
          <w:lang w:eastAsia="ru-RU"/>
        </w:rPr>
        <w:t>. Особенности оценки предметных результатов</w:t>
      </w:r>
    </w:p>
    <w:p w:rsidR="009E7D9A" w:rsidRPr="001051C3" w:rsidRDefault="009E7D9A" w:rsidP="00BA21F8">
      <w:pPr>
        <w:spacing w:after="0" w:line="240" w:lineRule="auto"/>
        <w:ind w:firstLine="567"/>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 xml:space="preserve">Оценка предметных результатов </w:t>
      </w:r>
      <w:r w:rsidRPr="001051C3">
        <w:rPr>
          <w:rFonts w:ascii="Times New Roman" w:eastAsia="Times New Roman" w:hAnsi="Times New Roman" w:cs="Times New Roman"/>
          <w:sz w:val="24"/>
          <w:szCs w:val="24"/>
          <w:lang w:eastAsia="ru-RU"/>
        </w:rPr>
        <w:t>представляет собой оценку достижения обучающимся планируемых результатов по отдельным предметам.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Формирование этих результатов обеспечивается за счёт основных компонентов образовательного процесса – учебных предметов.</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Основным </w:t>
      </w:r>
      <w:r w:rsidRPr="001051C3">
        <w:rPr>
          <w:rFonts w:ascii="Times New Roman" w:eastAsia="Times New Roman" w:hAnsi="Times New Roman" w:cs="Times New Roman"/>
          <w:bCs/>
          <w:sz w:val="24"/>
          <w:szCs w:val="24"/>
          <w:lang w:eastAsia="ru-RU"/>
        </w:rPr>
        <w:t>объектом</w:t>
      </w:r>
      <w:r w:rsidRPr="001051C3">
        <w:rPr>
          <w:rFonts w:ascii="Times New Roman" w:eastAsia="Times New Roman" w:hAnsi="Times New Roman" w:cs="Times New Roman"/>
          <w:sz w:val="24"/>
          <w:szCs w:val="24"/>
          <w:lang w:eastAsia="ru-RU"/>
        </w:rP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(познавательных, регулятивных, коммуникативных) действий.</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оценки предметных результатов освоения учебных программ с учетом уровневого подхода, принятого в Стандарте, предполагает </w:t>
      </w:r>
      <w:r w:rsidRPr="001051C3">
        <w:rPr>
          <w:rFonts w:ascii="Times New Roman" w:eastAsia="Times New Roman" w:hAnsi="Times New Roman" w:cs="Times New Roman"/>
          <w:bCs/>
          <w:sz w:val="24"/>
          <w:szCs w:val="24"/>
          <w:lang w:eastAsia="ru-RU"/>
        </w:rPr>
        <w:t>выделение</w:t>
      </w:r>
      <w:r w:rsidR="00206A02" w:rsidRPr="001051C3">
        <w:rPr>
          <w:rFonts w:ascii="Times New Roman" w:eastAsia="Times New Roman" w:hAnsi="Times New Roman" w:cs="Times New Roman"/>
          <w:bCs/>
          <w:sz w:val="24"/>
          <w:szCs w:val="24"/>
          <w:lang w:eastAsia="ru-RU"/>
        </w:rPr>
        <w:t xml:space="preserve"> </w:t>
      </w:r>
      <w:r w:rsidRPr="001051C3">
        <w:rPr>
          <w:rFonts w:ascii="Times New Roman" w:eastAsia="Times New Roman" w:hAnsi="Times New Roman" w:cs="Times New Roman"/>
          <w:bCs/>
          <w:sz w:val="24"/>
          <w:szCs w:val="24"/>
          <w:lang w:eastAsia="ru-RU"/>
        </w:rPr>
        <w:t>базового уровня достижений как точки отсчета</w:t>
      </w:r>
      <w:r w:rsidRPr="001051C3">
        <w:rPr>
          <w:rFonts w:ascii="Times New Roman" w:eastAsia="Times New Roman" w:hAnsi="Times New Roman" w:cs="Times New Roman"/>
          <w:sz w:val="24"/>
          <w:szCs w:val="24"/>
          <w:lang w:eastAsia="ru-RU"/>
        </w:rPr>
        <w:t xml:space="preserve"> при построении всей системы оценки и организации индивидуальной работы с учащимися.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Реальные достижения учащихся могут соответствовать базовому уровню, а могут отличаться от него как в сторону превышения, так и в сторону </w:t>
      </w:r>
      <w:proofErr w:type="spellStart"/>
      <w:r w:rsidRPr="001051C3">
        <w:rPr>
          <w:rFonts w:ascii="Times New Roman" w:eastAsia="Times New Roman" w:hAnsi="Times New Roman" w:cs="Times New Roman"/>
          <w:sz w:val="24"/>
          <w:szCs w:val="24"/>
          <w:lang w:eastAsia="ru-RU"/>
        </w:rPr>
        <w:t>недостижения</w:t>
      </w:r>
      <w:proofErr w:type="spellEnd"/>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Практика показывает, что для описания достижений учащихся целесообразно установить следующие пять уровней.</w:t>
      </w:r>
    </w:p>
    <w:p w:rsidR="009E7D9A" w:rsidRPr="001051C3" w:rsidRDefault="009E7D9A" w:rsidP="00BA21F8">
      <w:pPr>
        <w:spacing w:after="0" w:line="240" w:lineRule="auto"/>
        <w:ind w:firstLine="567"/>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Базовый уровень достижений</w:t>
      </w:r>
      <w:r w:rsidRPr="001051C3">
        <w:rPr>
          <w:rFonts w:ascii="Times New Roman" w:eastAsia="Times New Roman" w:hAnsi="Times New Roman" w:cs="Times New Roman"/>
          <w:sz w:val="24"/>
          <w:szCs w:val="24"/>
          <w:lang w:eastAsia="ru-RU"/>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w:t>
      </w:r>
      <w:r w:rsidRPr="001051C3">
        <w:rPr>
          <w:rFonts w:ascii="Times New Roman" w:eastAsia="Times New Roman" w:hAnsi="Times New Roman" w:cs="Times New Roman"/>
          <w:b/>
          <w:bCs/>
          <w:sz w:val="24"/>
          <w:szCs w:val="24"/>
          <w:lang w:eastAsia="ru-RU"/>
        </w:rPr>
        <w:t xml:space="preserve">два уровня, превышающие </w:t>
      </w:r>
      <w:proofErr w:type="gramStart"/>
      <w:r w:rsidRPr="001051C3">
        <w:rPr>
          <w:rFonts w:ascii="Times New Roman" w:eastAsia="Times New Roman" w:hAnsi="Times New Roman" w:cs="Times New Roman"/>
          <w:b/>
          <w:bCs/>
          <w:sz w:val="24"/>
          <w:szCs w:val="24"/>
          <w:lang w:eastAsia="ru-RU"/>
        </w:rPr>
        <w:t>базовый</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4"/>
        </w:numPr>
        <w:spacing w:after="0" w:line="240" w:lineRule="auto"/>
        <w:ind w:left="709" w:hanging="425"/>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повышенный</w:t>
      </w:r>
      <w:r w:rsidR="00EA3770" w:rsidRPr="001051C3">
        <w:rPr>
          <w:rFonts w:ascii="Times New Roman" w:eastAsia="Times New Roman" w:hAnsi="Times New Roman" w:cs="Times New Roman"/>
          <w:b/>
          <w:bCs/>
          <w:sz w:val="24"/>
          <w:szCs w:val="24"/>
          <w:lang w:eastAsia="ru-RU"/>
        </w:rPr>
        <w:t xml:space="preserve"> </w:t>
      </w:r>
      <w:r w:rsidRPr="001051C3">
        <w:rPr>
          <w:rFonts w:ascii="Times New Roman" w:eastAsia="Times New Roman" w:hAnsi="Times New Roman" w:cs="Times New Roman"/>
          <w:b/>
          <w:bCs/>
          <w:sz w:val="24"/>
          <w:szCs w:val="24"/>
          <w:lang w:eastAsia="ru-RU"/>
        </w:rPr>
        <w:t>уровень</w:t>
      </w:r>
      <w:r w:rsidRPr="001051C3">
        <w:rPr>
          <w:rFonts w:ascii="Times New Roman" w:eastAsia="Times New Roman" w:hAnsi="Times New Roman" w:cs="Times New Roman"/>
          <w:sz w:val="24"/>
          <w:szCs w:val="24"/>
          <w:lang w:eastAsia="ru-RU"/>
        </w:rPr>
        <w:t xml:space="preserve"> достижения планируемых результатов, оценка «хорошо» (отметка «4»),</w:t>
      </w:r>
    </w:p>
    <w:p w:rsidR="009E7D9A" w:rsidRPr="001051C3" w:rsidRDefault="009E7D9A" w:rsidP="00BA21F8">
      <w:pPr>
        <w:numPr>
          <w:ilvl w:val="0"/>
          <w:numId w:val="4"/>
        </w:numPr>
        <w:spacing w:after="0" w:line="240" w:lineRule="auto"/>
        <w:ind w:left="709" w:hanging="425"/>
        <w:jc w:val="both"/>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 xml:space="preserve">высокий уровень </w:t>
      </w:r>
      <w:r w:rsidRPr="001051C3">
        <w:rPr>
          <w:rFonts w:ascii="Times New Roman" w:eastAsia="Times New Roman" w:hAnsi="Times New Roman" w:cs="Times New Roman"/>
          <w:sz w:val="24"/>
          <w:szCs w:val="24"/>
          <w:lang w:eastAsia="ru-RU"/>
        </w:rPr>
        <w:t>достижения планируемых результатов, оценка «отлично» (отметка «5»).</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1051C3">
        <w:rPr>
          <w:rFonts w:ascii="Times New Roman" w:eastAsia="Times New Roman" w:hAnsi="Times New Roman" w:cs="Times New Roman"/>
          <w:sz w:val="24"/>
          <w:szCs w:val="24"/>
          <w:lang w:eastAsia="ru-RU"/>
        </w:rPr>
        <w:t>сформированностью</w:t>
      </w:r>
      <w:proofErr w:type="spellEnd"/>
      <w:r w:rsidRPr="001051C3">
        <w:rPr>
          <w:rFonts w:ascii="Times New Roman" w:eastAsia="Times New Roman" w:hAnsi="Times New Roman" w:cs="Times New Roman"/>
          <w:sz w:val="24"/>
          <w:szCs w:val="24"/>
          <w:lang w:eastAsia="ru-RU"/>
        </w:rPr>
        <w:t xml:space="preserve"> интересов к данной предметной области.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Индивидуальные траектории обучения учащихся, демонстрирующих повышенный и высокий уровни достижений целесообразно формировать с учетом интересов этих учащихся и их планов на будущее. При наличии устойчивых интересов к учебному предмету и основательной подготовки по нему эти учащиеся могут быть вовлечены в проектную деятельность по предмету и сориентированы на продолжение </w:t>
      </w:r>
      <w:proofErr w:type="gramStart"/>
      <w:r w:rsidRPr="001051C3">
        <w:rPr>
          <w:rFonts w:ascii="Times New Roman" w:eastAsia="Times New Roman" w:hAnsi="Times New Roman" w:cs="Times New Roman"/>
          <w:sz w:val="24"/>
          <w:szCs w:val="24"/>
          <w:lang w:eastAsia="ru-RU"/>
        </w:rPr>
        <w:t>обучения по</w:t>
      </w:r>
      <w:proofErr w:type="gramEnd"/>
      <w:r w:rsidRPr="001051C3">
        <w:rPr>
          <w:rFonts w:ascii="Times New Roman" w:eastAsia="Times New Roman" w:hAnsi="Times New Roman" w:cs="Times New Roman"/>
          <w:sz w:val="24"/>
          <w:szCs w:val="24"/>
          <w:lang w:eastAsia="ru-RU"/>
        </w:rPr>
        <w:t xml:space="preserve"> данному профилю.</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Для описания подготовки учащихся, уровень достижений которых </w:t>
      </w:r>
      <w:r w:rsidRPr="001051C3">
        <w:rPr>
          <w:rFonts w:ascii="Times New Roman" w:eastAsia="Times New Roman" w:hAnsi="Times New Roman" w:cs="Times New Roman"/>
          <w:b/>
          <w:bCs/>
          <w:sz w:val="24"/>
          <w:szCs w:val="24"/>
          <w:lang w:eastAsia="ru-RU"/>
        </w:rPr>
        <w:t>ниже базового</w:t>
      </w:r>
      <w:r w:rsidRPr="001051C3">
        <w:rPr>
          <w:rFonts w:ascii="Times New Roman" w:eastAsia="Times New Roman" w:hAnsi="Times New Roman" w:cs="Times New Roman"/>
          <w:sz w:val="24"/>
          <w:szCs w:val="24"/>
          <w:lang w:eastAsia="ru-RU"/>
        </w:rPr>
        <w:t xml:space="preserve">, целесообразно выделить </w:t>
      </w:r>
      <w:r w:rsidRPr="001051C3">
        <w:rPr>
          <w:rFonts w:ascii="Times New Roman" w:eastAsia="Times New Roman" w:hAnsi="Times New Roman" w:cs="Times New Roman"/>
          <w:b/>
          <w:bCs/>
          <w:sz w:val="24"/>
          <w:szCs w:val="24"/>
          <w:lang w:eastAsia="ru-RU"/>
        </w:rPr>
        <w:t>пониженный уровень</w:t>
      </w:r>
      <w:r w:rsidRPr="001051C3">
        <w:rPr>
          <w:rFonts w:ascii="Times New Roman" w:eastAsia="Times New Roman" w:hAnsi="Times New Roman" w:cs="Times New Roman"/>
          <w:sz w:val="24"/>
          <w:szCs w:val="24"/>
          <w:lang w:eastAsia="ru-RU"/>
        </w:rPr>
        <w:t xml:space="preserve"> достижений, оценка «неудовлетворительно» (отметка «2»),</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Недостижение</w:t>
      </w:r>
      <w:proofErr w:type="spellEnd"/>
      <w:r w:rsidRPr="001051C3">
        <w:rPr>
          <w:rFonts w:ascii="Times New Roman" w:eastAsia="Times New Roman" w:hAnsi="Times New Roman" w:cs="Times New Roman"/>
          <w:sz w:val="24"/>
          <w:szCs w:val="24"/>
          <w:lang w:eastAsia="ru-RU"/>
        </w:rPr>
        <w:t xml:space="preserve"> базового уровня  фиксируется в зависимости от объема и уровня освоенного и неосвоенного содержания предмета.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Как правило, </w:t>
      </w:r>
      <w:r w:rsidRPr="001051C3">
        <w:rPr>
          <w:rFonts w:ascii="Times New Roman" w:eastAsia="Times New Roman" w:hAnsi="Times New Roman" w:cs="Times New Roman"/>
          <w:b/>
          <w:bCs/>
          <w:sz w:val="24"/>
          <w:szCs w:val="24"/>
          <w:lang w:eastAsia="ru-RU"/>
        </w:rPr>
        <w:t>пониженный уровень</w:t>
      </w:r>
      <w:r w:rsidRPr="001051C3">
        <w:rPr>
          <w:rFonts w:ascii="Times New Roman" w:eastAsia="Times New Roman" w:hAnsi="Times New Roman" w:cs="Times New Roman"/>
          <w:sz w:val="24"/>
          <w:szCs w:val="24"/>
          <w:lang w:eastAsia="ru-RU"/>
        </w:rPr>
        <w:t xml:space="preserve"> достижений свидетельствует об отсутствии систематической базовой подготовки, о том, что учащимся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ученик может выполнять отдельные задания повышенного уровня. Данная группа учащихся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
          <w:sz w:val="24"/>
          <w:szCs w:val="24"/>
          <w:lang w:eastAsia="ru-RU"/>
        </w:rPr>
        <w:t xml:space="preserve">Для оценки динамики формирования предметных результатов </w:t>
      </w:r>
      <w:r w:rsidRPr="001051C3">
        <w:rPr>
          <w:rFonts w:ascii="Times New Roman" w:eastAsia="Times New Roman" w:hAnsi="Times New Roman" w:cs="Times New Roman"/>
          <w:sz w:val="24"/>
          <w:szCs w:val="24"/>
          <w:lang w:eastAsia="ru-RU"/>
        </w:rPr>
        <w:t xml:space="preserve">в системе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мониторинга образовательных достижений фиксируются и анализируются данные о </w:t>
      </w:r>
      <w:proofErr w:type="spellStart"/>
      <w:r w:rsidRPr="001051C3">
        <w:rPr>
          <w:rFonts w:ascii="Times New Roman" w:eastAsia="Times New Roman" w:hAnsi="Times New Roman" w:cs="Times New Roman"/>
          <w:sz w:val="24"/>
          <w:szCs w:val="24"/>
          <w:lang w:eastAsia="ru-RU"/>
        </w:rPr>
        <w:t>сформированности</w:t>
      </w:r>
      <w:proofErr w:type="spellEnd"/>
      <w:r w:rsidRPr="001051C3">
        <w:rPr>
          <w:rFonts w:ascii="Times New Roman" w:eastAsia="Times New Roman" w:hAnsi="Times New Roman" w:cs="Times New Roman"/>
          <w:sz w:val="24"/>
          <w:szCs w:val="24"/>
          <w:lang w:eastAsia="ru-RU"/>
        </w:rPr>
        <w:t xml:space="preserve"> умений и навыков, способствующих </w:t>
      </w:r>
      <w:r w:rsidRPr="001051C3">
        <w:rPr>
          <w:rFonts w:ascii="Times New Roman" w:eastAsia="Times New Roman" w:hAnsi="Times New Roman" w:cs="Times New Roman"/>
          <w:i/>
          <w:sz w:val="24"/>
          <w:szCs w:val="24"/>
          <w:u w:val="single"/>
          <w:lang w:eastAsia="ru-RU"/>
        </w:rPr>
        <w:t>освоению систематических знаний</w:t>
      </w:r>
      <w:r w:rsidRPr="001051C3">
        <w:rPr>
          <w:rFonts w:ascii="Times New Roman" w:eastAsia="Times New Roman" w:hAnsi="Times New Roman" w:cs="Times New Roman"/>
          <w:sz w:val="24"/>
          <w:szCs w:val="24"/>
          <w:lang w:eastAsia="ru-RU"/>
        </w:rPr>
        <w:t>, в том числе:</w:t>
      </w:r>
    </w:p>
    <w:p w:rsidR="009E7D9A" w:rsidRPr="001051C3" w:rsidRDefault="009E7D9A" w:rsidP="00BA21F8">
      <w:pPr>
        <w:numPr>
          <w:ilvl w:val="0"/>
          <w:numId w:val="5"/>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первичному ознакомлению, отработке и осознанию теоретических моделей и понятий</w:t>
      </w:r>
      <w:r w:rsidR="00657734" w:rsidRPr="001051C3">
        <w:rPr>
          <w:rFonts w:ascii="Times New Roman" w:eastAsia="Calibri" w:hAnsi="Times New Roman" w:cs="Times New Roman"/>
          <w:i/>
          <w:sz w:val="24"/>
          <w:szCs w:val="24"/>
        </w:rPr>
        <w:t xml:space="preserve"> </w:t>
      </w:r>
      <w:r w:rsidRPr="001051C3">
        <w:rPr>
          <w:rFonts w:ascii="Times New Roman" w:eastAsia="Calibri" w:hAnsi="Times New Roman" w:cs="Times New Roman"/>
          <w:sz w:val="24"/>
          <w:szCs w:val="24"/>
        </w:rPr>
        <w:t>(общенаучных и базовых для данной области знания), стандартных алгоритмов и процедур;</w:t>
      </w:r>
    </w:p>
    <w:p w:rsidR="009E7D9A" w:rsidRPr="001051C3" w:rsidRDefault="009E7D9A" w:rsidP="00BA21F8">
      <w:pPr>
        <w:numPr>
          <w:ilvl w:val="0"/>
          <w:numId w:val="5"/>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выявлению и осознанию сущности и особенностей</w:t>
      </w:r>
      <w:r w:rsidR="00657734" w:rsidRPr="001051C3">
        <w:rPr>
          <w:rFonts w:ascii="Times New Roman" w:eastAsia="Calibri" w:hAnsi="Times New Roman" w:cs="Times New Roman"/>
          <w:i/>
          <w:sz w:val="24"/>
          <w:szCs w:val="24"/>
        </w:rPr>
        <w:t xml:space="preserve"> </w:t>
      </w:r>
      <w:r w:rsidRPr="001051C3">
        <w:rPr>
          <w:rFonts w:ascii="Times New Roman" w:eastAsia="Calibri" w:hAnsi="Times New Roman" w:cs="Times New Roman"/>
          <w:sz w:val="24"/>
          <w:szCs w:val="24"/>
        </w:rPr>
        <w:t>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w:t>
      </w:r>
    </w:p>
    <w:p w:rsidR="009E7D9A" w:rsidRPr="001051C3" w:rsidRDefault="009E7D9A" w:rsidP="00BA21F8">
      <w:pPr>
        <w:numPr>
          <w:ilvl w:val="0"/>
          <w:numId w:val="5"/>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выявлению и анализу существенных и устойчивых связей и отношений</w:t>
      </w:r>
      <w:r w:rsidR="00657734" w:rsidRPr="001051C3">
        <w:rPr>
          <w:rFonts w:ascii="Times New Roman" w:eastAsia="Calibri" w:hAnsi="Times New Roman" w:cs="Times New Roman"/>
          <w:i/>
          <w:sz w:val="24"/>
          <w:szCs w:val="24"/>
        </w:rPr>
        <w:t xml:space="preserve"> </w:t>
      </w:r>
      <w:r w:rsidRPr="001051C3">
        <w:rPr>
          <w:rFonts w:ascii="Times New Roman" w:eastAsia="Calibri" w:hAnsi="Times New Roman" w:cs="Times New Roman"/>
          <w:sz w:val="24"/>
          <w:szCs w:val="24"/>
        </w:rPr>
        <w:t>между объектами и процессами.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 этом обязательными составляющими системы накопленной оценки являются материалы:</w:t>
      </w:r>
    </w:p>
    <w:p w:rsidR="009E7D9A" w:rsidRPr="001051C3" w:rsidRDefault="009E7D9A" w:rsidP="00BA21F8">
      <w:pPr>
        <w:numPr>
          <w:ilvl w:val="0"/>
          <w:numId w:val="6"/>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стартовой диагностики;</w:t>
      </w:r>
    </w:p>
    <w:p w:rsidR="009E7D9A" w:rsidRPr="001051C3" w:rsidRDefault="009E7D9A" w:rsidP="00BA21F8">
      <w:pPr>
        <w:numPr>
          <w:ilvl w:val="0"/>
          <w:numId w:val="6"/>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тематических и итоговых проверочных работ по всем учебным предметам;</w:t>
      </w:r>
    </w:p>
    <w:p w:rsidR="009E7D9A" w:rsidRPr="001051C3" w:rsidRDefault="009E7D9A" w:rsidP="00BA21F8">
      <w:pPr>
        <w:numPr>
          <w:ilvl w:val="0"/>
          <w:numId w:val="6"/>
        </w:numPr>
        <w:spacing w:after="0" w:line="240" w:lineRule="auto"/>
        <w:ind w:left="567"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творческих работ, включая учебные исследования и учебные проекты.</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Решение о достижении или </w:t>
      </w:r>
      <w:proofErr w:type="spellStart"/>
      <w:r w:rsidRPr="001051C3">
        <w:rPr>
          <w:rFonts w:ascii="Times New Roman" w:eastAsia="Times New Roman" w:hAnsi="Times New Roman" w:cs="Times New Roman"/>
          <w:sz w:val="24"/>
          <w:szCs w:val="24"/>
          <w:lang w:eastAsia="ru-RU"/>
        </w:rPr>
        <w:t>недостижении</w:t>
      </w:r>
      <w:proofErr w:type="spellEnd"/>
      <w:r w:rsidRPr="001051C3">
        <w:rPr>
          <w:rFonts w:ascii="Times New Roman" w:eastAsia="Times New Roman" w:hAnsi="Times New Roman" w:cs="Times New Roman"/>
          <w:sz w:val="24"/>
          <w:szCs w:val="24"/>
          <w:lang w:eastAsia="ru-RU"/>
        </w:rPr>
        <w:t xml:space="preserve"> планируемых результатов или об освоении или </w:t>
      </w:r>
      <w:proofErr w:type="spellStart"/>
      <w:r w:rsidRPr="001051C3">
        <w:rPr>
          <w:rFonts w:ascii="Times New Roman" w:eastAsia="Times New Roman" w:hAnsi="Times New Roman" w:cs="Times New Roman"/>
          <w:sz w:val="24"/>
          <w:szCs w:val="24"/>
          <w:lang w:eastAsia="ru-RU"/>
        </w:rPr>
        <w:t>неосвоении</w:t>
      </w:r>
      <w:proofErr w:type="spellEnd"/>
      <w:r w:rsidRPr="001051C3">
        <w:rPr>
          <w:rFonts w:ascii="Times New Roman" w:eastAsia="Times New Roman" w:hAnsi="Times New Roman" w:cs="Times New Roman"/>
          <w:sz w:val="24"/>
          <w:szCs w:val="24"/>
          <w:lang w:eastAsia="ru-RU"/>
        </w:rPr>
        <w:t xml:space="preserve">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9E7D9A" w:rsidRPr="001051C3" w:rsidRDefault="009E7D9A" w:rsidP="00BA21F8">
      <w:pPr>
        <w:spacing w:after="0" w:line="240" w:lineRule="auto"/>
        <w:ind w:hanging="142"/>
        <w:jc w:val="center"/>
        <w:outlineLvl w:val="0"/>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2.5.</w:t>
      </w:r>
      <w:r w:rsidR="005619C5" w:rsidRPr="001051C3">
        <w:rPr>
          <w:rFonts w:ascii="Times New Roman" w:eastAsia="Times New Roman" w:hAnsi="Times New Roman" w:cs="Times New Roman"/>
          <w:b/>
          <w:sz w:val="24"/>
          <w:szCs w:val="24"/>
          <w:lang w:eastAsia="ru-RU"/>
        </w:rPr>
        <w:t>5</w:t>
      </w:r>
      <w:r w:rsidRPr="001051C3">
        <w:rPr>
          <w:rFonts w:ascii="Times New Roman" w:eastAsia="Times New Roman" w:hAnsi="Times New Roman" w:cs="Times New Roman"/>
          <w:b/>
          <w:sz w:val="24"/>
          <w:szCs w:val="24"/>
          <w:lang w:eastAsia="ru-RU"/>
        </w:rPr>
        <w:t>. Итоговая оценка выпускника и её использование при переходе от основного к среднему общему образованию</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 итоговую оценку на ступени основного общего образования выносятся </w:t>
      </w:r>
      <w:r w:rsidRPr="001051C3">
        <w:rPr>
          <w:rFonts w:ascii="Times New Roman" w:eastAsia="Times New Roman" w:hAnsi="Times New Roman" w:cs="Times New Roman"/>
          <w:i/>
          <w:sz w:val="24"/>
          <w:szCs w:val="24"/>
          <w:lang w:eastAsia="ru-RU"/>
        </w:rPr>
        <w:t xml:space="preserve">только предметные и </w:t>
      </w:r>
      <w:proofErr w:type="spellStart"/>
      <w:r w:rsidRPr="001051C3">
        <w:rPr>
          <w:rFonts w:ascii="Times New Roman" w:eastAsia="Times New Roman" w:hAnsi="Times New Roman" w:cs="Times New Roman"/>
          <w:i/>
          <w:sz w:val="24"/>
          <w:szCs w:val="24"/>
          <w:lang w:eastAsia="ru-RU"/>
        </w:rPr>
        <w:t>метапредметные</w:t>
      </w:r>
      <w:proofErr w:type="spellEnd"/>
      <w:r w:rsidRPr="001051C3">
        <w:rPr>
          <w:rFonts w:ascii="Times New Roman" w:eastAsia="Times New Roman" w:hAnsi="Times New Roman" w:cs="Times New Roman"/>
          <w:i/>
          <w:sz w:val="24"/>
          <w:szCs w:val="24"/>
          <w:lang w:eastAsia="ru-RU"/>
        </w:rPr>
        <w:t xml:space="preserve"> результаты</w:t>
      </w:r>
      <w:r w:rsidRPr="001051C3">
        <w:rPr>
          <w:rFonts w:ascii="Times New Roman" w:eastAsia="Times New Roman" w:hAnsi="Times New Roman" w:cs="Times New Roman"/>
          <w:sz w:val="24"/>
          <w:szCs w:val="24"/>
          <w:lang w:eastAsia="ru-RU"/>
        </w:rPr>
        <w:t>, описанные в разделе «Выпускник научится» планируемых результатов основного общего образования.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Итоговая оценка выпускника формируется на основе:</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 xml:space="preserve">результатов </w:t>
      </w:r>
      <w:proofErr w:type="spellStart"/>
      <w:r w:rsidRPr="001051C3">
        <w:rPr>
          <w:rFonts w:ascii="Times New Roman" w:eastAsia="Calibri" w:hAnsi="Times New Roman" w:cs="Times New Roman"/>
          <w:sz w:val="24"/>
          <w:szCs w:val="24"/>
        </w:rPr>
        <w:t>внутришкольного</w:t>
      </w:r>
      <w:proofErr w:type="spellEnd"/>
      <w:r w:rsidRPr="001051C3">
        <w:rPr>
          <w:rFonts w:ascii="Times New Roman" w:eastAsia="Calibri" w:hAnsi="Times New Roman" w:cs="Times New Roman"/>
          <w:sz w:val="24"/>
          <w:szCs w:val="24"/>
        </w:rPr>
        <w:t xml:space="preserve"> мониторинга образовательных достижений по всем предметам, в том числе за промежуточные и итоговые комплексные работы на </w:t>
      </w:r>
      <w:proofErr w:type="spellStart"/>
      <w:r w:rsidRPr="001051C3">
        <w:rPr>
          <w:rFonts w:ascii="Times New Roman" w:eastAsia="Calibri" w:hAnsi="Times New Roman" w:cs="Times New Roman"/>
          <w:sz w:val="24"/>
          <w:szCs w:val="24"/>
        </w:rPr>
        <w:t>межпредметной</w:t>
      </w:r>
      <w:proofErr w:type="spellEnd"/>
      <w:r w:rsidRPr="001051C3">
        <w:rPr>
          <w:rFonts w:ascii="Times New Roman" w:eastAsia="Calibri" w:hAnsi="Times New Roman" w:cs="Times New Roman"/>
          <w:sz w:val="24"/>
          <w:szCs w:val="24"/>
        </w:rPr>
        <w:t xml:space="preserve"> основе</w:t>
      </w:r>
      <w:r w:rsidR="00394B22" w:rsidRPr="001051C3">
        <w:rPr>
          <w:rFonts w:ascii="Times New Roman" w:eastAsia="Calibri" w:hAnsi="Times New Roman" w:cs="Times New Roman"/>
          <w:sz w:val="24"/>
          <w:szCs w:val="24"/>
        </w:rPr>
        <w:t xml:space="preserve">, за выполнение и защиту проекта; </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оценок за выполнение итоговых работ по всем учебным предметам;</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lastRenderedPageBreak/>
        <w:t>оцено</w:t>
      </w:r>
      <w:r w:rsidR="00394B22" w:rsidRPr="001051C3">
        <w:rPr>
          <w:rFonts w:ascii="Times New Roman" w:eastAsia="Calibri" w:hAnsi="Times New Roman" w:cs="Times New Roman"/>
          <w:sz w:val="24"/>
          <w:szCs w:val="24"/>
        </w:rPr>
        <w:t>к, полученных</w:t>
      </w:r>
      <w:r w:rsidRPr="001051C3">
        <w:rPr>
          <w:rFonts w:ascii="Times New Roman" w:eastAsia="Calibri" w:hAnsi="Times New Roman" w:cs="Times New Roman"/>
          <w:sz w:val="24"/>
          <w:szCs w:val="24"/>
        </w:rPr>
        <w:t xml:space="preserve"> </w:t>
      </w:r>
      <w:r w:rsidR="00394B22" w:rsidRPr="001051C3">
        <w:rPr>
          <w:rFonts w:ascii="Times New Roman" w:eastAsia="Calibri" w:hAnsi="Times New Roman" w:cs="Times New Roman"/>
          <w:sz w:val="24"/>
          <w:szCs w:val="24"/>
        </w:rPr>
        <w:t>по результатам</w:t>
      </w:r>
      <w:r w:rsidRPr="001051C3">
        <w:rPr>
          <w:rFonts w:ascii="Times New Roman" w:eastAsia="Calibri" w:hAnsi="Times New Roman" w:cs="Times New Roman"/>
          <w:sz w:val="24"/>
          <w:szCs w:val="24"/>
        </w:rPr>
        <w:t xml:space="preserve"> государственн</w:t>
      </w:r>
      <w:r w:rsidR="00394B22" w:rsidRPr="001051C3">
        <w:rPr>
          <w:rFonts w:ascii="Times New Roman" w:eastAsia="Calibri" w:hAnsi="Times New Roman" w:cs="Times New Roman"/>
          <w:sz w:val="24"/>
          <w:szCs w:val="24"/>
        </w:rPr>
        <w:t>ой</w:t>
      </w:r>
      <w:r w:rsidRPr="001051C3">
        <w:rPr>
          <w:rFonts w:ascii="Times New Roman" w:eastAsia="Calibri" w:hAnsi="Times New Roman" w:cs="Times New Roman"/>
          <w:sz w:val="24"/>
          <w:szCs w:val="24"/>
        </w:rPr>
        <w:t xml:space="preserve"> итогов</w:t>
      </w:r>
      <w:r w:rsidR="00394B22" w:rsidRPr="001051C3">
        <w:rPr>
          <w:rFonts w:ascii="Times New Roman" w:eastAsia="Calibri" w:hAnsi="Times New Roman" w:cs="Times New Roman"/>
          <w:sz w:val="24"/>
          <w:szCs w:val="24"/>
        </w:rPr>
        <w:t>ой</w:t>
      </w:r>
      <w:r w:rsidRPr="001051C3">
        <w:rPr>
          <w:rFonts w:ascii="Times New Roman" w:eastAsia="Calibri" w:hAnsi="Times New Roman" w:cs="Times New Roman"/>
          <w:sz w:val="24"/>
          <w:szCs w:val="24"/>
        </w:rPr>
        <w:t xml:space="preserve"> аттестаци</w:t>
      </w:r>
      <w:r w:rsidR="00394B22" w:rsidRPr="001051C3">
        <w:rPr>
          <w:rFonts w:ascii="Times New Roman" w:eastAsia="Calibri" w:hAnsi="Times New Roman" w:cs="Times New Roman"/>
          <w:sz w:val="24"/>
          <w:szCs w:val="24"/>
        </w:rPr>
        <w:t>и</w:t>
      </w:r>
      <w:r w:rsidRPr="001051C3">
        <w:rPr>
          <w:rFonts w:ascii="Times New Roman" w:eastAsia="Calibri" w:hAnsi="Times New Roman" w:cs="Times New Roman"/>
          <w:sz w:val="24"/>
          <w:szCs w:val="24"/>
        </w:rPr>
        <w:t xml:space="preserve"> (далее – ГИА).</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При этом результаты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проект</w:t>
      </w:r>
      <w:r w:rsidR="00394B22" w:rsidRPr="001051C3">
        <w:rPr>
          <w:rFonts w:ascii="Times New Roman" w:eastAsia="Times New Roman" w:hAnsi="Times New Roman" w:cs="Times New Roman"/>
          <w:sz w:val="24"/>
          <w:szCs w:val="24"/>
          <w:lang w:eastAsia="ru-RU"/>
        </w:rPr>
        <w:t>ы</w:t>
      </w:r>
      <w:r w:rsidRPr="001051C3">
        <w:rPr>
          <w:rFonts w:ascii="Times New Roman" w:eastAsia="Times New Roman" w:hAnsi="Times New Roman" w:cs="Times New Roman"/>
          <w:sz w:val="24"/>
          <w:szCs w:val="24"/>
          <w:lang w:eastAsia="ru-RU"/>
        </w:rPr>
        <w:t xml:space="preserve"> и </w:t>
      </w:r>
      <w:r w:rsidR="00BD3B6C" w:rsidRPr="001051C3">
        <w:rPr>
          <w:rFonts w:ascii="Times New Roman" w:eastAsia="Times New Roman" w:hAnsi="Times New Roman" w:cs="Times New Roman"/>
          <w:sz w:val="24"/>
          <w:szCs w:val="24"/>
          <w:lang w:eastAsia="ru-RU"/>
        </w:rPr>
        <w:t>результаты</w:t>
      </w:r>
      <w:r w:rsidRPr="001051C3">
        <w:rPr>
          <w:rFonts w:ascii="Times New Roman" w:eastAsia="Times New Roman" w:hAnsi="Times New Roman" w:cs="Times New Roman"/>
          <w:sz w:val="24"/>
          <w:szCs w:val="24"/>
          <w:lang w:eastAsia="ru-RU"/>
        </w:rPr>
        <w:t xml:space="preserve"> ГИА, характеризуют уровень усвоения обучающимися опорной системы знаний по изучаемым предметам, а также уровень овладения </w:t>
      </w:r>
      <w:proofErr w:type="spellStart"/>
      <w:r w:rsidRPr="001051C3">
        <w:rPr>
          <w:rFonts w:ascii="Times New Roman" w:eastAsia="Times New Roman" w:hAnsi="Times New Roman" w:cs="Times New Roman"/>
          <w:sz w:val="24"/>
          <w:szCs w:val="24"/>
          <w:lang w:eastAsia="ru-RU"/>
        </w:rPr>
        <w:t>метапредметными</w:t>
      </w:r>
      <w:proofErr w:type="spellEnd"/>
      <w:r w:rsidRPr="001051C3">
        <w:rPr>
          <w:rFonts w:ascii="Times New Roman" w:eastAsia="Times New Roman" w:hAnsi="Times New Roman" w:cs="Times New Roman"/>
          <w:sz w:val="24"/>
          <w:szCs w:val="24"/>
          <w:lang w:eastAsia="ru-RU"/>
        </w:rPr>
        <w:t xml:space="preserve"> действиями.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Педагогический совет </w:t>
      </w:r>
      <w:r w:rsidR="00517297">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случае</w:t>
      </w:r>
      <w:proofErr w:type="gramStart"/>
      <w:r w:rsidR="00BD3B6C" w:rsidRPr="001051C3">
        <w:rPr>
          <w:rFonts w:ascii="Times New Roman" w:eastAsia="Times New Roman" w:hAnsi="Times New Roman" w:cs="Times New Roman"/>
          <w:sz w:val="24"/>
          <w:szCs w:val="24"/>
          <w:lang w:eastAsia="ru-RU"/>
        </w:rPr>
        <w:t>,</w:t>
      </w:r>
      <w:proofErr w:type="gramEnd"/>
      <w:r w:rsidRPr="001051C3">
        <w:rPr>
          <w:rFonts w:ascii="Times New Roman" w:eastAsia="Times New Roman" w:hAnsi="Times New Roman" w:cs="Times New Roman"/>
          <w:sz w:val="24"/>
          <w:szCs w:val="24"/>
          <w:lang w:eastAsia="ru-RU"/>
        </w:rPr>
        <w:t xml:space="preserve">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w:t>
      </w:r>
      <w:r w:rsidRPr="001051C3">
        <w:rPr>
          <w:rFonts w:ascii="Times New Roman" w:eastAsia="Times New Roman" w:hAnsi="Times New Roman" w:cs="Times New Roman"/>
          <w:b/>
          <w:sz w:val="24"/>
          <w:szCs w:val="24"/>
          <w:lang w:eastAsia="ru-RU"/>
        </w:rPr>
        <w:t xml:space="preserve"> </w:t>
      </w:r>
      <w:r w:rsidRPr="001051C3">
        <w:rPr>
          <w:rFonts w:ascii="Times New Roman" w:eastAsia="Times New Roman" w:hAnsi="Times New Roman" w:cs="Times New Roman"/>
          <w:sz w:val="24"/>
          <w:szCs w:val="24"/>
          <w:lang w:eastAsia="ru-RU"/>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2.5.</w:t>
      </w:r>
      <w:r w:rsidR="005619C5" w:rsidRPr="001051C3">
        <w:rPr>
          <w:rFonts w:ascii="Times New Roman" w:eastAsia="Times New Roman" w:hAnsi="Times New Roman" w:cs="Times New Roman"/>
          <w:b/>
          <w:sz w:val="24"/>
          <w:szCs w:val="24"/>
          <w:lang w:eastAsia="ru-RU"/>
        </w:rPr>
        <w:t>6</w:t>
      </w:r>
      <w:r w:rsidRPr="001051C3">
        <w:rPr>
          <w:rFonts w:ascii="Times New Roman" w:eastAsia="Times New Roman" w:hAnsi="Times New Roman" w:cs="Times New Roman"/>
          <w:b/>
          <w:sz w:val="24"/>
          <w:szCs w:val="24"/>
          <w:lang w:eastAsia="ru-RU"/>
        </w:rPr>
        <w:t xml:space="preserve">. Оценка результатов деятельности </w:t>
      </w:r>
      <w:r w:rsidR="00517297" w:rsidRPr="00517297">
        <w:rPr>
          <w:rFonts w:ascii="Times New Roman" w:eastAsia="Calibri" w:hAnsi="Times New Roman" w:cs="Times New Roman"/>
          <w:b/>
          <w:sz w:val="24"/>
          <w:szCs w:val="24"/>
        </w:rPr>
        <w:t>МБОУ «</w:t>
      </w:r>
      <w:proofErr w:type="spellStart"/>
      <w:r w:rsidR="00517297" w:rsidRPr="00517297">
        <w:rPr>
          <w:rFonts w:ascii="Times New Roman" w:eastAsia="Calibri" w:hAnsi="Times New Roman" w:cs="Times New Roman"/>
          <w:b/>
          <w:sz w:val="24"/>
          <w:szCs w:val="24"/>
        </w:rPr>
        <w:t>Урдалинская</w:t>
      </w:r>
      <w:proofErr w:type="spellEnd"/>
      <w:r w:rsidR="00517297" w:rsidRPr="00517297">
        <w:rPr>
          <w:rFonts w:ascii="Times New Roman" w:eastAsia="Calibri" w:hAnsi="Times New Roman" w:cs="Times New Roman"/>
          <w:b/>
          <w:sz w:val="24"/>
          <w:szCs w:val="24"/>
        </w:rPr>
        <w:t xml:space="preserve"> ООШ» МО ЛМР РТ</w:t>
      </w:r>
      <w:r w:rsidR="00517297"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Оценка результатов деятельности </w:t>
      </w:r>
      <w:r w:rsidR="00517297">
        <w:rPr>
          <w:rFonts w:ascii="Times New Roman" w:eastAsia="Times New Roman" w:hAnsi="Times New Roman" w:cs="Times New Roman"/>
          <w:sz w:val="24"/>
          <w:szCs w:val="24"/>
          <w:lang w:eastAsia="ru-RU"/>
        </w:rPr>
        <w:t>школы</w:t>
      </w:r>
      <w:r w:rsidR="002E5B24"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осуществляется в ходе его аккредитации, а также в рамках аттестации педагогических кадров. Она проводится на основе </w:t>
      </w:r>
      <w:proofErr w:type="gramStart"/>
      <w:r w:rsidRPr="001051C3">
        <w:rPr>
          <w:rFonts w:ascii="Times New Roman" w:eastAsia="Times New Roman" w:hAnsi="Times New Roman" w:cs="Times New Roman"/>
          <w:sz w:val="24"/>
          <w:szCs w:val="24"/>
          <w:lang w:eastAsia="ru-RU"/>
        </w:rPr>
        <w:t>результатов итоговой оценки достижения планируемых результатов освоения основной образовательной программы основного общего образования</w:t>
      </w:r>
      <w:proofErr w:type="gramEnd"/>
      <w:r w:rsidRPr="001051C3">
        <w:rPr>
          <w:rFonts w:ascii="Times New Roman" w:eastAsia="Times New Roman" w:hAnsi="Times New Roman" w:cs="Times New Roman"/>
          <w:sz w:val="24"/>
          <w:szCs w:val="24"/>
          <w:lang w:eastAsia="ru-RU"/>
        </w:rPr>
        <w:t xml:space="preserve"> с учётом:</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результатов мониторинговых исследований разного уровня (федерального, регионального, муниципального);</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условий реализации основной образовательной программы основного общего образования;</w:t>
      </w:r>
    </w:p>
    <w:p w:rsidR="009E7D9A" w:rsidRPr="001051C3" w:rsidRDefault="009E7D9A" w:rsidP="00BA21F8">
      <w:pPr>
        <w:numPr>
          <w:ilvl w:val="0"/>
          <w:numId w:val="7"/>
        </w:numPr>
        <w:spacing w:after="0" w:line="240" w:lineRule="auto"/>
        <w:ind w:left="1134" w:hanging="283"/>
        <w:jc w:val="both"/>
        <w:rPr>
          <w:rFonts w:ascii="Times New Roman" w:eastAsia="Calibri" w:hAnsi="Times New Roman" w:cs="Times New Roman"/>
          <w:sz w:val="24"/>
          <w:szCs w:val="24"/>
        </w:rPr>
      </w:pPr>
      <w:r w:rsidRPr="001051C3">
        <w:rPr>
          <w:rFonts w:ascii="Times New Roman" w:eastAsia="Calibri" w:hAnsi="Times New Roman" w:cs="Times New Roman"/>
          <w:sz w:val="24"/>
          <w:szCs w:val="24"/>
        </w:rPr>
        <w:t>особенностей контингента обучающихся.</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Предметом оценки в ходе данных процедур является также </w:t>
      </w:r>
      <w:r w:rsidRPr="001051C3">
        <w:rPr>
          <w:rFonts w:ascii="Times New Roman" w:eastAsia="Times New Roman" w:hAnsi="Times New Roman" w:cs="Times New Roman"/>
          <w:i/>
          <w:sz w:val="24"/>
          <w:szCs w:val="24"/>
          <w:lang w:eastAsia="ru-RU"/>
        </w:rPr>
        <w:t>текущая оценочная деятельность</w:t>
      </w:r>
      <w:r w:rsidRPr="001051C3">
        <w:rPr>
          <w:rFonts w:ascii="Times New Roman" w:eastAsia="Times New Roman" w:hAnsi="Times New Roman" w:cs="Times New Roman"/>
          <w:sz w:val="24"/>
          <w:szCs w:val="24"/>
          <w:lang w:eastAsia="ru-RU"/>
        </w:rPr>
        <w:t xml:space="preserve"> </w:t>
      </w:r>
      <w:r w:rsidR="00517297" w:rsidRPr="001051C3">
        <w:rPr>
          <w:rFonts w:ascii="Times New Roman" w:eastAsia="Calibri" w:hAnsi="Times New Roman" w:cs="Times New Roman"/>
          <w:sz w:val="24"/>
          <w:szCs w:val="24"/>
        </w:rPr>
        <w:t>МБОУ «</w:t>
      </w:r>
      <w:proofErr w:type="spellStart"/>
      <w:r w:rsidR="00517297" w:rsidRPr="001051C3">
        <w:rPr>
          <w:rFonts w:ascii="Times New Roman" w:eastAsia="Calibri" w:hAnsi="Times New Roman" w:cs="Times New Roman"/>
          <w:sz w:val="24"/>
          <w:szCs w:val="24"/>
        </w:rPr>
        <w:t>Урдалинская</w:t>
      </w:r>
      <w:proofErr w:type="spellEnd"/>
      <w:r w:rsidR="00517297" w:rsidRPr="001051C3">
        <w:rPr>
          <w:rFonts w:ascii="Times New Roman" w:eastAsia="Calibri" w:hAnsi="Times New Roman" w:cs="Times New Roman"/>
          <w:sz w:val="24"/>
          <w:szCs w:val="24"/>
        </w:rPr>
        <w:t xml:space="preserve"> ООШ» МО ЛМР РТ</w:t>
      </w:r>
      <w:r w:rsidR="00517297"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и педагогов и, в частности, отслеживание динамики образовательных достижений выпускников основно</w:t>
      </w:r>
      <w:r w:rsidR="00215A6B" w:rsidRPr="001051C3">
        <w:rPr>
          <w:rFonts w:ascii="Times New Roman" w:eastAsia="Times New Roman" w:hAnsi="Times New Roman" w:cs="Times New Roman"/>
          <w:sz w:val="24"/>
          <w:szCs w:val="24"/>
          <w:lang w:eastAsia="ru-RU"/>
        </w:rPr>
        <w:t xml:space="preserve">го общего образования </w:t>
      </w:r>
      <w:r w:rsidR="00517297">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center"/>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sz w:val="24"/>
          <w:szCs w:val="24"/>
          <w:lang w:eastAsia="ru-RU"/>
        </w:rPr>
        <w:t xml:space="preserve">2.6. </w:t>
      </w:r>
      <w:r w:rsidRPr="001051C3">
        <w:rPr>
          <w:rFonts w:ascii="Times New Roman" w:eastAsia="Times New Roman" w:hAnsi="Times New Roman" w:cs="Times New Roman"/>
          <w:b/>
          <w:bCs/>
          <w:sz w:val="24"/>
          <w:szCs w:val="24"/>
          <w:lang w:eastAsia="ru-RU"/>
        </w:rPr>
        <w:t xml:space="preserve">Система </w:t>
      </w:r>
      <w:proofErr w:type="spellStart"/>
      <w:r w:rsidRPr="001051C3">
        <w:rPr>
          <w:rFonts w:ascii="Times New Roman" w:eastAsia="Times New Roman" w:hAnsi="Times New Roman" w:cs="Times New Roman"/>
          <w:b/>
          <w:bCs/>
          <w:sz w:val="24"/>
          <w:szCs w:val="24"/>
          <w:lang w:eastAsia="ru-RU"/>
        </w:rPr>
        <w:t>внутришкольного</w:t>
      </w:r>
      <w:proofErr w:type="spellEnd"/>
      <w:r w:rsidRPr="001051C3">
        <w:rPr>
          <w:rFonts w:ascii="Times New Roman" w:eastAsia="Times New Roman" w:hAnsi="Times New Roman" w:cs="Times New Roman"/>
          <w:b/>
          <w:bCs/>
          <w:sz w:val="24"/>
          <w:szCs w:val="24"/>
          <w:lang w:eastAsia="ru-RU"/>
        </w:rPr>
        <w:t xml:space="preserve"> мониторинга</w:t>
      </w:r>
    </w:p>
    <w:p w:rsidR="009E7D9A" w:rsidRPr="001051C3" w:rsidRDefault="009E7D9A" w:rsidP="00BA21F8">
      <w:pPr>
        <w:spacing w:after="0" w:line="240" w:lineRule="auto"/>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
          <w:bCs/>
          <w:sz w:val="24"/>
          <w:szCs w:val="24"/>
          <w:lang w:eastAsia="ru-RU"/>
        </w:rPr>
        <w:tab/>
      </w:r>
      <w:r w:rsidRPr="001051C3">
        <w:rPr>
          <w:rFonts w:ascii="Times New Roman" w:eastAsia="Times New Roman" w:hAnsi="Times New Roman" w:cs="Times New Roman"/>
          <w:bCs/>
          <w:sz w:val="24"/>
          <w:szCs w:val="24"/>
          <w:lang w:eastAsia="ru-RU"/>
        </w:rPr>
        <w:t xml:space="preserve">Мониторинг – сложный и серьезный управленческий инструмент. Для его осуществления необходимо сообщество людей, объеденных общей целью и готовности коллектива к реализации данной идеи, понимание ее значимости. </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Целью</w:t>
      </w:r>
      <w:r w:rsidRPr="001051C3">
        <w:rPr>
          <w:rFonts w:ascii="Times New Roman" w:eastAsia="Times New Roman" w:hAnsi="Times New Roman" w:cs="Times New Roman"/>
          <w:sz w:val="24"/>
          <w:szCs w:val="24"/>
          <w:lang w:eastAsia="ru-RU"/>
        </w:rPr>
        <w:t xml:space="preserve"> мониторинга является создание оснований для обобщения и анализа получаемой информации о состоянии сферы образования и основных показателей ее функционирования, для осуществления оценок и прогнозирования тенденций развития, принятия обоснованных управленческих решений по достижению качественного образования.</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ab/>
        <w:t xml:space="preserve">Для достижения поставленной цели решаются следующие </w:t>
      </w:r>
      <w:r w:rsidRPr="001051C3">
        <w:rPr>
          <w:rFonts w:ascii="Times New Roman" w:eastAsia="Times New Roman" w:hAnsi="Times New Roman" w:cs="Times New Roman"/>
          <w:b/>
          <w:sz w:val="24"/>
          <w:szCs w:val="24"/>
          <w:lang w:eastAsia="ru-RU"/>
        </w:rPr>
        <w:t>задачи</w:t>
      </w:r>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организация наблюдений и измерений, получение достоверной и объективной информации об условиях, организации, содержании и результатах образовательного процесса;</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систематизация информации, повышение ее оперативности и доступности;</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разработка и использование единых нормативных материалов, методик диагностики;</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создание механизма мониторинговых исследований на всех уровнях и по разным направлениям;</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своевременное выявление изменений в образовании и вызвавших их факторов;</w:t>
      </w:r>
    </w:p>
    <w:p w:rsidR="009E7D9A" w:rsidRPr="001051C3" w:rsidRDefault="009E7D9A" w:rsidP="00BA21F8">
      <w:pPr>
        <w:numPr>
          <w:ilvl w:val="0"/>
          <w:numId w:val="8"/>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обеспечение органов управления, организаций, заинтересованных граждан общественно-значимой информацией, полученной при осуществлении мониторинга.</w:t>
      </w:r>
    </w:p>
    <w:p w:rsidR="009E7D9A" w:rsidRPr="001051C3" w:rsidRDefault="009E7D9A" w:rsidP="00BA21F8">
      <w:pPr>
        <w:spacing w:after="0" w:line="240" w:lineRule="auto"/>
        <w:ind w:left="360" w:firstLine="348"/>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К основным </w:t>
      </w:r>
      <w:r w:rsidRPr="001051C3">
        <w:rPr>
          <w:rFonts w:ascii="Times New Roman" w:eastAsia="Times New Roman" w:hAnsi="Times New Roman" w:cs="Times New Roman"/>
          <w:b/>
          <w:sz w:val="24"/>
          <w:szCs w:val="24"/>
          <w:lang w:eastAsia="ru-RU"/>
        </w:rPr>
        <w:t>направлениям мониторинга</w:t>
      </w:r>
      <w:r w:rsidRPr="001051C3">
        <w:rPr>
          <w:rFonts w:ascii="Times New Roman" w:eastAsia="Times New Roman" w:hAnsi="Times New Roman" w:cs="Times New Roman"/>
          <w:sz w:val="24"/>
          <w:szCs w:val="24"/>
          <w:lang w:eastAsia="ru-RU"/>
        </w:rPr>
        <w:t xml:space="preserve"> относятся:</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соблюдение законодательства в сфере образования;</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оснащенность образовательного процесса;</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уровень учебных достижений;</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состояние здоровья обучаемых и воспитанников;</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профессиональное мастерство педагогов;</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состояние делопроизводства;</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организация управленческой деятельности;</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эффективность воспитательных систем;</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психологический климат в образовательной системе;</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инновационная деятельность;</w:t>
      </w:r>
    </w:p>
    <w:p w:rsidR="009E7D9A" w:rsidRPr="001051C3" w:rsidRDefault="009E7D9A" w:rsidP="00BA21F8">
      <w:pPr>
        <w:numPr>
          <w:ilvl w:val="0"/>
          <w:numId w:val="9"/>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реализация программ развития и т.д.</w:t>
      </w:r>
    </w:p>
    <w:p w:rsidR="009E7D9A" w:rsidRPr="001051C3" w:rsidRDefault="009E7D9A" w:rsidP="00BA21F8">
      <w:pPr>
        <w:spacing w:after="0" w:line="240" w:lineRule="auto"/>
        <w:ind w:firstLine="708"/>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 xml:space="preserve">Мониторинг использует различные </w:t>
      </w:r>
      <w:r w:rsidR="00EA3770" w:rsidRPr="001051C3">
        <w:rPr>
          <w:rFonts w:ascii="Times New Roman" w:eastAsia="Times New Roman" w:hAnsi="Times New Roman" w:cs="Times New Roman"/>
          <w:sz w:val="24"/>
          <w:szCs w:val="24"/>
          <w:lang w:eastAsia="ru-RU"/>
        </w:rPr>
        <w:t xml:space="preserve">виды измерений: педагогические, </w:t>
      </w:r>
      <w:proofErr w:type="spellStart"/>
      <w:r w:rsidRPr="001051C3">
        <w:rPr>
          <w:rFonts w:ascii="Times New Roman" w:eastAsia="Times New Roman" w:hAnsi="Times New Roman" w:cs="Times New Roman"/>
          <w:sz w:val="24"/>
          <w:szCs w:val="24"/>
          <w:lang w:eastAsia="ru-RU"/>
        </w:rPr>
        <w:t>дидактичес</w:t>
      </w:r>
      <w:proofErr w:type="spellEnd"/>
      <w:r w:rsidR="00EA3770"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кие, социологические, психологические, медицинские, санитарно-гигиенические, экономические, статистические и др. </w:t>
      </w:r>
      <w:proofErr w:type="gramEnd"/>
    </w:p>
    <w:p w:rsidR="009E7D9A" w:rsidRPr="001051C3" w:rsidRDefault="009E7D9A" w:rsidP="00BA21F8">
      <w:pPr>
        <w:spacing w:after="0" w:line="240" w:lineRule="auto"/>
        <w:ind w:firstLine="708"/>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Мониторинг может осуществляться как по отдельным направлениям, так и в комплексе в зависимости от его целей и организационных возможностей.</w:t>
      </w:r>
    </w:p>
    <w:p w:rsidR="009E7D9A" w:rsidRPr="001051C3" w:rsidRDefault="009E7D9A" w:rsidP="00BA21F8">
      <w:pPr>
        <w:spacing w:after="0" w:line="240" w:lineRule="auto"/>
        <w:ind w:firstLine="708"/>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 xml:space="preserve">Для успешной оценки качества образования в </w:t>
      </w:r>
      <w:r w:rsidR="00517297">
        <w:rPr>
          <w:rFonts w:ascii="Times New Roman" w:eastAsia="Times New Roman" w:hAnsi="Times New Roman" w:cs="Times New Roman"/>
          <w:bCs/>
          <w:sz w:val="24"/>
          <w:szCs w:val="24"/>
          <w:lang w:eastAsia="ru-RU"/>
        </w:rPr>
        <w:t>школе</w:t>
      </w:r>
      <w:r w:rsidRPr="001051C3">
        <w:rPr>
          <w:rFonts w:ascii="Times New Roman" w:eastAsia="Times New Roman" w:hAnsi="Times New Roman" w:cs="Times New Roman"/>
          <w:bCs/>
          <w:sz w:val="24"/>
          <w:szCs w:val="24"/>
          <w:lang w:eastAsia="ru-RU"/>
        </w:rPr>
        <w:t xml:space="preserve"> и разрабатываются мониторинги в следующих направлениях:</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 xml:space="preserve">Мониторинг качества </w:t>
      </w:r>
      <w:proofErr w:type="spellStart"/>
      <w:r w:rsidRPr="001051C3">
        <w:rPr>
          <w:rFonts w:ascii="Times New Roman" w:eastAsia="Times New Roman" w:hAnsi="Times New Roman" w:cs="Times New Roman"/>
          <w:bCs/>
          <w:sz w:val="24"/>
          <w:szCs w:val="24"/>
          <w:lang w:eastAsia="ru-RU"/>
        </w:rPr>
        <w:t>обученности</w:t>
      </w:r>
      <w:proofErr w:type="spellEnd"/>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Мониторинг образовательных потребностей обучающихся</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 xml:space="preserve">Мониторинг  уровня </w:t>
      </w:r>
      <w:r w:rsidR="00026E02" w:rsidRPr="001051C3">
        <w:rPr>
          <w:rFonts w:ascii="Times New Roman" w:hAnsi="Times New Roman" w:cs="Times New Roman"/>
          <w:sz w:val="24"/>
          <w:szCs w:val="24"/>
        </w:rPr>
        <w:t xml:space="preserve">адаптации и </w:t>
      </w:r>
      <w:r w:rsidRPr="001051C3">
        <w:rPr>
          <w:rFonts w:ascii="Times New Roman" w:hAnsi="Times New Roman" w:cs="Times New Roman"/>
          <w:sz w:val="24"/>
          <w:szCs w:val="24"/>
        </w:rPr>
        <w:t>социализации  личности</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Мониторинг   интересов  обучающихся</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Мониторинг готовности школы к  введени</w:t>
      </w:r>
      <w:r w:rsidR="00026E02" w:rsidRPr="001051C3">
        <w:rPr>
          <w:rFonts w:ascii="Times New Roman" w:hAnsi="Times New Roman" w:cs="Times New Roman"/>
          <w:sz w:val="24"/>
          <w:szCs w:val="24"/>
        </w:rPr>
        <w:t>ю</w:t>
      </w:r>
      <w:r w:rsidRPr="001051C3">
        <w:rPr>
          <w:rFonts w:ascii="Times New Roman" w:hAnsi="Times New Roman" w:cs="Times New Roman"/>
          <w:sz w:val="24"/>
          <w:szCs w:val="24"/>
        </w:rPr>
        <w:t xml:space="preserve">  ФГОС ООО</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Мониторинг  профессионального уровня педагогических кадров</w:t>
      </w:r>
    </w:p>
    <w:p w:rsidR="001711E5" w:rsidRPr="001051C3" w:rsidRDefault="001711E5" w:rsidP="00BA21F8">
      <w:pPr>
        <w:pStyle w:val="a6"/>
        <w:numPr>
          <w:ilvl w:val="0"/>
          <w:numId w:val="45"/>
        </w:numPr>
        <w:spacing w:after="0" w:line="240" w:lineRule="auto"/>
        <w:ind w:left="709" w:hanging="425"/>
        <w:rPr>
          <w:rFonts w:ascii="Times New Roman" w:eastAsia="Times New Roman" w:hAnsi="Times New Roman" w:cs="Times New Roman"/>
          <w:bCs/>
          <w:sz w:val="24"/>
          <w:szCs w:val="24"/>
          <w:lang w:eastAsia="ru-RU"/>
        </w:rPr>
      </w:pPr>
      <w:r w:rsidRPr="001051C3">
        <w:rPr>
          <w:rFonts w:ascii="Times New Roman" w:hAnsi="Times New Roman" w:cs="Times New Roman"/>
          <w:sz w:val="24"/>
          <w:szCs w:val="24"/>
        </w:rPr>
        <w:t>Мониторинг состояния здоровья учащихся</w:t>
      </w:r>
    </w:p>
    <w:p w:rsidR="009E7D9A" w:rsidRPr="001051C3" w:rsidRDefault="009E7D9A" w:rsidP="00BA21F8">
      <w:pPr>
        <w:spacing w:after="0" w:line="240" w:lineRule="auto"/>
        <w:jc w:val="center"/>
        <w:rPr>
          <w:rFonts w:ascii="Times New Roman" w:eastAsia="Times New Roman" w:hAnsi="Times New Roman" w:cs="Times New Roman"/>
          <w:b/>
          <w:bCs/>
          <w:sz w:val="24"/>
          <w:szCs w:val="24"/>
          <w:lang w:eastAsia="ru-RU"/>
        </w:rPr>
      </w:pPr>
      <w:r w:rsidRPr="001051C3">
        <w:rPr>
          <w:rFonts w:ascii="Times New Roman" w:eastAsia="Times New Roman" w:hAnsi="Times New Roman" w:cs="Times New Roman"/>
          <w:b/>
          <w:bCs/>
          <w:sz w:val="24"/>
          <w:szCs w:val="24"/>
          <w:lang w:eastAsia="ru-RU"/>
        </w:rPr>
        <w:t xml:space="preserve">2.6.1. Мониторинг качества </w:t>
      </w:r>
      <w:proofErr w:type="spellStart"/>
      <w:r w:rsidRPr="001051C3">
        <w:rPr>
          <w:rFonts w:ascii="Times New Roman" w:eastAsia="Times New Roman" w:hAnsi="Times New Roman" w:cs="Times New Roman"/>
          <w:b/>
          <w:bCs/>
          <w:sz w:val="24"/>
          <w:szCs w:val="24"/>
          <w:lang w:eastAsia="ru-RU"/>
        </w:rPr>
        <w:t>обученности</w:t>
      </w:r>
      <w:proofErr w:type="spellEnd"/>
    </w:p>
    <w:p w:rsidR="009E7D9A" w:rsidRPr="001051C3" w:rsidRDefault="00A506D2"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Од</w:t>
      </w:r>
      <w:r w:rsidR="009E7D9A" w:rsidRPr="001051C3">
        <w:rPr>
          <w:rFonts w:ascii="Times New Roman" w:eastAsia="Times New Roman" w:hAnsi="Times New Roman" w:cs="Times New Roman"/>
          <w:sz w:val="24"/>
          <w:szCs w:val="24"/>
          <w:lang w:eastAsia="ru-RU"/>
        </w:rPr>
        <w:t>н</w:t>
      </w:r>
      <w:r w:rsidRPr="001051C3">
        <w:rPr>
          <w:rFonts w:ascii="Times New Roman" w:eastAsia="Times New Roman" w:hAnsi="Times New Roman" w:cs="Times New Roman"/>
          <w:sz w:val="24"/>
          <w:szCs w:val="24"/>
          <w:lang w:eastAsia="ru-RU"/>
        </w:rPr>
        <w:t>им</w:t>
      </w:r>
      <w:r w:rsidR="009E7D9A" w:rsidRPr="001051C3">
        <w:rPr>
          <w:rFonts w:ascii="Times New Roman" w:eastAsia="Times New Roman" w:hAnsi="Times New Roman" w:cs="Times New Roman"/>
          <w:sz w:val="24"/>
          <w:szCs w:val="24"/>
          <w:lang w:eastAsia="ru-RU"/>
        </w:rPr>
        <w:t xml:space="preserve"> из основных показателей в оценке образовательных достижений</w:t>
      </w:r>
      <w:r w:rsidRPr="001051C3">
        <w:rPr>
          <w:rFonts w:ascii="Times New Roman" w:eastAsia="Times New Roman" w:hAnsi="Times New Roman" w:cs="Times New Roman"/>
          <w:sz w:val="24"/>
          <w:szCs w:val="24"/>
          <w:lang w:eastAsia="ru-RU"/>
        </w:rPr>
        <w:t xml:space="preserve"> является их динамика.</w:t>
      </w:r>
      <w:r w:rsidR="009E7D9A" w:rsidRPr="001051C3">
        <w:rPr>
          <w:rFonts w:ascii="Times New Roman" w:eastAsia="Times New Roman" w:hAnsi="Times New Roman" w:cs="Times New Roman"/>
          <w:sz w:val="24"/>
          <w:szCs w:val="24"/>
          <w:lang w:eastAsia="ru-RU"/>
        </w:rPr>
        <w:t xml:space="preserve"> Положительная динамика образовательных достижений – важнейшее основание для принятия решения об эффективности учебного процесса, работы учителя или </w:t>
      </w:r>
      <w:r w:rsidR="00517297">
        <w:rPr>
          <w:rFonts w:ascii="Times New Roman" w:eastAsia="Times New Roman" w:hAnsi="Times New Roman" w:cs="Times New Roman"/>
          <w:sz w:val="24"/>
          <w:szCs w:val="24"/>
          <w:lang w:eastAsia="ru-RU"/>
        </w:rPr>
        <w:t>школы</w:t>
      </w:r>
      <w:r w:rsidR="00215A6B"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в целом.</w:t>
      </w:r>
    </w:p>
    <w:p w:rsidR="009E7D9A" w:rsidRPr="001051C3" w:rsidRDefault="009E7D9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мониторинга образовательных достижений (личностных,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xml:space="preserve">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w:t>
      </w:r>
      <w:proofErr w:type="spellStart"/>
      <w:r w:rsidRPr="001051C3">
        <w:rPr>
          <w:rFonts w:ascii="Times New Roman" w:eastAsia="Times New Roman" w:hAnsi="Times New Roman" w:cs="Times New Roman"/>
          <w:sz w:val="24"/>
          <w:szCs w:val="24"/>
          <w:lang w:eastAsia="ru-RU"/>
        </w:rPr>
        <w:t>метапредметными</w:t>
      </w:r>
      <w:proofErr w:type="spellEnd"/>
      <w:r w:rsidRPr="001051C3">
        <w:rPr>
          <w:rFonts w:ascii="Times New Roman" w:eastAsia="Times New Roman" w:hAnsi="Times New Roman" w:cs="Times New Roman"/>
          <w:sz w:val="24"/>
          <w:szCs w:val="24"/>
          <w:lang w:eastAsia="ru-RU"/>
        </w:rPr>
        <w:t xml:space="preserve"> действиями и предметным содержанием.</w:t>
      </w:r>
    </w:p>
    <w:p w:rsidR="009E7D9A" w:rsidRPr="001051C3" w:rsidRDefault="009F581A" w:rsidP="00BA21F8">
      <w:pPr>
        <w:spacing w:after="0" w:line="240" w:lineRule="auto"/>
        <w:ind w:firstLine="567"/>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Данный вид</w:t>
      </w:r>
      <w:r w:rsidR="009E7D9A" w:rsidRPr="001051C3">
        <w:rPr>
          <w:rFonts w:ascii="Times New Roman" w:eastAsia="Times New Roman" w:hAnsi="Times New Roman" w:cs="Times New Roman"/>
          <w:sz w:val="24"/>
          <w:szCs w:val="24"/>
          <w:lang w:eastAsia="ru-RU"/>
        </w:rPr>
        <w:t xml:space="preserve"> мониторинг</w:t>
      </w:r>
      <w:r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проводится</w:t>
      </w:r>
      <w:r w:rsidR="009E7D9A" w:rsidRPr="001051C3">
        <w:rPr>
          <w:rFonts w:ascii="Times New Roman" w:eastAsia="Times New Roman" w:hAnsi="Times New Roman" w:cs="Times New Roman"/>
          <w:sz w:val="24"/>
          <w:szCs w:val="24"/>
          <w:lang w:eastAsia="ru-RU"/>
        </w:rPr>
        <w:t xml:space="preserve"> каждым учителем-предметником и фиксируется с помощью листов</w:t>
      </w:r>
      <w:r w:rsidRPr="001051C3">
        <w:rPr>
          <w:rFonts w:ascii="Times New Roman" w:eastAsia="Times New Roman" w:hAnsi="Times New Roman" w:cs="Times New Roman"/>
          <w:sz w:val="24"/>
          <w:szCs w:val="24"/>
          <w:lang w:eastAsia="ru-RU"/>
        </w:rPr>
        <w:t xml:space="preserve"> достижений</w:t>
      </w:r>
      <w:r w:rsidR="009E7D9A" w:rsidRPr="001051C3">
        <w:rPr>
          <w:rFonts w:ascii="Times New Roman" w:eastAsia="Times New Roman" w:hAnsi="Times New Roman" w:cs="Times New Roman"/>
          <w:sz w:val="24"/>
          <w:szCs w:val="24"/>
          <w:lang w:eastAsia="ru-RU"/>
        </w:rPr>
        <w:t>, классных журналов, дневников учащихся на бумажных или электронных носителях</w:t>
      </w:r>
      <w:r w:rsidR="00215A6B"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2.6.2. Мониторинг образовательных потребностей обучающихся</w:t>
      </w:r>
    </w:p>
    <w:p w:rsidR="009E7D9A" w:rsidRPr="001051C3" w:rsidRDefault="009E7D9A" w:rsidP="00BA21F8">
      <w:pPr>
        <w:spacing w:after="0" w:line="240" w:lineRule="auto"/>
        <w:ind w:firstLine="708"/>
        <w:jc w:val="both"/>
        <w:rPr>
          <w:rFonts w:ascii="Times New Roman" w:hAnsi="Times New Roman" w:cs="Times New Roman"/>
          <w:b/>
          <w:sz w:val="24"/>
          <w:szCs w:val="24"/>
        </w:rPr>
      </w:pPr>
      <w:r w:rsidRPr="001051C3">
        <w:rPr>
          <w:rFonts w:ascii="Times New Roman" w:hAnsi="Times New Roman" w:cs="Times New Roman"/>
          <w:sz w:val="24"/>
          <w:szCs w:val="24"/>
        </w:rPr>
        <w:t xml:space="preserve">Образовательные потребности - это потребности человека, обеспечивающие его восхождение к образу - Я, удовлетворяющие потребность в непрерывном саморазвитии. </w:t>
      </w:r>
      <w:proofErr w:type="gramStart"/>
      <w:r w:rsidRPr="001051C3">
        <w:rPr>
          <w:rFonts w:ascii="Times New Roman" w:hAnsi="Times New Roman" w:cs="Times New Roman"/>
          <w:sz w:val="24"/>
          <w:szCs w:val="24"/>
        </w:rPr>
        <w:t>Эти потребности охватывают как необходимый объем навыков (умение читать, писать, владение устной речью, умение считать и решать задачи), так и основное содержание образования (знания, опыт деятельности, ценностн</w:t>
      </w:r>
      <w:r w:rsidR="009F581A" w:rsidRPr="001051C3">
        <w:rPr>
          <w:rFonts w:ascii="Times New Roman" w:hAnsi="Times New Roman" w:cs="Times New Roman"/>
          <w:sz w:val="24"/>
          <w:szCs w:val="24"/>
        </w:rPr>
        <w:t>ые установки, личностные смыслы</w:t>
      </w:r>
      <w:r w:rsidRPr="001051C3">
        <w:rPr>
          <w:rFonts w:ascii="Times New Roman" w:hAnsi="Times New Roman" w:cs="Times New Roman"/>
          <w:sz w:val="24"/>
          <w:szCs w:val="24"/>
        </w:rPr>
        <w:t>), которые необходимы людям для выживания, развития всех своих способностей, существования и работы в условиях соблюдения человеческого достоинства, всестороннего участия в повышения качества своей жизни, принятия взвешенных решений.</w:t>
      </w:r>
      <w:proofErr w:type="gramEnd"/>
      <w:r w:rsidRPr="001051C3">
        <w:rPr>
          <w:rFonts w:ascii="Times New Roman" w:hAnsi="Times New Roman" w:cs="Times New Roman"/>
          <w:sz w:val="24"/>
          <w:szCs w:val="24"/>
        </w:rPr>
        <w:t xml:space="preserve"> Удовлетворяются через свободный выбор </w:t>
      </w:r>
      <w:r w:rsidRPr="001051C3">
        <w:rPr>
          <w:rFonts w:ascii="Times New Roman" w:hAnsi="Times New Roman" w:cs="Times New Roman"/>
          <w:sz w:val="24"/>
          <w:szCs w:val="24"/>
        </w:rPr>
        <w:lastRenderedPageBreak/>
        <w:t xml:space="preserve">времяпровождения; </w:t>
      </w:r>
      <w:r w:rsidR="009F581A" w:rsidRPr="001051C3">
        <w:rPr>
          <w:rFonts w:ascii="Times New Roman" w:hAnsi="Times New Roman" w:cs="Times New Roman"/>
          <w:sz w:val="24"/>
          <w:szCs w:val="24"/>
        </w:rPr>
        <w:t>ч</w:t>
      </w:r>
      <w:r w:rsidRPr="001051C3">
        <w:rPr>
          <w:rFonts w:ascii="Times New Roman" w:hAnsi="Times New Roman" w:cs="Times New Roman"/>
          <w:sz w:val="24"/>
          <w:szCs w:val="24"/>
        </w:rPr>
        <w:t xml:space="preserve">ерез выбор программы дополнительного образования; выражены в желаниях, намерениях, ожиданиях человека; </w:t>
      </w:r>
      <w:r w:rsidR="009F581A" w:rsidRPr="001051C3">
        <w:rPr>
          <w:rFonts w:ascii="Times New Roman" w:hAnsi="Times New Roman" w:cs="Times New Roman"/>
          <w:sz w:val="24"/>
          <w:szCs w:val="24"/>
        </w:rPr>
        <w:t>о</w:t>
      </w:r>
      <w:r w:rsidRPr="001051C3">
        <w:rPr>
          <w:rFonts w:ascii="Times New Roman" w:hAnsi="Times New Roman" w:cs="Times New Roman"/>
          <w:sz w:val="24"/>
          <w:szCs w:val="24"/>
        </w:rPr>
        <w:t>тражаются в интересах.</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 xml:space="preserve">2.6.3.Мониторинг  уровня </w:t>
      </w:r>
      <w:r w:rsidR="00026E02" w:rsidRPr="001051C3">
        <w:rPr>
          <w:rFonts w:ascii="Times New Roman" w:hAnsi="Times New Roman" w:cs="Times New Roman"/>
          <w:b/>
          <w:sz w:val="24"/>
          <w:szCs w:val="24"/>
        </w:rPr>
        <w:t xml:space="preserve">адаптации и </w:t>
      </w:r>
      <w:r w:rsidRPr="001051C3">
        <w:rPr>
          <w:rFonts w:ascii="Times New Roman" w:hAnsi="Times New Roman" w:cs="Times New Roman"/>
          <w:b/>
          <w:sz w:val="24"/>
          <w:szCs w:val="24"/>
        </w:rPr>
        <w:t>социализации  личности</w:t>
      </w:r>
    </w:p>
    <w:p w:rsidR="009E7D9A" w:rsidRPr="001051C3" w:rsidRDefault="009F581A" w:rsidP="00BA21F8">
      <w:pPr>
        <w:spacing w:after="0" w:line="240" w:lineRule="auto"/>
        <w:ind w:firstLine="708"/>
        <w:jc w:val="both"/>
        <w:rPr>
          <w:rFonts w:ascii="Times New Roman" w:hAnsi="Times New Roman" w:cs="Times New Roman"/>
          <w:sz w:val="24"/>
          <w:szCs w:val="24"/>
        </w:rPr>
      </w:pPr>
      <w:r w:rsidRPr="001051C3">
        <w:rPr>
          <w:rFonts w:ascii="Times New Roman" w:hAnsi="Times New Roman" w:cs="Times New Roman"/>
          <w:sz w:val="24"/>
          <w:szCs w:val="24"/>
        </w:rPr>
        <w:t>Ежегодное</w:t>
      </w:r>
      <w:r w:rsidR="009E7D9A" w:rsidRPr="001051C3">
        <w:rPr>
          <w:rFonts w:ascii="Times New Roman" w:hAnsi="Times New Roman" w:cs="Times New Roman"/>
          <w:sz w:val="24"/>
          <w:szCs w:val="24"/>
        </w:rPr>
        <w:t xml:space="preserve"> пров</w:t>
      </w:r>
      <w:r w:rsidR="0057745D" w:rsidRPr="001051C3">
        <w:rPr>
          <w:rFonts w:ascii="Times New Roman" w:hAnsi="Times New Roman" w:cs="Times New Roman"/>
          <w:sz w:val="24"/>
          <w:szCs w:val="24"/>
        </w:rPr>
        <w:t>е</w:t>
      </w:r>
      <w:r w:rsidRPr="001051C3">
        <w:rPr>
          <w:rFonts w:ascii="Times New Roman" w:hAnsi="Times New Roman" w:cs="Times New Roman"/>
          <w:sz w:val="24"/>
          <w:szCs w:val="24"/>
        </w:rPr>
        <w:t>дение</w:t>
      </w:r>
      <w:r w:rsidR="009E7D9A" w:rsidRPr="001051C3">
        <w:rPr>
          <w:rFonts w:ascii="Times New Roman" w:hAnsi="Times New Roman" w:cs="Times New Roman"/>
          <w:sz w:val="24"/>
          <w:szCs w:val="24"/>
        </w:rPr>
        <w:t xml:space="preserve"> социометрическ</w:t>
      </w:r>
      <w:r w:rsidRPr="001051C3">
        <w:rPr>
          <w:rFonts w:ascii="Times New Roman" w:hAnsi="Times New Roman" w:cs="Times New Roman"/>
          <w:sz w:val="24"/>
          <w:szCs w:val="24"/>
        </w:rPr>
        <w:t>и</w:t>
      </w:r>
      <w:r w:rsidR="0057745D" w:rsidRPr="001051C3">
        <w:rPr>
          <w:rFonts w:ascii="Times New Roman" w:hAnsi="Times New Roman" w:cs="Times New Roman"/>
          <w:sz w:val="24"/>
          <w:szCs w:val="24"/>
        </w:rPr>
        <w:t>х</w:t>
      </w:r>
      <w:r w:rsidR="009E7D9A" w:rsidRPr="001051C3">
        <w:rPr>
          <w:rFonts w:ascii="Times New Roman" w:hAnsi="Times New Roman" w:cs="Times New Roman"/>
          <w:sz w:val="24"/>
          <w:szCs w:val="24"/>
        </w:rPr>
        <w:t xml:space="preserve"> исследовани</w:t>
      </w:r>
      <w:r w:rsidR="0057745D" w:rsidRPr="001051C3">
        <w:rPr>
          <w:rFonts w:ascii="Times New Roman" w:hAnsi="Times New Roman" w:cs="Times New Roman"/>
          <w:sz w:val="24"/>
          <w:szCs w:val="24"/>
        </w:rPr>
        <w:t>й</w:t>
      </w:r>
      <w:r w:rsidR="009E7D9A" w:rsidRPr="001051C3">
        <w:rPr>
          <w:rFonts w:ascii="Times New Roman" w:hAnsi="Times New Roman" w:cs="Times New Roman"/>
          <w:sz w:val="24"/>
          <w:szCs w:val="24"/>
        </w:rPr>
        <w:t xml:space="preserve"> с целью выявления частоты и направленности социальных контактов учащихся, изучения протекания адапта</w:t>
      </w:r>
      <w:r w:rsidR="00517297">
        <w:rPr>
          <w:rFonts w:ascii="Times New Roman" w:hAnsi="Times New Roman" w:cs="Times New Roman"/>
          <w:sz w:val="24"/>
          <w:szCs w:val="24"/>
        </w:rPr>
        <w:t>ционных периодов учащихся 1,5</w:t>
      </w:r>
      <w:r w:rsidR="009E7D9A" w:rsidRPr="001051C3">
        <w:rPr>
          <w:rFonts w:ascii="Times New Roman" w:hAnsi="Times New Roman" w:cs="Times New Roman"/>
          <w:sz w:val="24"/>
          <w:szCs w:val="24"/>
        </w:rPr>
        <w:t xml:space="preserve"> классов. Созда</w:t>
      </w:r>
      <w:r w:rsidR="0057745D" w:rsidRPr="001051C3">
        <w:rPr>
          <w:rFonts w:ascii="Times New Roman" w:hAnsi="Times New Roman" w:cs="Times New Roman"/>
          <w:sz w:val="24"/>
          <w:szCs w:val="24"/>
        </w:rPr>
        <w:t>ние</w:t>
      </w:r>
      <w:r w:rsidR="009E7D9A" w:rsidRPr="001051C3">
        <w:rPr>
          <w:rFonts w:ascii="Times New Roman" w:hAnsi="Times New Roman" w:cs="Times New Roman"/>
          <w:sz w:val="24"/>
          <w:szCs w:val="24"/>
        </w:rPr>
        <w:t xml:space="preserve"> и пополн</w:t>
      </w:r>
      <w:r w:rsidR="0057745D" w:rsidRPr="001051C3">
        <w:rPr>
          <w:rFonts w:ascii="Times New Roman" w:hAnsi="Times New Roman" w:cs="Times New Roman"/>
          <w:sz w:val="24"/>
          <w:szCs w:val="24"/>
        </w:rPr>
        <w:t>ение</w:t>
      </w:r>
      <w:r w:rsidR="009E7D9A" w:rsidRPr="001051C3">
        <w:rPr>
          <w:rFonts w:ascii="Times New Roman" w:hAnsi="Times New Roman" w:cs="Times New Roman"/>
          <w:sz w:val="24"/>
          <w:szCs w:val="24"/>
        </w:rPr>
        <w:t xml:space="preserve"> </w:t>
      </w:r>
      <w:r w:rsidRPr="001051C3">
        <w:rPr>
          <w:rFonts w:ascii="Times New Roman" w:hAnsi="Times New Roman" w:cs="Times New Roman"/>
          <w:sz w:val="24"/>
          <w:szCs w:val="24"/>
        </w:rPr>
        <w:t>социальны</w:t>
      </w:r>
      <w:r w:rsidR="0057745D" w:rsidRPr="001051C3">
        <w:rPr>
          <w:rFonts w:ascii="Times New Roman" w:hAnsi="Times New Roman" w:cs="Times New Roman"/>
          <w:sz w:val="24"/>
          <w:szCs w:val="24"/>
        </w:rPr>
        <w:t>х</w:t>
      </w:r>
      <w:r w:rsidRPr="001051C3">
        <w:rPr>
          <w:rFonts w:ascii="Times New Roman" w:hAnsi="Times New Roman" w:cs="Times New Roman"/>
          <w:sz w:val="24"/>
          <w:szCs w:val="24"/>
        </w:rPr>
        <w:t xml:space="preserve"> паспорт</w:t>
      </w:r>
      <w:r w:rsidR="0057745D" w:rsidRPr="001051C3">
        <w:rPr>
          <w:rFonts w:ascii="Times New Roman" w:hAnsi="Times New Roman" w:cs="Times New Roman"/>
          <w:sz w:val="24"/>
          <w:szCs w:val="24"/>
        </w:rPr>
        <w:t>ов</w:t>
      </w:r>
      <w:r w:rsidR="009E7D9A" w:rsidRPr="001051C3">
        <w:rPr>
          <w:rFonts w:ascii="Times New Roman" w:hAnsi="Times New Roman" w:cs="Times New Roman"/>
          <w:sz w:val="24"/>
          <w:szCs w:val="24"/>
        </w:rPr>
        <w:t xml:space="preserve"> класс</w:t>
      </w:r>
      <w:r w:rsidRPr="001051C3">
        <w:rPr>
          <w:rFonts w:ascii="Times New Roman" w:hAnsi="Times New Roman" w:cs="Times New Roman"/>
          <w:sz w:val="24"/>
          <w:szCs w:val="24"/>
        </w:rPr>
        <w:t>ов</w:t>
      </w:r>
      <w:r w:rsidR="009E7D9A" w:rsidRPr="001051C3">
        <w:rPr>
          <w:rFonts w:ascii="Times New Roman" w:hAnsi="Times New Roman" w:cs="Times New Roman"/>
          <w:sz w:val="24"/>
          <w:szCs w:val="24"/>
        </w:rPr>
        <w:t xml:space="preserve">. Психологом проводятся </w:t>
      </w:r>
      <w:r w:rsidRPr="001051C3">
        <w:rPr>
          <w:rFonts w:ascii="Times New Roman" w:hAnsi="Times New Roman" w:cs="Times New Roman"/>
          <w:sz w:val="24"/>
          <w:szCs w:val="24"/>
        </w:rPr>
        <w:t xml:space="preserve">плановые </w:t>
      </w:r>
      <w:r w:rsidR="009E7D9A" w:rsidRPr="001051C3">
        <w:rPr>
          <w:rFonts w:ascii="Times New Roman" w:hAnsi="Times New Roman" w:cs="Times New Roman"/>
          <w:sz w:val="24"/>
          <w:szCs w:val="24"/>
        </w:rPr>
        <w:t>исследования на уровне ученической среды</w:t>
      </w:r>
      <w:r w:rsidRPr="001051C3">
        <w:rPr>
          <w:rFonts w:ascii="Times New Roman" w:hAnsi="Times New Roman" w:cs="Times New Roman"/>
          <w:sz w:val="24"/>
          <w:szCs w:val="24"/>
        </w:rPr>
        <w:t>, а также</w:t>
      </w:r>
      <w:r w:rsidR="009E7D9A" w:rsidRPr="001051C3">
        <w:rPr>
          <w:rFonts w:ascii="Times New Roman" w:hAnsi="Times New Roman" w:cs="Times New Roman"/>
          <w:sz w:val="24"/>
          <w:szCs w:val="24"/>
        </w:rPr>
        <w:t xml:space="preserve"> в отдельных классах по ситуациям. Организуется анкетирование учащихся с целью определения структуры свободного времени, а также профилактики отсева учащихся, профилактики зависимостей и детской преступности. Исследуется динамика данных о трудоустройстве выпускников и продолжении образования.</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2.6.4. Мониторинг   интересов  обучающихся</w:t>
      </w:r>
    </w:p>
    <w:p w:rsidR="005619C5" w:rsidRPr="001051C3" w:rsidRDefault="009F581A" w:rsidP="00BA21F8">
      <w:pPr>
        <w:spacing w:after="0" w:line="240" w:lineRule="auto"/>
        <w:ind w:firstLine="708"/>
        <w:jc w:val="both"/>
        <w:rPr>
          <w:rFonts w:ascii="Times New Roman" w:hAnsi="Times New Roman" w:cs="Times New Roman"/>
          <w:sz w:val="24"/>
          <w:szCs w:val="24"/>
        </w:rPr>
      </w:pPr>
      <w:r w:rsidRPr="001051C3">
        <w:rPr>
          <w:rFonts w:ascii="Times New Roman" w:hAnsi="Times New Roman" w:cs="Times New Roman"/>
          <w:sz w:val="24"/>
          <w:szCs w:val="24"/>
        </w:rPr>
        <w:t>П</w:t>
      </w:r>
      <w:r w:rsidR="009E7D9A" w:rsidRPr="001051C3">
        <w:rPr>
          <w:rFonts w:ascii="Times New Roman" w:hAnsi="Times New Roman" w:cs="Times New Roman"/>
          <w:sz w:val="24"/>
          <w:szCs w:val="24"/>
        </w:rPr>
        <w:t>роведение анкетирования учащихся с целью выявления интересов (1-6 классы), про</w:t>
      </w:r>
      <w:r w:rsidR="00517297">
        <w:rPr>
          <w:rFonts w:ascii="Times New Roman" w:hAnsi="Times New Roman" w:cs="Times New Roman"/>
          <w:sz w:val="24"/>
          <w:szCs w:val="24"/>
        </w:rPr>
        <w:t>фессиональных предпочтений (7-9</w:t>
      </w:r>
      <w:r w:rsidR="009E7D9A" w:rsidRPr="001051C3">
        <w:rPr>
          <w:rFonts w:ascii="Times New Roman" w:hAnsi="Times New Roman" w:cs="Times New Roman"/>
          <w:sz w:val="24"/>
          <w:szCs w:val="24"/>
        </w:rPr>
        <w:t xml:space="preserve"> классы). Результаты исследований используются при разработке учебного плана, </w:t>
      </w:r>
      <w:r w:rsidR="0057745D" w:rsidRPr="001051C3">
        <w:rPr>
          <w:rFonts w:ascii="Times New Roman" w:hAnsi="Times New Roman" w:cs="Times New Roman"/>
          <w:sz w:val="24"/>
          <w:szCs w:val="24"/>
        </w:rPr>
        <w:t xml:space="preserve"> </w:t>
      </w:r>
      <w:r w:rsidR="009E7D9A" w:rsidRPr="001051C3">
        <w:rPr>
          <w:rFonts w:ascii="Times New Roman" w:hAnsi="Times New Roman" w:cs="Times New Roman"/>
          <w:sz w:val="24"/>
          <w:szCs w:val="24"/>
        </w:rPr>
        <w:t xml:space="preserve">при организации </w:t>
      </w:r>
      <w:proofErr w:type="spellStart"/>
      <w:r w:rsidR="009E7D9A" w:rsidRPr="001051C3">
        <w:rPr>
          <w:rFonts w:ascii="Times New Roman" w:hAnsi="Times New Roman" w:cs="Times New Roman"/>
          <w:sz w:val="24"/>
          <w:szCs w:val="24"/>
        </w:rPr>
        <w:t>профориентационной</w:t>
      </w:r>
      <w:proofErr w:type="spellEnd"/>
      <w:r w:rsidR="009E7D9A" w:rsidRPr="001051C3">
        <w:rPr>
          <w:rFonts w:ascii="Times New Roman" w:hAnsi="Times New Roman" w:cs="Times New Roman"/>
          <w:sz w:val="24"/>
          <w:szCs w:val="24"/>
        </w:rPr>
        <w:t xml:space="preserve"> работы, дополнительного образования и т.д.</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2.6.5. Мониторинг готовности школы к  введени</w:t>
      </w:r>
      <w:r w:rsidR="00026E02" w:rsidRPr="001051C3">
        <w:rPr>
          <w:rFonts w:ascii="Times New Roman" w:hAnsi="Times New Roman" w:cs="Times New Roman"/>
          <w:b/>
          <w:sz w:val="24"/>
          <w:szCs w:val="24"/>
        </w:rPr>
        <w:t>ю</w:t>
      </w:r>
      <w:r w:rsidRPr="001051C3">
        <w:rPr>
          <w:rFonts w:ascii="Times New Roman" w:hAnsi="Times New Roman" w:cs="Times New Roman"/>
          <w:b/>
          <w:sz w:val="24"/>
          <w:szCs w:val="24"/>
        </w:rPr>
        <w:t xml:space="preserve">  ФГОС ООО</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1. Цель мониторинга</w:t>
      </w:r>
    </w:p>
    <w:p w:rsidR="009E7D9A" w:rsidRPr="001051C3" w:rsidRDefault="009E7D9A" w:rsidP="00BA21F8">
      <w:pPr>
        <w:spacing w:after="0" w:line="240" w:lineRule="auto"/>
        <w:jc w:val="both"/>
        <w:rPr>
          <w:rFonts w:ascii="Times New Roman" w:eastAsia="Times New Roman" w:hAnsi="Times New Roman" w:cs="Times New Roman"/>
          <w:b/>
          <w:sz w:val="24"/>
          <w:szCs w:val="24"/>
          <w:u w:val="single"/>
          <w:lang w:eastAsia="ru-RU"/>
        </w:rPr>
      </w:pPr>
      <w:r w:rsidRPr="001051C3">
        <w:rPr>
          <w:rFonts w:ascii="Times New Roman" w:eastAsia="Times New Roman" w:hAnsi="Times New Roman" w:cs="Times New Roman"/>
          <w:sz w:val="24"/>
          <w:szCs w:val="24"/>
          <w:lang w:eastAsia="ru-RU"/>
        </w:rPr>
        <w:t xml:space="preserve">Определить уровень готовности </w:t>
      </w:r>
      <w:r w:rsidR="00517297" w:rsidRPr="001051C3">
        <w:rPr>
          <w:rFonts w:ascii="Times New Roman" w:eastAsia="Calibri" w:hAnsi="Times New Roman" w:cs="Times New Roman"/>
          <w:sz w:val="24"/>
          <w:szCs w:val="24"/>
        </w:rPr>
        <w:t>МБОУ «</w:t>
      </w:r>
      <w:proofErr w:type="spellStart"/>
      <w:r w:rsidR="00517297" w:rsidRPr="001051C3">
        <w:rPr>
          <w:rFonts w:ascii="Times New Roman" w:eastAsia="Calibri" w:hAnsi="Times New Roman" w:cs="Times New Roman"/>
          <w:sz w:val="24"/>
          <w:szCs w:val="24"/>
        </w:rPr>
        <w:t>Урдалинская</w:t>
      </w:r>
      <w:proofErr w:type="spellEnd"/>
      <w:r w:rsidR="00517297" w:rsidRPr="001051C3">
        <w:rPr>
          <w:rFonts w:ascii="Times New Roman" w:eastAsia="Calibri" w:hAnsi="Times New Roman" w:cs="Times New Roman"/>
          <w:sz w:val="24"/>
          <w:szCs w:val="24"/>
        </w:rPr>
        <w:t xml:space="preserve"> ООШ» МО ЛМР РТ</w:t>
      </w:r>
      <w:r w:rsidR="00517297"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к введению федерального государственного образовательного стандарта основного общего образования (ФГОС ООО).</w:t>
      </w:r>
    </w:p>
    <w:p w:rsidR="009E7D9A" w:rsidRPr="001051C3" w:rsidRDefault="0057745D"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2</w:t>
      </w:r>
      <w:r w:rsidR="009E7D9A" w:rsidRPr="001051C3">
        <w:rPr>
          <w:rFonts w:ascii="Times New Roman" w:eastAsia="Times New Roman" w:hAnsi="Times New Roman" w:cs="Times New Roman"/>
          <w:b/>
          <w:sz w:val="24"/>
          <w:szCs w:val="24"/>
          <w:lang w:eastAsia="ru-RU"/>
        </w:rPr>
        <w:t>. Объект мониторинга</w:t>
      </w:r>
    </w:p>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 xml:space="preserve">Управление процессом подготовки образовательной системы </w:t>
      </w:r>
      <w:r w:rsidR="00DF0311" w:rsidRPr="001051C3">
        <w:rPr>
          <w:rFonts w:ascii="Times New Roman" w:eastAsia="Calibri" w:hAnsi="Times New Roman" w:cs="Times New Roman"/>
          <w:sz w:val="24"/>
          <w:szCs w:val="24"/>
        </w:rPr>
        <w:t>МБОУ «</w:t>
      </w:r>
      <w:proofErr w:type="spellStart"/>
      <w:r w:rsidR="00DF0311" w:rsidRPr="001051C3">
        <w:rPr>
          <w:rFonts w:ascii="Times New Roman" w:eastAsia="Calibri" w:hAnsi="Times New Roman" w:cs="Times New Roman"/>
          <w:sz w:val="24"/>
          <w:szCs w:val="24"/>
        </w:rPr>
        <w:t>Урдалинская</w:t>
      </w:r>
      <w:proofErr w:type="spellEnd"/>
      <w:r w:rsidR="00DF0311" w:rsidRPr="001051C3">
        <w:rPr>
          <w:rFonts w:ascii="Times New Roman" w:eastAsia="Calibri" w:hAnsi="Times New Roman" w:cs="Times New Roman"/>
          <w:sz w:val="24"/>
          <w:szCs w:val="24"/>
        </w:rPr>
        <w:t xml:space="preserve"> ООШ» МО ЛМР РТ</w:t>
      </w:r>
      <w:r w:rsidR="00DF0311"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к введению ФГОС ООО.</w:t>
      </w:r>
    </w:p>
    <w:p w:rsidR="009E7D9A" w:rsidRPr="001051C3" w:rsidRDefault="0057745D"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3</w:t>
      </w:r>
      <w:r w:rsidR="009E7D9A" w:rsidRPr="001051C3">
        <w:rPr>
          <w:rFonts w:ascii="Times New Roman" w:eastAsia="Times New Roman" w:hAnsi="Times New Roman" w:cs="Times New Roman"/>
          <w:b/>
          <w:sz w:val="24"/>
          <w:szCs w:val="24"/>
          <w:lang w:eastAsia="ru-RU"/>
        </w:rPr>
        <w:t>. Предмет мониторинга</w:t>
      </w:r>
    </w:p>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 xml:space="preserve">Состояние управления процессом подготовки </w:t>
      </w:r>
      <w:r w:rsidR="00DF0311">
        <w:rPr>
          <w:rFonts w:ascii="Times New Roman" w:eastAsia="Times New Roman" w:hAnsi="Times New Roman" w:cs="Times New Roman"/>
          <w:sz w:val="24"/>
          <w:szCs w:val="24"/>
          <w:lang w:eastAsia="ru-RU"/>
        </w:rPr>
        <w:t>школы</w:t>
      </w:r>
      <w:r w:rsidR="0057745D" w:rsidRPr="001051C3">
        <w:rPr>
          <w:rFonts w:ascii="Times New Roman" w:eastAsia="Times New Roman" w:hAnsi="Times New Roman" w:cs="Times New Roman"/>
          <w:sz w:val="24"/>
          <w:szCs w:val="24"/>
          <w:lang w:eastAsia="ru-RU"/>
        </w:rPr>
        <w:t xml:space="preserve"> к введению ФГОС ООО</w:t>
      </w:r>
      <w:r w:rsidRPr="001051C3">
        <w:rPr>
          <w:rFonts w:ascii="Times New Roman" w:eastAsia="Times New Roman" w:hAnsi="Times New Roman" w:cs="Times New Roman"/>
          <w:sz w:val="24"/>
          <w:szCs w:val="24"/>
          <w:lang w:eastAsia="ru-RU"/>
        </w:rPr>
        <w:t>.</w:t>
      </w:r>
    </w:p>
    <w:p w:rsidR="009E7D9A" w:rsidRPr="001051C3" w:rsidRDefault="0057745D"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4</w:t>
      </w:r>
      <w:r w:rsidR="009E7D9A" w:rsidRPr="001051C3">
        <w:rPr>
          <w:rFonts w:ascii="Times New Roman" w:eastAsia="Times New Roman" w:hAnsi="Times New Roman" w:cs="Times New Roman"/>
          <w:b/>
          <w:sz w:val="24"/>
          <w:szCs w:val="24"/>
          <w:lang w:eastAsia="ru-RU"/>
        </w:rPr>
        <w:t>. Задачи мониторинга</w:t>
      </w:r>
    </w:p>
    <w:p w:rsidR="009E7D9A" w:rsidRPr="001051C3" w:rsidRDefault="009E7D9A" w:rsidP="00BA21F8">
      <w:pPr>
        <w:widowControl w:val="0"/>
        <w:numPr>
          <w:ilvl w:val="0"/>
          <w:numId w:val="10"/>
        </w:numPr>
        <w:tabs>
          <w:tab w:val="clear" w:pos="720"/>
          <w:tab w:val="num" w:pos="426"/>
        </w:tabs>
        <w:autoSpaceDE w:val="0"/>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получение комплексной информации об уровне готовности </w:t>
      </w:r>
      <w:r w:rsidR="00DF0311">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к введению ФГОС ООО</w:t>
      </w:r>
      <w:r w:rsidR="0057745D"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состоянии управления процессом подготовки образовательной системы </w:t>
      </w:r>
      <w:r w:rsidR="00DF0311">
        <w:rPr>
          <w:rFonts w:ascii="Times New Roman" w:eastAsia="Times New Roman" w:hAnsi="Times New Roman" w:cs="Times New Roman"/>
          <w:sz w:val="24"/>
          <w:szCs w:val="24"/>
          <w:lang w:eastAsia="ru-RU"/>
        </w:rPr>
        <w:t>школы</w:t>
      </w:r>
      <w:r w:rsidR="00026E02"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к введению ФГОС ООО;</w:t>
      </w:r>
    </w:p>
    <w:p w:rsidR="009E7D9A" w:rsidRPr="001051C3" w:rsidRDefault="009E7D9A" w:rsidP="00BA21F8">
      <w:pPr>
        <w:widowControl w:val="0"/>
        <w:numPr>
          <w:ilvl w:val="0"/>
          <w:numId w:val="10"/>
        </w:numPr>
        <w:tabs>
          <w:tab w:val="clear" w:pos="720"/>
          <w:tab w:val="num" w:pos="426"/>
        </w:tabs>
        <w:autoSpaceDE w:val="0"/>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организация оперативного реагирования на негативные тенденции в </w:t>
      </w:r>
      <w:r w:rsidR="00DF0311">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w:t>
      </w:r>
    </w:p>
    <w:p w:rsidR="009E7D9A" w:rsidRPr="001051C3" w:rsidRDefault="009E7D9A" w:rsidP="00BA21F8">
      <w:pPr>
        <w:widowControl w:val="0"/>
        <w:numPr>
          <w:ilvl w:val="0"/>
          <w:numId w:val="10"/>
        </w:numPr>
        <w:tabs>
          <w:tab w:val="clear" w:pos="720"/>
          <w:tab w:val="num" w:pos="426"/>
        </w:tabs>
        <w:autoSpaceDE w:val="0"/>
        <w:spacing w:after="0" w:line="240" w:lineRule="auto"/>
        <w:ind w:left="426" w:hanging="28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подготовка отчета по результатам мониторинга; </w:t>
      </w:r>
    </w:p>
    <w:p w:rsidR="009E7D9A" w:rsidRPr="001051C3" w:rsidRDefault="0057745D"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5</w:t>
      </w:r>
      <w:r w:rsidR="009E7D9A" w:rsidRPr="001051C3">
        <w:rPr>
          <w:rFonts w:ascii="Times New Roman" w:eastAsia="Times New Roman" w:hAnsi="Times New Roman" w:cs="Times New Roman"/>
          <w:b/>
          <w:sz w:val="24"/>
          <w:szCs w:val="24"/>
          <w:lang w:eastAsia="ru-RU"/>
        </w:rPr>
        <w:t>. Система критериев</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 xml:space="preserve">оответствие нормативной базы </w:t>
      </w:r>
      <w:r w:rsidR="00DF0311">
        <w:rPr>
          <w:rFonts w:ascii="Times New Roman" w:eastAsia="Times New Roman" w:hAnsi="Times New Roman" w:cs="Times New Roman"/>
          <w:bCs/>
          <w:sz w:val="24"/>
          <w:szCs w:val="24"/>
          <w:lang w:eastAsia="ru-RU"/>
        </w:rPr>
        <w:t>школы</w:t>
      </w:r>
      <w:r w:rsidRPr="001051C3">
        <w:rPr>
          <w:rFonts w:ascii="Times New Roman" w:eastAsia="Times New Roman" w:hAnsi="Times New Roman" w:cs="Times New Roman"/>
          <w:bCs/>
          <w:sz w:val="24"/>
          <w:szCs w:val="24"/>
          <w:lang w:eastAsia="ru-RU"/>
        </w:rPr>
        <w:t xml:space="preserve"> </w:t>
      </w:r>
      <w:r w:rsidR="00EA3770" w:rsidRPr="001051C3">
        <w:rPr>
          <w:rFonts w:ascii="Times New Roman" w:eastAsia="Times New Roman" w:hAnsi="Times New Roman" w:cs="Times New Roman"/>
          <w:bCs/>
          <w:sz w:val="24"/>
          <w:szCs w:val="24"/>
          <w:lang w:eastAsia="ru-RU"/>
        </w:rPr>
        <w:t xml:space="preserve">требованиям  </w:t>
      </w:r>
      <w:r w:rsidR="009E7D9A" w:rsidRPr="001051C3">
        <w:rPr>
          <w:rFonts w:ascii="Times New Roman" w:eastAsia="Times New Roman" w:hAnsi="Times New Roman" w:cs="Times New Roman"/>
          <w:bCs/>
          <w:sz w:val="24"/>
          <w:szCs w:val="24"/>
          <w:lang w:eastAsia="ru-RU"/>
        </w:rPr>
        <w:t>ФГОС ООО</w:t>
      </w:r>
      <w:r w:rsidRPr="001051C3">
        <w:rPr>
          <w:rFonts w:ascii="Times New Roman" w:eastAsia="Times New Roman" w:hAnsi="Times New Roman" w:cs="Times New Roman"/>
          <w:bCs/>
          <w:sz w:val="24"/>
          <w:szCs w:val="24"/>
          <w:lang w:eastAsia="ru-RU"/>
        </w:rPr>
        <w:t>;</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 xml:space="preserve">оответствие финансового обеспечения </w:t>
      </w:r>
      <w:r w:rsidR="00DF0311">
        <w:rPr>
          <w:rFonts w:ascii="Times New Roman" w:eastAsia="Times New Roman" w:hAnsi="Times New Roman" w:cs="Times New Roman"/>
          <w:bCs/>
          <w:sz w:val="24"/>
          <w:szCs w:val="24"/>
          <w:lang w:eastAsia="ru-RU"/>
        </w:rPr>
        <w:t xml:space="preserve">школы </w:t>
      </w:r>
      <w:r w:rsidR="009E7D9A" w:rsidRPr="001051C3">
        <w:rPr>
          <w:rFonts w:ascii="Times New Roman" w:eastAsia="Times New Roman" w:hAnsi="Times New Roman" w:cs="Times New Roman"/>
          <w:bCs/>
          <w:sz w:val="24"/>
          <w:szCs w:val="24"/>
          <w:lang w:eastAsia="ru-RU"/>
        </w:rPr>
        <w:t>требованиям введения ФГОС ООО</w:t>
      </w:r>
      <w:r w:rsidRPr="001051C3">
        <w:rPr>
          <w:rFonts w:ascii="Times New Roman" w:eastAsia="Times New Roman" w:hAnsi="Times New Roman" w:cs="Times New Roman"/>
          <w:bCs/>
          <w:sz w:val="24"/>
          <w:szCs w:val="24"/>
          <w:lang w:eastAsia="ru-RU"/>
        </w:rPr>
        <w:t>;</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оответствие организационного и методического обеспечения требованиям введения ФГОС ООО</w:t>
      </w:r>
      <w:r w:rsidRPr="001051C3">
        <w:rPr>
          <w:rFonts w:ascii="Times New Roman" w:eastAsia="Times New Roman" w:hAnsi="Times New Roman" w:cs="Times New Roman"/>
          <w:bCs/>
          <w:sz w:val="24"/>
          <w:szCs w:val="24"/>
          <w:lang w:eastAsia="ru-RU"/>
        </w:rPr>
        <w:t>;</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оответствие информационного обеспечения  требованиям введения ФГОС</w:t>
      </w:r>
      <w:r w:rsidRPr="001051C3">
        <w:rPr>
          <w:rFonts w:ascii="Times New Roman" w:eastAsia="Times New Roman" w:hAnsi="Times New Roman" w:cs="Times New Roman"/>
          <w:bCs/>
          <w:sz w:val="24"/>
          <w:szCs w:val="24"/>
          <w:lang w:eastAsia="ru-RU"/>
        </w:rPr>
        <w:t>;</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оответствие материально-технического обеспечения  требованиям введения ФГОС ООО</w:t>
      </w:r>
      <w:r w:rsidRPr="001051C3">
        <w:rPr>
          <w:rFonts w:ascii="Times New Roman" w:eastAsia="Times New Roman" w:hAnsi="Times New Roman" w:cs="Times New Roman"/>
          <w:bCs/>
          <w:sz w:val="24"/>
          <w:szCs w:val="24"/>
          <w:lang w:eastAsia="ru-RU"/>
        </w:rPr>
        <w:t>;</w:t>
      </w:r>
    </w:p>
    <w:p w:rsidR="009E7D9A" w:rsidRPr="001051C3" w:rsidRDefault="0057745D" w:rsidP="00BA21F8">
      <w:pPr>
        <w:widowControl w:val="0"/>
        <w:numPr>
          <w:ilvl w:val="0"/>
          <w:numId w:val="11"/>
        </w:numPr>
        <w:tabs>
          <w:tab w:val="clear" w:pos="1260"/>
          <w:tab w:val="num" w:pos="426"/>
        </w:tabs>
        <w:autoSpaceDE w:val="0"/>
        <w:spacing w:after="0" w:line="240" w:lineRule="auto"/>
        <w:ind w:left="426" w:hanging="284"/>
        <w:jc w:val="both"/>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с</w:t>
      </w:r>
      <w:r w:rsidR="009E7D9A" w:rsidRPr="001051C3">
        <w:rPr>
          <w:rFonts w:ascii="Times New Roman" w:eastAsia="Times New Roman" w:hAnsi="Times New Roman" w:cs="Times New Roman"/>
          <w:bCs/>
          <w:sz w:val="24"/>
          <w:szCs w:val="24"/>
          <w:lang w:eastAsia="ru-RU"/>
        </w:rPr>
        <w:t>оответствие кадровых ресурсов требованиям введения ФГОС ООО.</w:t>
      </w:r>
    </w:p>
    <w:p w:rsidR="009E7D9A" w:rsidRPr="001051C3" w:rsidRDefault="0057745D"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6</w:t>
      </w:r>
      <w:r w:rsidR="009E7D9A" w:rsidRPr="001051C3">
        <w:rPr>
          <w:rFonts w:ascii="Times New Roman" w:eastAsia="Times New Roman" w:hAnsi="Times New Roman" w:cs="Times New Roman"/>
          <w:b/>
          <w:sz w:val="24"/>
          <w:szCs w:val="24"/>
          <w:lang w:eastAsia="ru-RU"/>
        </w:rPr>
        <w:t>. Принципы организации и проведения мониторинга</w:t>
      </w:r>
    </w:p>
    <w:p w:rsidR="009E7D9A" w:rsidRPr="001051C3" w:rsidRDefault="009E7D9A" w:rsidP="00BA21F8">
      <w:pPr>
        <w:shd w:val="clear" w:color="auto" w:fill="FFFFFF"/>
        <w:tabs>
          <w:tab w:val="left" w:pos="-4928"/>
        </w:tabs>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w w:val="107"/>
          <w:sz w:val="24"/>
          <w:szCs w:val="24"/>
          <w:lang w:eastAsia="ru-RU"/>
        </w:rPr>
        <w:t xml:space="preserve">Основными принципами модели мониторинга </w:t>
      </w:r>
      <w:r w:rsidRPr="001051C3">
        <w:rPr>
          <w:rFonts w:ascii="Times New Roman" w:eastAsia="Times New Roman" w:hAnsi="Times New Roman" w:cs="Times New Roman"/>
          <w:sz w:val="24"/>
          <w:szCs w:val="24"/>
          <w:lang w:eastAsia="ru-RU"/>
        </w:rPr>
        <w:t xml:space="preserve">готовности </w:t>
      </w:r>
      <w:r w:rsidR="00DF0311">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к внедрению ФГОС ООО </w:t>
      </w:r>
      <w:r w:rsidRPr="001051C3">
        <w:rPr>
          <w:rFonts w:ascii="Times New Roman" w:eastAsia="Times New Roman" w:hAnsi="Times New Roman" w:cs="Times New Roman"/>
          <w:w w:val="107"/>
          <w:sz w:val="24"/>
          <w:szCs w:val="24"/>
          <w:lang w:eastAsia="ru-RU"/>
        </w:rPr>
        <w:t>являются:</w:t>
      </w:r>
    </w:p>
    <w:p w:rsidR="009E7D9A" w:rsidRPr="001051C3" w:rsidRDefault="009E7D9A" w:rsidP="00BA21F8">
      <w:pPr>
        <w:numPr>
          <w:ilvl w:val="0"/>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1051C3">
        <w:rPr>
          <w:rFonts w:ascii="TimesNewRoman,Italic" w:eastAsia="Times New Roman" w:hAnsi="TimesNewRoman,Italic" w:cs="TimesNewRoman,Italic"/>
          <w:iCs/>
          <w:sz w:val="24"/>
          <w:szCs w:val="24"/>
          <w:lang w:eastAsia="ru-RU"/>
        </w:rPr>
        <w:t xml:space="preserve">использование информационных данных и системы мониторинговых показателей (индикаторов), наиболее полно и достоверно характеризующих исследуемое явление; </w:t>
      </w:r>
    </w:p>
    <w:p w:rsidR="009E7D9A" w:rsidRPr="001051C3" w:rsidRDefault="009E7D9A" w:rsidP="00BA21F8">
      <w:pPr>
        <w:numPr>
          <w:ilvl w:val="0"/>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1051C3">
        <w:rPr>
          <w:rFonts w:ascii="TimesNewRoman,Italic" w:eastAsia="Times New Roman" w:hAnsi="TimesNewRoman,Italic" w:cs="TimesNewRoman,Italic"/>
          <w:iCs/>
          <w:sz w:val="24"/>
          <w:szCs w:val="24"/>
          <w:lang w:eastAsia="ru-RU"/>
        </w:rPr>
        <w:t>осуществление мониторинга в течение более или менее длительного срока с определенными интервалами сбора информации;</w:t>
      </w:r>
    </w:p>
    <w:p w:rsidR="009E7D9A" w:rsidRPr="001051C3" w:rsidRDefault="009E7D9A" w:rsidP="00BA21F8">
      <w:pPr>
        <w:numPr>
          <w:ilvl w:val="0"/>
          <w:numId w:val="12"/>
        </w:numPr>
        <w:shd w:val="clear" w:color="auto" w:fill="FFFFFF"/>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взаимосвязь мониторинговых исследований на всех уровнях, иерархичность построения системы мониторинга</w:t>
      </w:r>
      <w:r w:rsidR="00026E02" w:rsidRPr="001051C3">
        <w:rPr>
          <w:rFonts w:ascii="Times New Roman" w:eastAsia="Times New Roman" w:hAnsi="Times New Roman" w:cs="Times New Roman"/>
          <w:sz w:val="24"/>
          <w:szCs w:val="24"/>
          <w:lang w:eastAsia="ru-RU"/>
        </w:rPr>
        <w:t>;</w:t>
      </w:r>
    </w:p>
    <w:p w:rsidR="0057745D" w:rsidRPr="001051C3" w:rsidRDefault="009E7D9A" w:rsidP="00BA21F8">
      <w:pPr>
        <w:numPr>
          <w:ilvl w:val="0"/>
          <w:numId w:val="12"/>
        </w:numPr>
        <w:shd w:val="clear" w:color="auto" w:fill="FFFFFF"/>
        <w:spacing w:after="0" w:line="240" w:lineRule="auto"/>
        <w:jc w:val="both"/>
        <w:rPr>
          <w:rFonts w:ascii="TimesNewRoman,Italic" w:eastAsia="Times New Roman" w:hAnsi="TimesNewRoman,Italic" w:cs="TimesNewRoman,Italic"/>
          <w:i/>
          <w:iCs/>
          <w:sz w:val="24"/>
          <w:szCs w:val="24"/>
          <w:lang w:eastAsia="ru-RU"/>
        </w:rPr>
      </w:pPr>
      <w:r w:rsidRPr="001051C3">
        <w:rPr>
          <w:rFonts w:ascii="Times New Roman" w:eastAsia="Times New Roman" w:hAnsi="Times New Roman" w:cs="Times New Roman"/>
          <w:sz w:val="24"/>
          <w:szCs w:val="24"/>
          <w:lang w:eastAsia="ru-RU"/>
        </w:rPr>
        <w:t>органическая связь мониторинга с федеральной и региональной системой оценки уровня готовности образовательных учреждений к введению ФГОС ООО</w:t>
      </w:r>
      <w:r w:rsidR="00384657"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2.6.6. Мониторинг  профессионального уровня педагогических кадров</w:t>
      </w:r>
    </w:p>
    <w:p w:rsidR="009E7D9A" w:rsidRPr="001051C3" w:rsidRDefault="009E7D9A" w:rsidP="00BA21F8">
      <w:pPr>
        <w:spacing w:after="0" w:line="240" w:lineRule="auto"/>
        <w:ind w:firstLine="708"/>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Технологическая модель педагогического мониторинга включает в себя следующий набор компонентов: цель, объект, предмет, управляющая, управляемая подсистемы, стадии, результат.</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Cs/>
          <w:sz w:val="24"/>
          <w:szCs w:val="24"/>
          <w:lang w:eastAsia="ru-RU"/>
        </w:rPr>
        <w:t>Цель</w:t>
      </w:r>
      <w:r w:rsidRPr="001051C3">
        <w:rPr>
          <w:rFonts w:ascii="Times New Roman" w:eastAsia="Times New Roman" w:hAnsi="Times New Roman" w:cs="Times New Roman"/>
          <w:i/>
          <w:iCs/>
          <w:sz w:val="24"/>
          <w:szCs w:val="24"/>
          <w:lang w:eastAsia="ru-RU"/>
        </w:rPr>
        <w:t> </w:t>
      </w:r>
      <w:r w:rsidRPr="001051C3">
        <w:rPr>
          <w:rFonts w:ascii="Times New Roman" w:eastAsia="Times New Roman" w:hAnsi="Times New Roman" w:cs="Times New Roman"/>
          <w:sz w:val="24"/>
          <w:szCs w:val="24"/>
          <w:lang w:eastAsia="ru-RU"/>
        </w:rPr>
        <w:t>- отслеживание уровня повышения квалификации педагогических работников в образовательном процессе.</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Cs/>
          <w:sz w:val="24"/>
          <w:szCs w:val="24"/>
          <w:lang w:eastAsia="ru-RU"/>
        </w:rPr>
        <w:t>Объект</w:t>
      </w:r>
      <w:r w:rsidRPr="001051C3">
        <w:rPr>
          <w:rFonts w:ascii="Times New Roman" w:eastAsia="Times New Roman" w:hAnsi="Times New Roman" w:cs="Times New Roman"/>
          <w:b/>
          <w:bCs/>
          <w:sz w:val="24"/>
          <w:szCs w:val="24"/>
          <w:lang w:eastAsia="ru-RU"/>
        </w:rPr>
        <w:t> </w:t>
      </w:r>
      <w:r w:rsidRPr="001051C3">
        <w:rPr>
          <w:rFonts w:ascii="Times New Roman" w:eastAsia="Times New Roman" w:hAnsi="Times New Roman" w:cs="Times New Roman"/>
          <w:sz w:val="24"/>
          <w:szCs w:val="24"/>
          <w:lang w:eastAsia="ru-RU"/>
        </w:rPr>
        <w:t>– профессиональная деятельность педагогов.</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Cs/>
          <w:sz w:val="24"/>
          <w:szCs w:val="24"/>
          <w:lang w:eastAsia="ru-RU"/>
        </w:rPr>
        <w:t>Предмет</w:t>
      </w:r>
      <w:r w:rsidRPr="001051C3">
        <w:rPr>
          <w:rFonts w:ascii="Times New Roman" w:eastAsia="Times New Roman" w:hAnsi="Times New Roman" w:cs="Times New Roman"/>
          <w:sz w:val="24"/>
          <w:szCs w:val="24"/>
          <w:lang w:eastAsia="ru-RU"/>
        </w:rPr>
        <w:t xml:space="preserve"> – процесс отслеживания уровня повышения профессионального </w:t>
      </w:r>
      <w:r w:rsidR="0057745D" w:rsidRPr="001051C3">
        <w:rPr>
          <w:rFonts w:ascii="Times New Roman" w:eastAsia="Times New Roman" w:hAnsi="Times New Roman" w:cs="Times New Roman"/>
          <w:sz w:val="24"/>
          <w:szCs w:val="24"/>
          <w:lang w:eastAsia="ru-RU"/>
        </w:rPr>
        <w:t>мастерства</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iCs/>
          <w:sz w:val="24"/>
          <w:szCs w:val="24"/>
          <w:lang w:eastAsia="ru-RU"/>
        </w:rPr>
        <w:t>Управляющая система</w:t>
      </w:r>
      <w:r w:rsidRPr="001051C3">
        <w:rPr>
          <w:rFonts w:ascii="Times New Roman" w:eastAsia="Times New Roman" w:hAnsi="Times New Roman" w:cs="Times New Roman"/>
          <w:sz w:val="24"/>
          <w:szCs w:val="24"/>
          <w:lang w:eastAsia="ru-RU"/>
        </w:rPr>
        <w:t> представлена деятельностью администрации, руководителей МО</w:t>
      </w:r>
      <w:r w:rsidR="0057745D" w:rsidRPr="001051C3">
        <w:rPr>
          <w:rFonts w:ascii="Times New Roman" w:eastAsia="Times New Roman" w:hAnsi="Times New Roman" w:cs="Times New Roman"/>
          <w:sz w:val="24"/>
          <w:szCs w:val="24"/>
          <w:lang w:eastAsia="ru-RU"/>
        </w:rPr>
        <w:t xml:space="preserve"> </w:t>
      </w:r>
      <w:r w:rsidR="00DF0311">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iCs/>
          <w:sz w:val="24"/>
          <w:szCs w:val="24"/>
          <w:lang w:eastAsia="ru-RU"/>
        </w:rPr>
        <w:t>Управляемая система</w:t>
      </w:r>
      <w:r w:rsidRPr="001051C3">
        <w:rPr>
          <w:rFonts w:ascii="Times New Roman" w:eastAsia="Times New Roman" w:hAnsi="Times New Roman" w:cs="Times New Roman"/>
          <w:sz w:val="24"/>
          <w:szCs w:val="24"/>
          <w:lang w:eastAsia="ru-RU"/>
        </w:rPr>
        <w:t> представлена в лице педагогических работников, которые реализуют свою деятельность в процессе воспитания и обучения детей и взаимодействия с родителями.</w:t>
      </w:r>
      <w:r w:rsidR="0057745D"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iCs/>
          <w:sz w:val="24"/>
          <w:szCs w:val="24"/>
          <w:lang w:eastAsia="ru-RU"/>
        </w:rPr>
        <w:t xml:space="preserve">Также можно выделить </w:t>
      </w:r>
      <w:r w:rsidRPr="001051C3">
        <w:rPr>
          <w:rFonts w:ascii="Times New Roman" w:eastAsia="Times New Roman" w:hAnsi="Times New Roman" w:cs="Times New Roman"/>
          <w:b/>
          <w:iCs/>
          <w:sz w:val="24"/>
          <w:szCs w:val="24"/>
          <w:lang w:eastAsia="ru-RU"/>
        </w:rPr>
        <w:t>четыре стадии педагогического мониторинга:</w:t>
      </w:r>
    </w:p>
    <w:p w:rsidR="009E7D9A" w:rsidRPr="001051C3" w:rsidRDefault="009E7D9A" w:rsidP="00BA21F8">
      <w:pPr>
        <w:numPr>
          <w:ilvl w:val="0"/>
          <w:numId w:val="1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i/>
          <w:iCs/>
          <w:sz w:val="24"/>
          <w:szCs w:val="24"/>
          <w:lang w:eastAsia="ru-RU"/>
        </w:rPr>
        <w:t>Исходно-диагностическая</w:t>
      </w:r>
      <w:r w:rsidRPr="001051C3">
        <w:rPr>
          <w:rFonts w:ascii="Times New Roman" w:eastAsia="Times New Roman" w:hAnsi="Times New Roman" w:cs="Times New Roman"/>
          <w:sz w:val="24"/>
          <w:szCs w:val="24"/>
          <w:lang w:eastAsia="ru-RU"/>
        </w:rPr>
        <w:t>. Изучение исходного состояния уровня профессиональной квалификации посредством рабочей документации, технологической карты, профессиональной карты педагога. Предполагает ознакомление педагогов с результатами диагностирования.</w:t>
      </w:r>
    </w:p>
    <w:p w:rsidR="009E7D9A" w:rsidRPr="001051C3" w:rsidRDefault="009E7D9A" w:rsidP="00BA21F8">
      <w:pPr>
        <w:numPr>
          <w:ilvl w:val="0"/>
          <w:numId w:val="1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i/>
          <w:iCs/>
          <w:sz w:val="24"/>
          <w:szCs w:val="24"/>
          <w:lang w:eastAsia="ru-RU"/>
        </w:rPr>
        <w:t>Установочно-перспективная или подготовительная</w:t>
      </w:r>
      <w:r w:rsidRPr="001051C3">
        <w:rPr>
          <w:rFonts w:ascii="Times New Roman" w:eastAsia="Times New Roman" w:hAnsi="Times New Roman" w:cs="Times New Roman"/>
          <w:sz w:val="24"/>
          <w:szCs w:val="24"/>
          <w:lang w:eastAsia="ru-RU"/>
        </w:rPr>
        <w:t xml:space="preserve">. Определение целей и задач повышения уровня квалификации, исходя из результатов профессиональных карт педагогов и индивидуальной методической темы. Предполагает создание </w:t>
      </w:r>
      <w:proofErr w:type="gramStart"/>
      <w:r w:rsidR="00A53CA1" w:rsidRPr="001051C3">
        <w:rPr>
          <w:rFonts w:ascii="Times New Roman" w:eastAsia="Times New Roman" w:hAnsi="Times New Roman" w:cs="Times New Roman"/>
          <w:sz w:val="24"/>
          <w:szCs w:val="24"/>
          <w:lang w:eastAsia="ru-RU"/>
        </w:rPr>
        <w:t>плана</w:t>
      </w:r>
      <w:r w:rsidRPr="001051C3">
        <w:rPr>
          <w:rFonts w:ascii="Times New Roman" w:eastAsia="Times New Roman" w:hAnsi="Times New Roman" w:cs="Times New Roman"/>
          <w:sz w:val="24"/>
          <w:szCs w:val="24"/>
          <w:lang w:eastAsia="ru-RU"/>
        </w:rPr>
        <w:t xml:space="preserve"> повышения уровня профессиональной квалификации педагога</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numPr>
          <w:ilvl w:val="0"/>
          <w:numId w:val="1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i/>
          <w:iCs/>
          <w:sz w:val="24"/>
          <w:szCs w:val="24"/>
          <w:lang w:eastAsia="ru-RU"/>
        </w:rPr>
        <w:t>Содержательно-</w:t>
      </w:r>
      <w:proofErr w:type="spellStart"/>
      <w:r w:rsidRPr="001051C3">
        <w:rPr>
          <w:rFonts w:ascii="Times New Roman" w:eastAsia="Times New Roman" w:hAnsi="Times New Roman" w:cs="Times New Roman"/>
          <w:b/>
          <w:bCs/>
          <w:i/>
          <w:iCs/>
          <w:sz w:val="24"/>
          <w:szCs w:val="24"/>
          <w:lang w:eastAsia="ru-RU"/>
        </w:rPr>
        <w:t>деятельностная</w:t>
      </w:r>
      <w:proofErr w:type="spellEnd"/>
      <w:r w:rsidRPr="001051C3">
        <w:rPr>
          <w:rFonts w:ascii="Times New Roman" w:eastAsia="Times New Roman" w:hAnsi="Times New Roman" w:cs="Times New Roman"/>
          <w:sz w:val="24"/>
          <w:szCs w:val="24"/>
          <w:lang w:eastAsia="ru-RU"/>
        </w:rPr>
        <w:t xml:space="preserve">. </w:t>
      </w:r>
      <w:r w:rsidR="00A53CA1" w:rsidRPr="001051C3">
        <w:rPr>
          <w:rFonts w:ascii="Times New Roman" w:eastAsia="Times New Roman" w:hAnsi="Times New Roman" w:cs="Times New Roman"/>
          <w:sz w:val="24"/>
          <w:szCs w:val="24"/>
          <w:lang w:eastAsia="ru-RU"/>
        </w:rPr>
        <w:t>Создание и по</w:t>
      </w:r>
      <w:r w:rsidRPr="001051C3">
        <w:rPr>
          <w:rFonts w:ascii="Times New Roman" w:eastAsia="Times New Roman" w:hAnsi="Times New Roman" w:cs="Times New Roman"/>
          <w:sz w:val="24"/>
          <w:szCs w:val="24"/>
          <w:lang w:eastAsia="ru-RU"/>
        </w:rPr>
        <w:t xml:space="preserve">полнение профессиональных </w:t>
      </w:r>
      <w:r w:rsidR="00A53CA1" w:rsidRPr="001051C3">
        <w:rPr>
          <w:rFonts w:ascii="Times New Roman" w:eastAsia="Times New Roman" w:hAnsi="Times New Roman" w:cs="Times New Roman"/>
          <w:sz w:val="24"/>
          <w:szCs w:val="24"/>
          <w:lang w:eastAsia="ru-RU"/>
        </w:rPr>
        <w:t>портфолио</w:t>
      </w:r>
      <w:r w:rsidRPr="001051C3">
        <w:rPr>
          <w:rFonts w:ascii="Times New Roman" w:eastAsia="Times New Roman" w:hAnsi="Times New Roman" w:cs="Times New Roman"/>
          <w:sz w:val="24"/>
          <w:szCs w:val="24"/>
          <w:lang w:eastAsia="ru-RU"/>
        </w:rPr>
        <w:t xml:space="preserve"> педагогов по итогам работы за определенный период времени</w:t>
      </w:r>
      <w:r w:rsidR="00A53CA1"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проведение индивидуальной коррекционной работы.</w:t>
      </w:r>
    </w:p>
    <w:p w:rsidR="009E7D9A" w:rsidRPr="001051C3" w:rsidRDefault="009E7D9A" w:rsidP="00BA21F8">
      <w:pPr>
        <w:numPr>
          <w:ilvl w:val="0"/>
          <w:numId w:val="14"/>
        </w:num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i/>
          <w:iCs/>
          <w:sz w:val="24"/>
          <w:szCs w:val="24"/>
          <w:lang w:eastAsia="ru-RU"/>
        </w:rPr>
        <w:t>Оценочно-прогностическая</w:t>
      </w:r>
      <w:r w:rsidRPr="001051C3">
        <w:rPr>
          <w:rFonts w:ascii="Times New Roman" w:eastAsia="Times New Roman" w:hAnsi="Times New Roman" w:cs="Times New Roman"/>
          <w:sz w:val="24"/>
          <w:szCs w:val="24"/>
          <w:lang w:eastAsia="ru-RU"/>
        </w:rPr>
        <w:t xml:space="preserve">. Обобщение результатов профессиональной </w:t>
      </w:r>
      <w:r w:rsidR="00A53CA1" w:rsidRPr="001051C3">
        <w:rPr>
          <w:rFonts w:ascii="Times New Roman" w:eastAsia="Times New Roman" w:hAnsi="Times New Roman" w:cs="Times New Roman"/>
          <w:sz w:val="24"/>
          <w:szCs w:val="24"/>
          <w:lang w:eastAsia="ru-RU"/>
        </w:rPr>
        <w:t>деятельности</w:t>
      </w:r>
      <w:r w:rsidRPr="001051C3">
        <w:rPr>
          <w:rFonts w:ascii="Times New Roman" w:eastAsia="Times New Roman" w:hAnsi="Times New Roman" w:cs="Times New Roman"/>
          <w:sz w:val="24"/>
          <w:szCs w:val="24"/>
          <w:lang w:eastAsia="ru-RU"/>
        </w:rPr>
        <w:t xml:space="preserve"> педагога в форме таблиц, графиков, диаграмм, гистограмм; рассмотрение вопроса о возможном повышении квалификации педагога, выдача соответствующих рекомендаций, определение перспектив дальнейшего уровня квалификации</w:t>
      </w:r>
      <w:r w:rsidR="00A53CA1"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708"/>
        <w:jc w:val="both"/>
        <w:rPr>
          <w:rFonts w:ascii="Times New Roman" w:hAnsi="Times New Roman" w:cs="Times New Roman"/>
          <w:sz w:val="24"/>
          <w:szCs w:val="24"/>
        </w:rPr>
      </w:pPr>
      <w:proofErr w:type="gramStart"/>
      <w:r w:rsidRPr="001051C3">
        <w:rPr>
          <w:rFonts w:ascii="Times New Roman" w:eastAsia="Times New Roman" w:hAnsi="Times New Roman" w:cs="Times New Roman"/>
          <w:sz w:val="24"/>
          <w:szCs w:val="24"/>
          <w:lang w:eastAsia="ru-RU"/>
        </w:rPr>
        <w:t xml:space="preserve">В </w:t>
      </w:r>
      <w:r w:rsidRPr="001051C3">
        <w:rPr>
          <w:rFonts w:ascii="Times New Roman" w:eastAsia="Times New Roman" w:hAnsi="Times New Roman" w:cs="Times New Roman"/>
          <w:b/>
          <w:sz w:val="24"/>
          <w:szCs w:val="24"/>
          <w:lang w:eastAsia="ru-RU"/>
        </w:rPr>
        <w:t>результате</w:t>
      </w:r>
      <w:r w:rsidRPr="001051C3">
        <w:rPr>
          <w:rFonts w:ascii="Times New Roman" w:eastAsia="Times New Roman" w:hAnsi="Times New Roman" w:cs="Times New Roman"/>
          <w:sz w:val="24"/>
          <w:szCs w:val="24"/>
          <w:lang w:eastAsia="ru-RU"/>
        </w:rPr>
        <w:t xml:space="preserve"> мониторинга </w:t>
      </w:r>
      <w:r w:rsidRPr="001051C3">
        <w:rPr>
          <w:rFonts w:ascii="Times New Roman" w:hAnsi="Times New Roman" w:cs="Times New Roman"/>
          <w:sz w:val="24"/>
          <w:szCs w:val="24"/>
        </w:rPr>
        <w:t>отслеживается позитивная динамика учебных достижений обучающихся, результаты внеурочной деятельности по преподаваемым предметам, результаты деятельности учителя в качестве классного руководителя, использование современных образовательных технологий, в том числе информационно-коммуникационных, в процессе обучения предмету и в воспитательной работе, повышение квалификации, профессиональная переподготовка, обобщение и распространение собственного педагогического опыта (мастер-классы, семинары, конференции, круглые столы и др.), участие в муниципальных, региональных и</w:t>
      </w:r>
      <w:proofErr w:type="gramEnd"/>
      <w:r w:rsidRPr="001051C3">
        <w:rPr>
          <w:rFonts w:ascii="Times New Roman" w:hAnsi="Times New Roman" w:cs="Times New Roman"/>
          <w:sz w:val="24"/>
          <w:szCs w:val="24"/>
        </w:rPr>
        <w:t xml:space="preserve"> всероссийских профессиональных </w:t>
      </w:r>
      <w:proofErr w:type="gramStart"/>
      <w:r w:rsidRPr="001051C3">
        <w:rPr>
          <w:rFonts w:ascii="Times New Roman" w:hAnsi="Times New Roman" w:cs="Times New Roman"/>
          <w:sz w:val="24"/>
          <w:szCs w:val="24"/>
        </w:rPr>
        <w:t>конкурсах</w:t>
      </w:r>
      <w:proofErr w:type="gramEnd"/>
      <w:r w:rsidR="00A53CA1" w:rsidRPr="001051C3">
        <w:rPr>
          <w:rFonts w:ascii="Times New Roman" w:hAnsi="Times New Roman" w:cs="Times New Roman"/>
          <w:sz w:val="24"/>
          <w:szCs w:val="24"/>
        </w:rPr>
        <w:t xml:space="preserve">, семинарах, конференциях. </w:t>
      </w:r>
      <w:r w:rsidRPr="001051C3">
        <w:rPr>
          <w:rStyle w:val="apple-converted-space"/>
          <w:rFonts w:ascii="Times New Roman" w:hAnsi="Times New Roman" w:cs="Times New Roman"/>
          <w:b/>
          <w:bCs/>
          <w:sz w:val="24"/>
          <w:szCs w:val="24"/>
        </w:rPr>
        <w:t> </w:t>
      </w:r>
      <w:r w:rsidRPr="001051C3">
        <w:rPr>
          <w:rFonts w:ascii="Times New Roman" w:hAnsi="Times New Roman" w:cs="Times New Roman"/>
          <w:sz w:val="24"/>
          <w:szCs w:val="24"/>
        </w:rPr>
        <w:t>Ведутся педагогические портфолио.</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2.6.7. Мониторинг состояния здоровья учащихся</w:t>
      </w:r>
    </w:p>
    <w:p w:rsidR="009E7D9A" w:rsidRPr="001051C3" w:rsidRDefault="009E7D9A" w:rsidP="00BA21F8">
      <w:pPr>
        <w:pStyle w:val="a7"/>
        <w:spacing w:before="0" w:beforeAutospacing="0" w:after="0" w:afterAutospacing="0"/>
        <w:ind w:firstLine="708"/>
        <w:jc w:val="both"/>
      </w:pPr>
      <w:r w:rsidRPr="001051C3">
        <w:rPr>
          <w:b/>
          <w:bCs/>
        </w:rPr>
        <w:t>Цель мониторинга</w:t>
      </w:r>
      <w:r w:rsidRPr="001051C3">
        <w:t>: установить исходное состояние здоровья учащихся, его изменение в ходе учебного процесса для своевременного вмешательства.</w:t>
      </w:r>
    </w:p>
    <w:p w:rsidR="001711E5" w:rsidRPr="001051C3" w:rsidRDefault="001711E5" w:rsidP="00BA21F8">
      <w:pPr>
        <w:pStyle w:val="a7"/>
        <w:spacing w:before="0" w:beforeAutospacing="0" w:after="0" w:afterAutospacing="0"/>
        <w:ind w:firstLine="708"/>
        <w:jc w:val="both"/>
      </w:pPr>
      <w:r w:rsidRPr="001051C3">
        <w:rPr>
          <w:b/>
        </w:rPr>
        <w:t>Задачи мониторинга:</w:t>
      </w:r>
    </w:p>
    <w:p w:rsidR="009E7D9A" w:rsidRPr="001051C3" w:rsidRDefault="001711E5" w:rsidP="00BA21F8">
      <w:pPr>
        <w:pStyle w:val="a7"/>
        <w:numPr>
          <w:ilvl w:val="0"/>
          <w:numId w:val="13"/>
        </w:numPr>
        <w:spacing w:before="0" w:beforeAutospacing="0" w:after="0" w:afterAutospacing="0"/>
        <w:jc w:val="both"/>
      </w:pPr>
      <w:r w:rsidRPr="001051C3">
        <w:t>н</w:t>
      </w:r>
      <w:r w:rsidR="009E7D9A" w:rsidRPr="001051C3">
        <w:t>аблюдение за состоянием здоровья конкретных учащихся;</w:t>
      </w:r>
    </w:p>
    <w:p w:rsidR="009E7D9A" w:rsidRPr="001051C3" w:rsidRDefault="001711E5" w:rsidP="00BA21F8">
      <w:pPr>
        <w:pStyle w:val="a7"/>
        <w:numPr>
          <w:ilvl w:val="0"/>
          <w:numId w:val="13"/>
        </w:numPr>
        <w:spacing w:before="0" w:beforeAutospacing="0" w:after="0" w:afterAutospacing="0"/>
        <w:jc w:val="both"/>
      </w:pPr>
      <w:r w:rsidRPr="001051C3">
        <w:t>р</w:t>
      </w:r>
      <w:r w:rsidR="009E7D9A" w:rsidRPr="001051C3">
        <w:t>аспределение учащихся по группам для занятий физической культурой;</w:t>
      </w:r>
    </w:p>
    <w:p w:rsidR="009E7D9A" w:rsidRPr="001051C3" w:rsidRDefault="001711E5" w:rsidP="00BA21F8">
      <w:pPr>
        <w:pStyle w:val="a7"/>
        <w:numPr>
          <w:ilvl w:val="0"/>
          <w:numId w:val="13"/>
        </w:numPr>
        <w:spacing w:before="0" w:beforeAutospacing="0" w:after="0" w:afterAutospacing="0"/>
        <w:jc w:val="both"/>
      </w:pPr>
      <w:r w:rsidRPr="001051C3">
        <w:t>о</w:t>
      </w:r>
      <w:r w:rsidR="009E7D9A" w:rsidRPr="001051C3">
        <w:t xml:space="preserve">бщее состояние здоровья учащихся по </w:t>
      </w:r>
      <w:r w:rsidR="00DF0311">
        <w:t>школе</w:t>
      </w:r>
      <w:r w:rsidR="009E7D9A" w:rsidRPr="001051C3">
        <w:t>;</w:t>
      </w:r>
    </w:p>
    <w:p w:rsidR="009E7D9A" w:rsidRPr="001051C3" w:rsidRDefault="009E7D9A" w:rsidP="00BA21F8">
      <w:pPr>
        <w:spacing w:after="0" w:line="240" w:lineRule="auto"/>
        <w:ind w:firstLine="708"/>
        <w:jc w:val="both"/>
        <w:rPr>
          <w:rFonts w:ascii="Times New Roman" w:hAnsi="Times New Roman" w:cs="Times New Roman"/>
          <w:sz w:val="24"/>
          <w:szCs w:val="24"/>
        </w:rPr>
      </w:pPr>
      <w:r w:rsidRPr="001051C3">
        <w:rPr>
          <w:rFonts w:ascii="Times New Roman" w:hAnsi="Times New Roman" w:cs="Times New Roman"/>
          <w:sz w:val="24"/>
          <w:szCs w:val="24"/>
        </w:rPr>
        <w:t>Выявляется уровень состояния здоровья учащихся (группа здоровья, хронические заболевания, особенности психофизического развития). Организуется диспансеризация учащихся. Проводится анкетирование учащихся с целью выявления эмоционального состояния учащихся во время образовательного процесса.</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 xml:space="preserve">2.7. </w:t>
      </w:r>
      <w:proofErr w:type="spellStart"/>
      <w:r w:rsidRPr="001051C3">
        <w:rPr>
          <w:rFonts w:ascii="Times New Roman" w:hAnsi="Times New Roman" w:cs="Times New Roman"/>
          <w:b/>
          <w:sz w:val="24"/>
          <w:szCs w:val="24"/>
        </w:rPr>
        <w:t>Внутришкольные</w:t>
      </w:r>
      <w:proofErr w:type="spellEnd"/>
      <w:r w:rsidRPr="001051C3">
        <w:rPr>
          <w:rFonts w:ascii="Times New Roman" w:hAnsi="Times New Roman" w:cs="Times New Roman"/>
          <w:b/>
          <w:sz w:val="24"/>
          <w:szCs w:val="24"/>
        </w:rPr>
        <w:t xml:space="preserve"> социологические опросы</w:t>
      </w:r>
    </w:p>
    <w:p w:rsidR="009E7D9A" w:rsidRPr="001051C3" w:rsidRDefault="009E7D9A" w:rsidP="00BA21F8">
      <w:pPr>
        <w:spacing w:after="0" w:line="240" w:lineRule="auto"/>
        <w:ind w:firstLine="708"/>
        <w:rPr>
          <w:rFonts w:ascii="Times New Roman" w:hAnsi="Times New Roman" w:cs="Times New Roman"/>
          <w:sz w:val="24"/>
          <w:szCs w:val="24"/>
        </w:rPr>
      </w:pPr>
      <w:proofErr w:type="gramStart"/>
      <w:r w:rsidRPr="001051C3">
        <w:rPr>
          <w:rFonts w:ascii="Times New Roman" w:hAnsi="Times New Roman" w:cs="Times New Roman"/>
          <w:sz w:val="24"/>
          <w:szCs w:val="24"/>
        </w:rPr>
        <w:t>Важным инструментом, позволяющим получить достоверную оценку качества образовательного процесса и всех его составляющих являются</w:t>
      </w:r>
      <w:proofErr w:type="gramEnd"/>
      <w:r w:rsidRPr="001051C3">
        <w:rPr>
          <w:rFonts w:ascii="Times New Roman" w:hAnsi="Times New Roman" w:cs="Times New Roman"/>
          <w:sz w:val="24"/>
          <w:szCs w:val="24"/>
        </w:rPr>
        <w:t xml:space="preserve"> соцопросы (система соцопросов, используемых в школе представлена на схеме)</w:t>
      </w:r>
    </w:p>
    <w:p w:rsidR="009E7D9A" w:rsidRPr="001051C3" w:rsidRDefault="009E7D9A" w:rsidP="00BA21F8">
      <w:p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В соцопросах задействованы все участники образовательного процесса школы:</w:t>
      </w:r>
    </w:p>
    <w:p w:rsidR="009E7D9A" w:rsidRPr="001051C3" w:rsidRDefault="009E7D9A" w:rsidP="00BA21F8">
      <w:pPr>
        <w:pStyle w:val="a6"/>
        <w:numPr>
          <w:ilvl w:val="0"/>
          <w:numId w:val="46"/>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учащиеся;</w:t>
      </w:r>
    </w:p>
    <w:p w:rsidR="009E7D9A" w:rsidRPr="001051C3" w:rsidRDefault="009E7D9A" w:rsidP="00BA21F8">
      <w:pPr>
        <w:pStyle w:val="a6"/>
        <w:numPr>
          <w:ilvl w:val="0"/>
          <w:numId w:val="46"/>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 xml:space="preserve">родители (законные представители) </w:t>
      </w:r>
      <w:proofErr w:type="gramStart"/>
      <w:r w:rsidRPr="001051C3">
        <w:rPr>
          <w:rFonts w:ascii="Times New Roman" w:hAnsi="Times New Roman" w:cs="Times New Roman"/>
          <w:sz w:val="24"/>
          <w:szCs w:val="24"/>
        </w:rPr>
        <w:t>обучающихся</w:t>
      </w:r>
      <w:proofErr w:type="gramEnd"/>
      <w:r w:rsidRPr="001051C3">
        <w:rPr>
          <w:rFonts w:ascii="Times New Roman" w:hAnsi="Times New Roman" w:cs="Times New Roman"/>
          <w:sz w:val="24"/>
          <w:szCs w:val="24"/>
        </w:rPr>
        <w:t>;</w:t>
      </w:r>
    </w:p>
    <w:p w:rsidR="009E7D9A" w:rsidRPr="001051C3" w:rsidRDefault="009E7D9A" w:rsidP="00BA21F8">
      <w:pPr>
        <w:pStyle w:val="a6"/>
        <w:numPr>
          <w:ilvl w:val="0"/>
          <w:numId w:val="46"/>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педагоги.</w:t>
      </w:r>
    </w:p>
    <w:p w:rsidR="009E7D9A" w:rsidRPr="001051C3" w:rsidRDefault="009E7D9A" w:rsidP="00BA21F8">
      <w:pPr>
        <w:spacing w:after="0" w:line="240" w:lineRule="auto"/>
        <w:ind w:firstLine="708"/>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lastRenderedPageBreak/>
        <w:t xml:space="preserve">Для того чтобы провести любой соцопрос, прежде всего необходимо выявить проблемы и признаки этих проблем. </w:t>
      </w:r>
      <w:r w:rsidR="007F0302" w:rsidRPr="001051C3">
        <w:rPr>
          <w:rFonts w:ascii="Times New Roman" w:hAnsi="Times New Roman" w:cs="Times New Roman"/>
          <w:noProof/>
          <w:sz w:val="24"/>
          <w:szCs w:val="24"/>
          <w:lang w:eastAsia="ru-RU"/>
        </w:rPr>
        <w:t>В качестве проблем и признаков предлагается использовать:</w:t>
      </w:r>
    </w:p>
    <w:p w:rsidR="007F0302" w:rsidRPr="001051C3" w:rsidRDefault="007F0302" w:rsidP="00BA21F8">
      <w:pPr>
        <w:spacing w:after="0" w:line="240" w:lineRule="auto"/>
        <w:ind w:firstLine="708"/>
        <w:jc w:val="both"/>
        <w:rPr>
          <w:rFonts w:ascii="Times New Roman" w:hAnsi="Times New Roman" w:cs="Times New Roman"/>
          <w:noProof/>
          <w:sz w:val="24"/>
          <w:szCs w:val="24"/>
          <w:lang w:eastAsia="ru-RU"/>
        </w:rPr>
      </w:pP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1) </w:t>
      </w:r>
      <w:r w:rsidR="007F0302" w:rsidRPr="001051C3">
        <w:rPr>
          <w:rFonts w:ascii="Times New Roman" w:hAnsi="Times New Roman" w:cs="Times New Roman"/>
          <w:noProof/>
          <w:sz w:val="24"/>
          <w:szCs w:val="24"/>
          <w:lang w:eastAsia="ru-RU"/>
        </w:rPr>
        <w:t>С</w:t>
      </w:r>
      <w:r w:rsidRPr="001051C3">
        <w:rPr>
          <w:rFonts w:ascii="Times New Roman" w:hAnsi="Times New Roman" w:cs="Times New Roman"/>
          <w:noProof/>
          <w:sz w:val="24"/>
          <w:szCs w:val="24"/>
          <w:lang w:eastAsia="ru-RU"/>
        </w:rPr>
        <w:t xml:space="preserve">тепень соответствия образовательных услуг запросам и ожиданиям родителей. В ходе исследования необходимо получить целостное представление о </w:t>
      </w:r>
      <w:r w:rsidR="00DF0311">
        <w:rPr>
          <w:rFonts w:ascii="Times New Roman" w:hAnsi="Times New Roman" w:cs="Times New Roman"/>
          <w:noProof/>
          <w:sz w:val="24"/>
          <w:szCs w:val="24"/>
          <w:lang w:eastAsia="ru-RU"/>
        </w:rPr>
        <w:t>школе</w:t>
      </w:r>
      <w:r w:rsidR="007F0302" w:rsidRPr="001051C3">
        <w:rPr>
          <w:rFonts w:ascii="Times New Roman" w:hAnsi="Times New Roman" w:cs="Times New Roman"/>
          <w:noProof/>
          <w:sz w:val="24"/>
          <w:szCs w:val="24"/>
          <w:lang w:eastAsia="ru-RU"/>
        </w:rPr>
        <w:t xml:space="preserve"> </w:t>
      </w:r>
      <w:r w:rsidRPr="001051C3">
        <w:rPr>
          <w:rFonts w:ascii="Times New Roman" w:hAnsi="Times New Roman" w:cs="Times New Roman"/>
          <w:noProof/>
          <w:sz w:val="24"/>
          <w:szCs w:val="24"/>
          <w:lang w:eastAsia="ru-RU"/>
        </w:rPr>
        <w:t>на основании сравнительного анализа мнений учителей, учеников</w:t>
      </w:r>
      <w:r w:rsidR="007F0302" w:rsidRPr="001051C3">
        <w:rPr>
          <w:rFonts w:ascii="Times New Roman" w:hAnsi="Times New Roman" w:cs="Times New Roman"/>
          <w:noProof/>
          <w:sz w:val="24"/>
          <w:szCs w:val="24"/>
          <w:lang w:eastAsia="ru-RU"/>
        </w:rPr>
        <w:t>, р</w:t>
      </w:r>
      <w:r w:rsidRPr="001051C3">
        <w:rPr>
          <w:rFonts w:ascii="Times New Roman" w:hAnsi="Times New Roman" w:cs="Times New Roman"/>
          <w:noProof/>
          <w:sz w:val="24"/>
          <w:szCs w:val="24"/>
          <w:lang w:eastAsia="ru-RU"/>
        </w:rPr>
        <w:t>одителей.</w:t>
      </w: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2) </w:t>
      </w:r>
      <w:r w:rsidR="007F0302" w:rsidRPr="001051C3">
        <w:rPr>
          <w:rFonts w:ascii="Times New Roman" w:hAnsi="Times New Roman" w:cs="Times New Roman"/>
          <w:noProof/>
          <w:sz w:val="24"/>
          <w:szCs w:val="24"/>
          <w:lang w:eastAsia="ru-RU"/>
        </w:rPr>
        <w:t>У</w:t>
      </w:r>
      <w:r w:rsidRPr="001051C3">
        <w:rPr>
          <w:rFonts w:ascii="Times New Roman" w:hAnsi="Times New Roman" w:cs="Times New Roman"/>
          <w:noProof/>
          <w:sz w:val="24"/>
          <w:szCs w:val="24"/>
          <w:lang w:eastAsia="ru-RU"/>
        </w:rPr>
        <w:t>ровень социализации детей. Исследуется уровень мотивации детей на учебу, наличие у них интереса к отдельным предметам и уровень его реализации.</w:t>
      </w: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3) </w:t>
      </w:r>
      <w:r w:rsidR="007F0302" w:rsidRPr="001051C3">
        <w:rPr>
          <w:rFonts w:ascii="Times New Roman" w:hAnsi="Times New Roman" w:cs="Times New Roman"/>
          <w:noProof/>
          <w:sz w:val="24"/>
          <w:szCs w:val="24"/>
          <w:lang w:eastAsia="ru-RU"/>
        </w:rPr>
        <w:t>О</w:t>
      </w:r>
      <w:r w:rsidRPr="001051C3">
        <w:rPr>
          <w:rFonts w:ascii="Times New Roman" w:hAnsi="Times New Roman" w:cs="Times New Roman"/>
          <w:noProof/>
          <w:sz w:val="24"/>
          <w:szCs w:val="24"/>
          <w:lang w:eastAsia="ru-RU"/>
        </w:rPr>
        <w:t xml:space="preserve">ценка общего социально – психологического климата в </w:t>
      </w:r>
      <w:r w:rsidR="00DF0311">
        <w:rPr>
          <w:rFonts w:ascii="Times New Roman" w:hAnsi="Times New Roman" w:cs="Times New Roman"/>
          <w:noProof/>
          <w:sz w:val="24"/>
          <w:szCs w:val="24"/>
          <w:lang w:eastAsia="ru-RU"/>
        </w:rPr>
        <w:t>школе</w:t>
      </w:r>
      <w:r w:rsidRPr="001051C3">
        <w:rPr>
          <w:rFonts w:ascii="Times New Roman" w:hAnsi="Times New Roman" w:cs="Times New Roman"/>
          <w:noProof/>
          <w:sz w:val="24"/>
          <w:szCs w:val="24"/>
          <w:lang w:eastAsia="ru-RU"/>
        </w:rPr>
        <w:t xml:space="preserve">. Определяет состояние взаимоотношений между педагогами, между учителями и детьми, между учениками, </w:t>
      </w:r>
      <w:r w:rsidR="00DF0311">
        <w:rPr>
          <w:rFonts w:ascii="Times New Roman" w:hAnsi="Times New Roman" w:cs="Times New Roman"/>
          <w:noProof/>
          <w:sz w:val="24"/>
          <w:szCs w:val="24"/>
          <w:lang w:eastAsia="ru-RU"/>
        </w:rPr>
        <w:t>школо</w:t>
      </w:r>
      <w:r w:rsidR="007F0302" w:rsidRPr="001051C3">
        <w:rPr>
          <w:rFonts w:ascii="Times New Roman" w:hAnsi="Times New Roman" w:cs="Times New Roman"/>
          <w:noProof/>
          <w:sz w:val="24"/>
          <w:szCs w:val="24"/>
          <w:lang w:eastAsia="ru-RU"/>
        </w:rPr>
        <w:t>й</w:t>
      </w:r>
      <w:r w:rsidRPr="001051C3">
        <w:rPr>
          <w:rFonts w:ascii="Times New Roman" w:hAnsi="Times New Roman" w:cs="Times New Roman"/>
          <w:noProof/>
          <w:sz w:val="24"/>
          <w:szCs w:val="24"/>
          <w:lang w:eastAsia="ru-RU"/>
        </w:rPr>
        <w:t xml:space="preserve"> и родителями. Сформированность классных коллективов.</w:t>
      </w: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4) </w:t>
      </w:r>
      <w:r w:rsidR="007F0302" w:rsidRPr="001051C3">
        <w:rPr>
          <w:rFonts w:ascii="Times New Roman" w:hAnsi="Times New Roman" w:cs="Times New Roman"/>
          <w:noProof/>
          <w:sz w:val="24"/>
          <w:szCs w:val="24"/>
          <w:lang w:eastAsia="ru-RU"/>
        </w:rPr>
        <w:t>О</w:t>
      </w:r>
      <w:r w:rsidRPr="001051C3">
        <w:rPr>
          <w:rFonts w:ascii="Times New Roman" w:hAnsi="Times New Roman" w:cs="Times New Roman"/>
          <w:noProof/>
          <w:sz w:val="24"/>
          <w:szCs w:val="24"/>
          <w:lang w:eastAsia="ru-RU"/>
        </w:rPr>
        <w:t xml:space="preserve">ценка социокультурной ситуации в </w:t>
      </w:r>
      <w:r w:rsidR="00DF0311">
        <w:rPr>
          <w:rFonts w:ascii="Times New Roman" w:hAnsi="Times New Roman" w:cs="Times New Roman"/>
          <w:noProof/>
          <w:sz w:val="24"/>
          <w:szCs w:val="24"/>
          <w:lang w:eastAsia="ru-RU"/>
        </w:rPr>
        <w:t>школе</w:t>
      </w:r>
      <w:r w:rsidRPr="001051C3">
        <w:rPr>
          <w:rFonts w:ascii="Times New Roman" w:hAnsi="Times New Roman" w:cs="Times New Roman"/>
          <w:noProof/>
          <w:sz w:val="24"/>
          <w:szCs w:val="24"/>
          <w:lang w:eastAsia="ru-RU"/>
        </w:rPr>
        <w:t xml:space="preserve">. Оценка деятельности </w:t>
      </w:r>
      <w:r w:rsidR="00DF0311">
        <w:rPr>
          <w:rFonts w:ascii="Times New Roman" w:hAnsi="Times New Roman" w:cs="Times New Roman"/>
          <w:noProof/>
          <w:sz w:val="24"/>
          <w:szCs w:val="24"/>
          <w:lang w:eastAsia="ru-RU"/>
        </w:rPr>
        <w:t>школы</w:t>
      </w:r>
      <w:r w:rsidRPr="001051C3">
        <w:rPr>
          <w:rFonts w:ascii="Times New Roman" w:hAnsi="Times New Roman" w:cs="Times New Roman"/>
          <w:noProof/>
          <w:sz w:val="24"/>
          <w:szCs w:val="24"/>
          <w:lang w:eastAsia="ru-RU"/>
        </w:rPr>
        <w:t xml:space="preserve"> по развитию общекультурного кругозора учащихся.</w:t>
      </w: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5) </w:t>
      </w:r>
      <w:r w:rsidR="007F0302" w:rsidRPr="001051C3">
        <w:rPr>
          <w:rFonts w:ascii="Times New Roman" w:hAnsi="Times New Roman" w:cs="Times New Roman"/>
          <w:noProof/>
          <w:sz w:val="24"/>
          <w:szCs w:val="24"/>
          <w:lang w:eastAsia="ru-RU"/>
        </w:rPr>
        <w:t>С</w:t>
      </w:r>
      <w:r w:rsidRPr="001051C3">
        <w:rPr>
          <w:rFonts w:ascii="Times New Roman" w:hAnsi="Times New Roman" w:cs="Times New Roman"/>
          <w:noProof/>
          <w:sz w:val="24"/>
          <w:szCs w:val="24"/>
          <w:lang w:eastAsia="ru-RU"/>
        </w:rPr>
        <w:t xml:space="preserve">остояние инновационной деятельности. Влияние руководства </w:t>
      </w:r>
      <w:r w:rsidR="00DF0311">
        <w:rPr>
          <w:rFonts w:ascii="Times New Roman" w:hAnsi="Times New Roman" w:cs="Times New Roman"/>
          <w:noProof/>
          <w:sz w:val="24"/>
          <w:szCs w:val="24"/>
          <w:lang w:eastAsia="ru-RU"/>
        </w:rPr>
        <w:t>школы</w:t>
      </w:r>
      <w:r w:rsidRPr="001051C3">
        <w:rPr>
          <w:rFonts w:ascii="Times New Roman" w:hAnsi="Times New Roman" w:cs="Times New Roman"/>
          <w:noProof/>
          <w:sz w:val="24"/>
          <w:szCs w:val="24"/>
          <w:lang w:eastAsia="ru-RU"/>
        </w:rPr>
        <w:t xml:space="preserve"> на инновационную деятельность.</w:t>
      </w:r>
    </w:p>
    <w:p w:rsidR="009E7D9A" w:rsidRPr="001051C3" w:rsidRDefault="009E7D9A" w:rsidP="00BA21F8">
      <w:pPr>
        <w:spacing w:after="0" w:line="240" w:lineRule="auto"/>
        <w:ind w:left="709" w:hanging="425"/>
        <w:jc w:val="both"/>
        <w:rPr>
          <w:rFonts w:ascii="Times New Roman" w:hAnsi="Times New Roman" w:cs="Times New Roman"/>
          <w:noProof/>
          <w:sz w:val="24"/>
          <w:szCs w:val="24"/>
          <w:lang w:eastAsia="ru-RU"/>
        </w:rPr>
      </w:pPr>
      <w:r w:rsidRPr="001051C3">
        <w:rPr>
          <w:rFonts w:ascii="Times New Roman" w:hAnsi="Times New Roman" w:cs="Times New Roman"/>
          <w:noProof/>
          <w:sz w:val="24"/>
          <w:szCs w:val="24"/>
          <w:lang w:eastAsia="ru-RU"/>
        </w:rPr>
        <w:t xml:space="preserve">6) </w:t>
      </w:r>
      <w:r w:rsidR="007F0302" w:rsidRPr="001051C3">
        <w:rPr>
          <w:rFonts w:ascii="Times New Roman" w:hAnsi="Times New Roman" w:cs="Times New Roman"/>
          <w:noProof/>
          <w:sz w:val="24"/>
          <w:szCs w:val="24"/>
          <w:lang w:eastAsia="ru-RU"/>
        </w:rPr>
        <w:t>П</w:t>
      </w:r>
      <w:r w:rsidRPr="001051C3">
        <w:rPr>
          <w:rFonts w:ascii="Times New Roman" w:hAnsi="Times New Roman" w:cs="Times New Roman"/>
          <w:noProof/>
          <w:sz w:val="24"/>
          <w:szCs w:val="24"/>
          <w:lang w:eastAsia="ru-RU"/>
        </w:rPr>
        <w:t xml:space="preserve">рофессиональная деятельность учителей. Представление учителей о системе </w:t>
      </w:r>
      <w:r w:rsidR="007F0302" w:rsidRPr="001051C3">
        <w:rPr>
          <w:rFonts w:ascii="Times New Roman" w:hAnsi="Times New Roman" w:cs="Times New Roman"/>
          <w:noProof/>
          <w:sz w:val="24"/>
          <w:szCs w:val="24"/>
          <w:lang w:eastAsia="ru-RU"/>
        </w:rPr>
        <w:t>общего</w:t>
      </w:r>
      <w:r w:rsidRPr="001051C3">
        <w:rPr>
          <w:rFonts w:ascii="Times New Roman" w:hAnsi="Times New Roman" w:cs="Times New Roman"/>
          <w:noProof/>
          <w:sz w:val="24"/>
          <w:szCs w:val="24"/>
          <w:lang w:eastAsia="ru-RU"/>
        </w:rPr>
        <w:t xml:space="preserve"> образования и значимости своей профессии. Социально – профессиональная мотивация.</w:t>
      </w:r>
    </w:p>
    <w:p w:rsidR="00905E87"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2.8. Обществен</w:t>
      </w:r>
      <w:r w:rsidR="00905E87" w:rsidRPr="001051C3">
        <w:rPr>
          <w:rFonts w:ascii="Times New Roman" w:hAnsi="Times New Roman" w:cs="Times New Roman"/>
          <w:b/>
          <w:sz w:val="24"/>
          <w:szCs w:val="24"/>
        </w:rPr>
        <w:t>но – профессиональная экспертиза</w:t>
      </w:r>
    </w:p>
    <w:p w:rsidR="009E7D9A" w:rsidRPr="001051C3" w:rsidRDefault="009E7D9A" w:rsidP="00BA21F8">
      <w:pPr>
        <w:spacing w:after="0" w:line="240" w:lineRule="auto"/>
        <w:rPr>
          <w:rFonts w:ascii="Times New Roman" w:hAnsi="Times New Roman" w:cs="Times New Roman"/>
          <w:sz w:val="24"/>
          <w:szCs w:val="24"/>
        </w:rPr>
      </w:pPr>
      <w:r w:rsidRPr="001051C3">
        <w:rPr>
          <w:rFonts w:ascii="Times New Roman" w:hAnsi="Times New Roman" w:cs="Times New Roman"/>
          <w:b/>
          <w:sz w:val="24"/>
          <w:szCs w:val="24"/>
        </w:rPr>
        <w:tab/>
      </w:r>
      <w:r w:rsidR="00905E87" w:rsidRPr="001051C3">
        <w:rPr>
          <w:rFonts w:ascii="Times New Roman" w:hAnsi="Times New Roman" w:cs="Times New Roman"/>
          <w:sz w:val="24"/>
          <w:szCs w:val="24"/>
        </w:rPr>
        <w:t xml:space="preserve">          </w:t>
      </w:r>
      <w:r w:rsidRPr="001051C3">
        <w:rPr>
          <w:rFonts w:ascii="Times New Roman" w:hAnsi="Times New Roman" w:cs="Times New Roman"/>
          <w:sz w:val="24"/>
          <w:szCs w:val="24"/>
        </w:rPr>
        <w:t xml:space="preserve">Неотъемлемой частью оценки качества образования является общественно – профессиональная экспертиза, которая осуществляется по четырем направлениям: оценка </w:t>
      </w:r>
      <w:r w:rsidR="00AA1CBF">
        <w:rPr>
          <w:rFonts w:ascii="Times New Roman" w:hAnsi="Times New Roman" w:cs="Times New Roman"/>
          <w:sz w:val="24"/>
          <w:szCs w:val="24"/>
        </w:rPr>
        <w:t>школы</w:t>
      </w:r>
      <w:r w:rsidRPr="001051C3">
        <w:rPr>
          <w:rFonts w:ascii="Times New Roman" w:hAnsi="Times New Roman" w:cs="Times New Roman"/>
          <w:sz w:val="24"/>
          <w:szCs w:val="24"/>
        </w:rPr>
        <w:t xml:space="preserve"> на основе всеобщего менеджмента качества (рабочие программы, программы развития, образовательные прог</w:t>
      </w:r>
      <w:r w:rsidR="007F0302" w:rsidRPr="001051C3">
        <w:rPr>
          <w:rFonts w:ascii="Times New Roman" w:hAnsi="Times New Roman" w:cs="Times New Roman"/>
          <w:sz w:val="24"/>
          <w:szCs w:val="24"/>
        </w:rPr>
        <w:t xml:space="preserve">раммы), ресурсное обеспечение, </w:t>
      </w:r>
      <w:r w:rsidRPr="001051C3">
        <w:rPr>
          <w:rFonts w:ascii="Times New Roman" w:hAnsi="Times New Roman" w:cs="Times New Roman"/>
          <w:sz w:val="24"/>
          <w:szCs w:val="24"/>
        </w:rPr>
        <w:t>аттестация, лицензирование, инновационная деятельность.</w:t>
      </w:r>
    </w:p>
    <w:p w:rsidR="009E7D9A" w:rsidRPr="001051C3" w:rsidRDefault="009E7D9A" w:rsidP="00BA21F8">
      <w:pPr>
        <w:spacing w:after="0" w:line="240" w:lineRule="auto"/>
        <w:jc w:val="center"/>
        <w:rPr>
          <w:rFonts w:ascii="Times New Roman" w:hAnsi="Times New Roman" w:cs="Times New Roman"/>
          <w:b/>
          <w:sz w:val="24"/>
          <w:szCs w:val="24"/>
        </w:rPr>
      </w:pPr>
      <w:r w:rsidRPr="001051C3">
        <w:rPr>
          <w:rFonts w:ascii="Times New Roman" w:hAnsi="Times New Roman" w:cs="Times New Roman"/>
          <w:b/>
          <w:sz w:val="24"/>
          <w:szCs w:val="24"/>
        </w:rPr>
        <w:t>2.8.1.</w:t>
      </w:r>
      <w:r w:rsidRPr="001051C3">
        <w:rPr>
          <w:rFonts w:ascii="Times New Roman" w:hAnsi="Times New Roman" w:cs="Times New Roman"/>
          <w:b/>
          <w:sz w:val="24"/>
          <w:szCs w:val="24"/>
        </w:rPr>
        <w:tab/>
        <w:t xml:space="preserve">Программы </w:t>
      </w:r>
      <w:r w:rsidR="00AA1CBF">
        <w:rPr>
          <w:rFonts w:ascii="Times New Roman" w:hAnsi="Times New Roman" w:cs="Times New Roman"/>
          <w:b/>
          <w:sz w:val="24"/>
          <w:szCs w:val="24"/>
        </w:rPr>
        <w:t>школы</w:t>
      </w:r>
      <w:r w:rsidRPr="001051C3">
        <w:rPr>
          <w:rFonts w:ascii="Times New Roman" w:hAnsi="Times New Roman" w:cs="Times New Roman"/>
          <w:b/>
          <w:sz w:val="24"/>
          <w:szCs w:val="24"/>
        </w:rPr>
        <w:t>:</w:t>
      </w:r>
    </w:p>
    <w:p w:rsidR="009777DE" w:rsidRPr="001051C3" w:rsidRDefault="009777DE" w:rsidP="00BA21F8">
      <w:pPr>
        <w:pStyle w:val="a6"/>
        <w:numPr>
          <w:ilvl w:val="0"/>
          <w:numId w:val="47"/>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 xml:space="preserve">Программа развития </w:t>
      </w:r>
      <w:r w:rsidR="00AA1CBF" w:rsidRPr="001051C3">
        <w:rPr>
          <w:rFonts w:ascii="Times New Roman" w:eastAsia="Calibri" w:hAnsi="Times New Roman" w:cs="Times New Roman"/>
          <w:sz w:val="24"/>
          <w:szCs w:val="24"/>
        </w:rPr>
        <w:t>МБОУ «</w:t>
      </w:r>
      <w:proofErr w:type="spellStart"/>
      <w:r w:rsidR="00AA1CBF" w:rsidRPr="001051C3">
        <w:rPr>
          <w:rFonts w:ascii="Times New Roman" w:eastAsia="Calibri" w:hAnsi="Times New Roman" w:cs="Times New Roman"/>
          <w:sz w:val="24"/>
          <w:szCs w:val="24"/>
        </w:rPr>
        <w:t>Урдалинская</w:t>
      </w:r>
      <w:proofErr w:type="spellEnd"/>
      <w:r w:rsidR="00AA1CBF" w:rsidRPr="001051C3">
        <w:rPr>
          <w:rFonts w:ascii="Times New Roman" w:eastAsia="Calibri" w:hAnsi="Times New Roman" w:cs="Times New Roman"/>
          <w:sz w:val="24"/>
          <w:szCs w:val="24"/>
        </w:rPr>
        <w:t xml:space="preserve"> ООШ» МО ЛМР РТ</w:t>
      </w:r>
      <w:proofErr w:type="gramStart"/>
      <w:r w:rsidR="00AA1CBF" w:rsidRPr="001051C3">
        <w:rPr>
          <w:rFonts w:ascii="Times New Roman" w:eastAsia="Times New Roman" w:hAnsi="Times New Roman" w:cs="Times New Roman"/>
          <w:sz w:val="24"/>
          <w:szCs w:val="24"/>
          <w:lang w:eastAsia="ru-RU"/>
        </w:rPr>
        <w:t xml:space="preserve"> </w:t>
      </w:r>
      <w:r w:rsidR="00AA1CBF">
        <w:rPr>
          <w:rFonts w:ascii="Times New Roman" w:eastAsia="Times New Roman" w:hAnsi="Times New Roman" w:cs="Times New Roman"/>
          <w:sz w:val="24"/>
          <w:szCs w:val="24"/>
          <w:lang w:eastAsia="ru-RU"/>
        </w:rPr>
        <w:t>;</w:t>
      </w:r>
      <w:proofErr w:type="gramEnd"/>
    </w:p>
    <w:p w:rsidR="009E7D9A" w:rsidRPr="001051C3" w:rsidRDefault="007F0302" w:rsidP="00BA21F8">
      <w:pPr>
        <w:pStyle w:val="a6"/>
        <w:numPr>
          <w:ilvl w:val="0"/>
          <w:numId w:val="15"/>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Основная о</w:t>
      </w:r>
      <w:r w:rsidR="009E7D9A" w:rsidRPr="001051C3">
        <w:rPr>
          <w:rFonts w:ascii="Times New Roman" w:hAnsi="Times New Roman" w:cs="Times New Roman"/>
          <w:sz w:val="24"/>
          <w:szCs w:val="24"/>
        </w:rPr>
        <w:t>бразовательная программа НОО;</w:t>
      </w:r>
    </w:p>
    <w:p w:rsidR="009E7D9A" w:rsidRPr="001051C3" w:rsidRDefault="007F0302" w:rsidP="00BA21F8">
      <w:pPr>
        <w:pStyle w:val="a6"/>
        <w:numPr>
          <w:ilvl w:val="0"/>
          <w:numId w:val="15"/>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Основная о</w:t>
      </w:r>
      <w:r w:rsidR="009E7D9A" w:rsidRPr="001051C3">
        <w:rPr>
          <w:rFonts w:ascii="Times New Roman" w:hAnsi="Times New Roman" w:cs="Times New Roman"/>
          <w:sz w:val="24"/>
          <w:szCs w:val="24"/>
        </w:rPr>
        <w:t>бразовательная программ</w:t>
      </w:r>
      <w:proofErr w:type="gramStart"/>
      <w:r w:rsidR="009E7D9A" w:rsidRPr="001051C3">
        <w:rPr>
          <w:rFonts w:ascii="Times New Roman" w:hAnsi="Times New Roman" w:cs="Times New Roman"/>
          <w:sz w:val="24"/>
          <w:szCs w:val="24"/>
        </w:rPr>
        <w:t>а</w:t>
      </w:r>
      <w:r w:rsidR="009777DE" w:rsidRPr="001051C3">
        <w:rPr>
          <w:rFonts w:ascii="Times New Roman" w:hAnsi="Times New Roman" w:cs="Times New Roman"/>
          <w:sz w:val="24"/>
          <w:szCs w:val="24"/>
        </w:rPr>
        <w:t xml:space="preserve"> ООО</w:t>
      </w:r>
      <w:proofErr w:type="gramEnd"/>
      <w:r w:rsidR="009E7D9A" w:rsidRPr="001051C3">
        <w:rPr>
          <w:rFonts w:ascii="Times New Roman" w:hAnsi="Times New Roman" w:cs="Times New Roman"/>
          <w:sz w:val="24"/>
          <w:szCs w:val="24"/>
        </w:rPr>
        <w:t>;</w:t>
      </w:r>
    </w:p>
    <w:p w:rsidR="009E7D9A" w:rsidRPr="001051C3" w:rsidRDefault="009E7D9A" w:rsidP="00BA21F8">
      <w:pPr>
        <w:pStyle w:val="a6"/>
        <w:numPr>
          <w:ilvl w:val="0"/>
          <w:numId w:val="15"/>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Рабочие программы учебных предметов;</w:t>
      </w:r>
    </w:p>
    <w:p w:rsidR="009E7D9A" w:rsidRPr="001051C3" w:rsidRDefault="009E7D9A" w:rsidP="00BA21F8">
      <w:pPr>
        <w:pStyle w:val="a6"/>
        <w:numPr>
          <w:ilvl w:val="0"/>
          <w:numId w:val="15"/>
        </w:numPr>
        <w:spacing w:after="0" w:line="240" w:lineRule="auto"/>
        <w:jc w:val="both"/>
        <w:rPr>
          <w:rFonts w:ascii="Times New Roman" w:hAnsi="Times New Roman" w:cs="Times New Roman"/>
          <w:sz w:val="24"/>
          <w:szCs w:val="24"/>
        </w:rPr>
      </w:pPr>
      <w:r w:rsidRPr="001051C3">
        <w:rPr>
          <w:rFonts w:ascii="Times New Roman" w:hAnsi="Times New Roman" w:cs="Times New Roman"/>
          <w:sz w:val="24"/>
          <w:szCs w:val="24"/>
        </w:rPr>
        <w:t>Рабочие программы дополнительного образования.</w:t>
      </w:r>
    </w:p>
    <w:p w:rsidR="009E7D9A" w:rsidRPr="001051C3" w:rsidRDefault="009E7D9A" w:rsidP="00BA21F8">
      <w:pPr>
        <w:spacing w:after="0" w:line="240" w:lineRule="auto"/>
        <w:jc w:val="center"/>
        <w:rPr>
          <w:rFonts w:ascii="Times New Roman" w:hAnsi="Times New Roman"/>
          <w:b/>
          <w:bCs/>
          <w:iCs/>
          <w:sz w:val="24"/>
          <w:szCs w:val="24"/>
        </w:rPr>
      </w:pPr>
      <w:r w:rsidRPr="001051C3">
        <w:rPr>
          <w:rFonts w:ascii="Times New Roman" w:hAnsi="Times New Roman"/>
          <w:b/>
          <w:bCs/>
          <w:iCs/>
          <w:sz w:val="24"/>
          <w:szCs w:val="24"/>
        </w:rPr>
        <w:t>Содержание требований к программам, реализуемым в образовательном процессе</w:t>
      </w:r>
    </w:p>
    <w:p w:rsidR="009E7D9A" w:rsidRPr="001051C3" w:rsidRDefault="009E7D9A" w:rsidP="00BA21F8">
      <w:pPr>
        <w:spacing w:after="0" w:line="240" w:lineRule="auto"/>
        <w:ind w:firstLine="709"/>
        <w:jc w:val="both"/>
        <w:rPr>
          <w:rFonts w:ascii="Times New Roman" w:hAnsi="Times New Roman"/>
          <w:bCs/>
          <w:iCs/>
          <w:sz w:val="24"/>
          <w:szCs w:val="24"/>
        </w:rPr>
      </w:pPr>
      <w:r w:rsidRPr="001051C3">
        <w:rPr>
          <w:rFonts w:ascii="Times New Roman" w:hAnsi="Times New Roman"/>
          <w:bCs/>
          <w:iCs/>
          <w:sz w:val="24"/>
          <w:szCs w:val="24"/>
        </w:rPr>
        <w:t xml:space="preserve">Оценка качества программ, реализуемых в </w:t>
      </w:r>
      <w:r w:rsidR="00AA1CBF">
        <w:rPr>
          <w:rFonts w:ascii="Times New Roman" w:hAnsi="Times New Roman"/>
          <w:bCs/>
          <w:iCs/>
          <w:sz w:val="24"/>
          <w:szCs w:val="24"/>
        </w:rPr>
        <w:t>школе</w:t>
      </w:r>
      <w:r w:rsidRPr="001051C3">
        <w:rPr>
          <w:rFonts w:ascii="Times New Roman" w:hAnsi="Times New Roman"/>
          <w:bCs/>
          <w:iCs/>
          <w:sz w:val="24"/>
          <w:szCs w:val="24"/>
        </w:rPr>
        <w:t xml:space="preserve">, осуществляется на основании требований, содержащихся </w:t>
      </w:r>
      <w:r w:rsidR="009777DE" w:rsidRPr="001051C3">
        <w:rPr>
          <w:rFonts w:ascii="Times New Roman" w:hAnsi="Times New Roman"/>
          <w:bCs/>
          <w:iCs/>
          <w:sz w:val="24"/>
          <w:szCs w:val="24"/>
        </w:rPr>
        <w:t xml:space="preserve">в </w:t>
      </w:r>
      <w:r w:rsidRPr="001051C3">
        <w:rPr>
          <w:rFonts w:ascii="Times New Roman" w:hAnsi="Times New Roman"/>
          <w:bCs/>
          <w:iCs/>
          <w:sz w:val="24"/>
          <w:szCs w:val="24"/>
        </w:rPr>
        <w:t>соответствующих нормативно-правовых и локальных актах:</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694"/>
        <w:gridCol w:w="6804"/>
      </w:tblGrid>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jc w:val="center"/>
              <w:rPr>
                <w:rFonts w:ascii="Times New Roman" w:hAnsi="Times New Roman"/>
                <w:bCs/>
                <w:iCs/>
                <w:sz w:val="24"/>
                <w:szCs w:val="24"/>
              </w:rPr>
            </w:pPr>
            <w:r w:rsidRPr="001051C3">
              <w:rPr>
                <w:rFonts w:ascii="Times New Roman" w:hAnsi="Times New Roman"/>
                <w:bCs/>
                <w:iCs/>
                <w:sz w:val="24"/>
                <w:szCs w:val="24"/>
              </w:rPr>
              <w:t xml:space="preserve">№ </w:t>
            </w:r>
            <w:proofErr w:type="gramStart"/>
            <w:r w:rsidRPr="001051C3">
              <w:rPr>
                <w:rFonts w:ascii="Times New Roman" w:hAnsi="Times New Roman"/>
                <w:bCs/>
                <w:iCs/>
                <w:sz w:val="24"/>
                <w:szCs w:val="24"/>
              </w:rPr>
              <w:t>п</w:t>
            </w:r>
            <w:proofErr w:type="gramEnd"/>
            <w:r w:rsidRPr="001051C3">
              <w:rPr>
                <w:rFonts w:ascii="Times New Roman" w:hAnsi="Times New Roman"/>
                <w:bCs/>
                <w:iCs/>
                <w:sz w:val="24"/>
                <w:szCs w:val="24"/>
              </w:rPr>
              <w:t>/п</w:t>
            </w:r>
          </w:p>
        </w:tc>
        <w:tc>
          <w:tcPr>
            <w:tcW w:w="2694"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jc w:val="center"/>
              <w:rPr>
                <w:rFonts w:ascii="Times New Roman" w:hAnsi="Times New Roman"/>
                <w:bCs/>
                <w:iCs/>
                <w:sz w:val="24"/>
                <w:szCs w:val="24"/>
              </w:rPr>
            </w:pPr>
            <w:r w:rsidRPr="001051C3">
              <w:rPr>
                <w:rFonts w:ascii="Times New Roman" w:hAnsi="Times New Roman"/>
                <w:bCs/>
                <w:iCs/>
                <w:sz w:val="24"/>
                <w:szCs w:val="24"/>
              </w:rPr>
              <w:t>Типы программ, реализуемых в школе</w:t>
            </w:r>
          </w:p>
        </w:tc>
        <w:tc>
          <w:tcPr>
            <w:tcW w:w="6804"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jc w:val="center"/>
              <w:rPr>
                <w:rFonts w:ascii="Times New Roman" w:hAnsi="Times New Roman"/>
                <w:bCs/>
                <w:iCs/>
                <w:sz w:val="24"/>
                <w:szCs w:val="24"/>
              </w:rPr>
            </w:pPr>
            <w:r w:rsidRPr="001051C3">
              <w:rPr>
                <w:rFonts w:ascii="Times New Roman" w:hAnsi="Times New Roman"/>
                <w:bCs/>
                <w:iCs/>
                <w:sz w:val="24"/>
                <w:szCs w:val="24"/>
              </w:rPr>
              <w:t>Нормативно-правовой документ, содержащий требования к качеству программ</w:t>
            </w:r>
          </w:p>
        </w:tc>
      </w:tr>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6"/>
              </w:numPr>
              <w:spacing w:after="0" w:line="240" w:lineRule="auto"/>
              <w:ind w:left="0" w:firstLine="0"/>
              <w:rPr>
                <w:rFonts w:ascii="Times New Roman" w:hAnsi="Times New Roman"/>
                <w:bCs/>
                <w:iCs/>
                <w:sz w:val="24"/>
                <w:szCs w:val="24"/>
              </w:rPr>
            </w:pPr>
          </w:p>
        </w:tc>
        <w:tc>
          <w:tcPr>
            <w:tcW w:w="2694" w:type="dxa"/>
            <w:tcBorders>
              <w:top w:val="single" w:sz="4" w:space="0" w:color="000000"/>
              <w:left w:val="single" w:sz="4" w:space="0" w:color="000000"/>
              <w:bottom w:val="single" w:sz="4" w:space="0" w:color="000000"/>
              <w:right w:val="single" w:sz="4" w:space="0" w:color="000000"/>
            </w:tcBorders>
            <w:hideMark/>
          </w:tcPr>
          <w:p w:rsidR="009E7D9A" w:rsidRPr="00433884" w:rsidRDefault="009E7D9A" w:rsidP="00BA21F8">
            <w:pPr>
              <w:spacing w:after="0" w:line="240" w:lineRule="auto"/>
              <w:rPr>
                <w:rFonts w:ascii="Times New Roman" w:hAnsi="Times New Roman"/>
                <w:bCs/>
                <w:iCs/>
                <w:sz w:val="24"/>
                <w:szCs w:val="24"/>
              </w:rPr>
            </w:pPr>
            <w:r w:rsidRPr="00433884">
              <w:rPr>
                <w:rFonts w:ascii="Times New Roman" w:hAnsi="Times New Roman"/>
                <w:bCs/>
                <w:iCs/>
                <w:sz w:val="24"/>
                <w:szCs w:val="24"/>
              </w:rPr>
              <w:t xml:space="preserve">Программа развития </w:t>
            </w:r>
            <w:r w:rsidR="00AA1CBF" w:rsidRPr="00433884">
              <w:rPr>
                <w:rFonts w:ascii="Times New Roman" w:eastAsia="Calibri" w:hAnsi="Times New Roman" w:cs="Times New Roman"/>
                <w:sz w:val="24"/>
                <w:szCs w:val="24"/>
              </w:rPr>
              <w:t>МБОУ «</w:t>
            </w:r>
            <w:proofErr w:type="spellStart"/>
            <w:r w:rsidR="00AA1CBF" w:rsidRPr="00433884">
              <w:rPr>
                <w:rFonts w:ascii="Times New Roman" w:eastAsia="Calibri" w:hAnsi="Times New Roman" w:cs="Times New Roman"/>
                <w:sz w:val="24"/>
                <w:szCs w:val="24"/>
              </w:rPr>
              <w:t>Урдалинская</w:t>
            </w:r>
            <w:proofErr w:type="spellEnd"/>
            <w:r w:rsidR="00AA1CBF" w:rsidRPr="00433884">
              <w:rPr>
                <w:rFonts w:ascii="Times New Roman" w:eastAsia="Calibri" w:hAnsi="Times New Roman" w:cs="Times New Roman"/>
                <w:sz w:val="24"/>
                <w:szCs w:val="24"/>
              </w:rPr>
              <w:t xml:space="preserve"> ООШ» МО ЛМР РТ</w:t>
            </w:r>
            <w:r w:rsidR="00AA1CBF" w:rsidRPr="00433884">
              <w:rPr>
                <w:rFonts w:ascii="Times New Roman" w:eastAsia="Times New Roman" w:hAnsi="Times New Roman" w:cs="Times New Roman"/>
                <w:sz w:val="24"/>
                <w:szCs w:val="24"/>
                <w:lang w:eastAsia="ru-RU"/>
              </w:rPr>
              <w:t xml:space="preserve">  </w:t>
            </w:r>
          </w:p>
        </w:tc>
        <w:tc>
          <w:tcPr>
            <w:tcW w:w="6804" w:type="dxa"/>
            <w:tcBorders>
              <w:top w:val="single" w:sz="4" w:space="0" w:color="000000"/>
              <w:left w:val="single" w:sz="4" w:space="0" w:color="000000"/>
              <w:bottom w:val="single" w:sz="4" w:space="0" w:color="000000"/>
              <w:right w:val="single" w:sz="4" w:space="0" w:color="000000"/>
            </w:tcBorders>
          </w:tcPr>
          <w:p w:rsidR="009E7D9A" w:rsidRPr="00433884" w:rsidRDefault="009E7D9A" w:rsidP="00BA21F8">
            <w:pPr>
              <w:pStyle w:val="1"/>
              <w:numPr>
                <w:ilvl w:val="0"/>
                <w:numId w:val="17"/>
              </w:numPr>
              <w:spacing w:before="0" w:beforeAutospacing="0" w:after="0" w:afterAutospacing="0"/>
              <w:ind w:left="33"/>
              <w:rPr>
                <w:b w:val="0"/>
                <w:sz w:val="24"/>
                <w:szCs w:val="24"/>
              </w:rPr>
            </w:pPr>
            <w:r w:rsidRPr="00433884">
              <w:rPr>
                <w:b w:val="0"/>
                <w:sz w:val="24"/>
                <w:szCs w:val="24"/>
              </w:rPr>
              <w:t>Федеральный закон Российской Федерации от 29 декабря 2012 г. N 273-ФЗ "Об образовании в Российской Федерации"</w:t>
            </w:r>
          </w:p>
        </w:tc>
      </w:tr>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6"/>
              </w:numPr>
              <w:spacing w:after="0" w:line="240" w:lineRule="auto"/>
              <w:ind w:left="0" w:firstLine="0"/>
              <w:rPr>
                <w:rFonts w:ascii="Times New Roman" w:hAnsi="Times New Roman"/>
                <w:bCs/>
                <w:iCs/>
                <w:sz w:val="24"/>
                <w:szCs w:val="24"/>
              </w:rPr>
            </w:pPr>
          </w:p>
        </w:tc>
        <w:tc>
          <w:tcPr>
            <w:tcW w:w="2694"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rPr>
                <w:rFonts w:ascii="Times New Roman" w:hAnsi="Times New Roman"/>
                <w:bCs/>
                <w:iCs/>
                <w:sz w:val="24"/>
                <w:szCs w:val="24"/>
              </w:rPr>
            </w:pPr>
            <w:r w:rsidRPr="001051C3">
              <w:rPr>
                <w:rFonts w:ascii="Times New Roman" w:hAnsi="Times New Roman"/>
                <w:bCs/>
                <w:iCs/>
                <w:sz w:val="24"/>
                <w:szCs w:val="24"/>
              </w:rPr>
              <w:t xml:space="preserve">Основная образовательная программа начального общего образования </w:t>
            </w:r>
            <w:r w:rsidR="00AA1CBF" w:rsidRPr="001051C3">
              <w:rPr>
                <w:rFonts w:ascii="Times New Roman" w:eastAsia="Calibri" w:hAnsi="Times New Roman" w:cs="Times New Roman"/>
                <w:sz w:val="24"/>
                <w:szCs w:val="24"/>
              </w:rPr>
              <w:t>МБОУ «</w:t>
            </w:r>
            <w:proofErr w:type="spellStart"/>
            <w:r w:rsidR="00AA1CBF" w:rsidRPr="001051C3">
              <w:rPr>
                <w:rFonts w:ascii="Times New Roman" w:eastAsia="Calibri" w:hAnsi="Times New Roman" w:cs="Times New Roman"/>
                <w:sz w:val="24"/>
                <w:szCs w:val="24"/>
              </w:rPr>
              <w:t>Урдалинская</w:t>
            </w:r>
            <w:proofErr w:type="spellEnd"/>
            <w:r w:rsidR="00AA1CBF" w:rsidRPr="001051C3">
              <w:rPr>
                <w:rFonts w:ascii="Times New Roman" w:eastAsia="Calibri" w:hAnsi="Times New Roman" w:cs="Times New Roman"/>
                <w:sz w:val="24"/>
                <w:szCs w:val="24"/>
              </w:rPr>
              <w:t xml:space="preserve"> ООШ» МО ЛМР РТ</w:t>
            </w:r>
            <w:r w:rsidR="00AA1CBF" w:rsidRPr="001051C3">
              <w:rPr>
                <w:rFonts w:ascii="Times New Roman" w:eastAsia="Times New Roman" w:hAnsi="Times New Roman" w:cs="Times New Roman"/>
                <w:sz w:val="24"/>
                <w:szCs w:val="24"/>
                <w:lang w:eastAsia="ru-RU"/>
              </w:rPr>
              <w:t xml:space="preserve">  </w:t>
            </w:r>
          </w:p>
        </w:tc>
        <w:tc>
          <w:tcPr>
            <w:tcW w:w="6804"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spacing w:after="0" w:line="240" w:lineRule="auto"/>
              <w:ind w:firstLine="459"/>
              <w:rPr>
                <w:rFonts w:ascii="Times New Roman" w:hAnsi="Times New Roman"/>
                <w:bCs/>
                <w:iCs/>
                <w:sz w:val="24"/>
                <w:szCs w:val="24"/>
              </w:rPr>
            </w:pPr>
            <w:r w:rsidRPr="001051C3">
              <w:rPr>
                <w:rFonts w:ascii="Times New Roman" w:hAnsi="Times New Roman"/>
                <w:bCs/>
                <w:iCs/>
                <w:sz w:val="24"/>
                <w:szCs w:val="24"/>
              </w:rPr>
              <w:t xml:space="preserve">1) Федеральный закон </w:t>
            </w:r>
            <w:r w:rsidRPr="001051C3">
              <w:rPr>
                <w:rFonts w:ascii="Times New Roman" w:hAnsi="Times New Roman"/>
                <w:sz w:val="24"/>
                <w:szCs w:val="24"/>
              </w:rPr>
              <w:t>Российской Федерации от 29 декабря 2012 г. N 273-ФЗ</w:t>
            </w:r>
            <w:r w:rsidR="009777DE" w:rsidRPr="001051C3">
              <w:rPr>
                <w:rFonts w:ascii="Times New Roman" w:hAnsi="Times New Roman"/>
                <w:sz w:val="24"/>
                <w:szCs w:val="24"/>
              </w:rPr>
              <w:t xml:space="preserve"> </w:t>
            </w:r>
            <w:r w:rsidRPr="001051C3">
              <w:rPr>
                <w:rFonts w:ascii="Times New Roman" w:hAnsi="Times New Roman"/>
                <w:bCs/>
                <w:iCs/>
                <w:sz w:val="24"/>
                <w:szCs w:val="24"/>
              </w:rPr>
              <w:t>«Об образовании в Российской Федерации» (гл.2.,ст.12, п.3)</w:t>
            </w:r>
          </w:p>
          <w:p w:rsidR="009E7D9A" w:rsidRPr="001051C3" w:rsidRDefault="009E7D9A" w:rsidP="00BA21F8">
            <w:pPr>
              <w:spacing w:after="0" w:line="240" w:lineRule="auto"/>
              <w:ind w:firstLine="459"/>
              <w:outlineLvl w:val="3"/>
              <w:rPr>
                <w:rFonts w:ascii="Times New Roman" w:hAnsi="Times New Roman"/>
                <w:bCs/>
                <w:sz w:val="24"/>
                <w:szCs w:val="24"/>
              </w:rPr>
            </w:pPr>
            <w:r w:rsidRPr="001051C3">
              <w:rPr>
                <w:rFonts w:ascii="Times New Roman" w:hAnsi="Times New Roman"/>
                <w:bCs/>
                <w:iCs/>
                <w:sz w:val="24"/>
                <w:szCs w:val="24"/>
              </w:rPr>
              <w:t>2)</w:t>
            </w:r>
            <w:r w:rsidRPr="001051C3">
              <w:rPr>
                <w:rFonts w:ascii="Times New Roman" w:hAnsi="Times New Roman"/>
                <w:bCs/>
                <w:sz w:val="24"/>
                <w:szCs w:val="24"/>
              </w:rPr>
              <w:t xml:space="preserve"> Федеральный государственный образовательный стандарт начального общего образования (утв. </w:t>
            </w:r>
            <w:hyperlink r:id="rId15" w:anchor="0" w:history="1">
              <w:r w:rsidRPr="001051C3">
                <w:rPr>
                  <w:rStyle w:val="ac"/>
                  <w:rFonts w:ascii="Times New Roman" w:hAnsi="Times New Roman"/>
                  <w:bCs/>
                  <w:color w:val="auto"/>
                  <w:sz w:val="24"/>
                  <w:szCs w:val="24"/>
                  <w:u w:val="none"/>
                </w:rPr>
                <w:t>приказом</w:t>
              </w:r>
            </w:hyperlink>
            <w:r w:rsidRPr="001051C3">
              <w:rPr>
                <w:rFonts w:ascii="Times New Roman" w:hAnsi="Times New Roman"/>
                <w:bCs/>
                <w:sz w:val="24"/>
                <w:szCs w:val="24"/>
              </w:rPr>
              <w:t xml:space="preserve"> Министерства образования и науки РФ от 6 октября 2009 г. N 373). Раздел </w:t>
            </w:r>
            <w:r w:rsidRPr="001051C3">
              <w:rPr>
                <w:rFonts w:ascii="Times New Roman" w:hAnsi="Times New Roman"/>
                <w:bCs/>
                <w:sz w:val="24"/>
                <w:szCs w:val="24"/>
              </w:rPr>
              <w:sym w:font="Symbol" w:char="F049"/>
            </w:r>
            <w:r w:rsidRPr="001051C3">
              <w:rPr>
                <w:rFonts w:ascii="Times New Roman" w:hAnsi="Times New Roman"/>
                <w:bCs/>
                <w:sz w:val="24"/>
                <w:szCs w:val="24"/>
              </w:rPr>
              <w:sym w:font="Symbol" w:char="F049"/>
            </w:r>
            <w:r w:rsidRPr="001051C3">
              <w:rPr>
                <w:rFonts w:ascii="Times New Roman" w:hAnsi="Times New Roman"/>
                <w:bCs/>
                <w:sz w:val="24"/>
                <w:szCs w:val="24"/>
              </w:rPr>
              <w:sym w:font="Symbol" w:char="F049"/>
            </w:r>
            <w:r w:rsidRPr="001051C3">
              <w:rPr>
                <w:rFonts w:ascii="Times New Roman" w:hAnsi="Times New Roman"/>
                <w:bCs/>
                <w:sz w:val="24"/>
                <w:szCs w:val="24"/>
              </w:rPr>
              <w:t>.</w:t>
            </w:r>
          </w:p>
        </w:tc>
      </w:tr>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6"/>
              </w:numPr>
              <w:spacing w:after="0" w:line="240" w:lineRule="auto"/>
              <w:ind w:left="0" w:firstLine="0"/>
              <w:rPr>
                <w:rFonts w:ascii="Times New Roman" w:hAnsi="Times New Roman"/>
                <w:bCs/>
                <w:iCs/>
                <w:sz w:val="24"/>
                <w:szCs w:val="24"/>
              </w:rPr>
            </w:pPr>
          </w:p>
        </w:tc>
        <w:tc>
          <w:tcPr>
            <w:tcW w:w="2694"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rPr>
                <w:rFonts w:ascii="Times New Roman" w:hAnsi="Times New Roman"/>
                <w:bCs/>
                <w:iCs/>
                <w:sz w:val="24"/>
                <w:szCs w:val="24"/>
              </w:rPr>
            </w:pPr>
            <w:r w:rsidRPr="001051C3">
              <w:rPr>
                <w:rFonts w:ascii="Times New Roman" w:hAnsi="Times New Roman"/>
                <w:bCs/>
                <w:iCs/>
                <w:sz w:val="24"/>
                <w:szCs w:val="24"/>
              </w:rPr>
              <w:t xml:space="preserve">Основная образовательная программа </w:t>
            </w:r>
            <w:r w:rsidR="009777DE" w:rsidRPr="001051C3">
              <w:rPr>
                <w:rFonts w:ascii="Times New Roman" w:hAnsi="Times New Roman"/>
                <w:bCs/>
                <w:iCs/>
                <w:sz w:val="24"/>
                <w:szCs w:val="24"/>
              </w:rPr>
              <w:t xml:space="preserve">основного общего образования </w:t>
            </w:r>
            <w:r w:rsidR="00AA1CBF" w:rsidRPr="001051C3">
              <w:rPr>
                <w:rFonts w:ascii="Times New Roman" w:eastAsia="Calibri" w:hAnsi="Times New Roman" w:cs="Times New Roman"/>
                <w:sz w:val="24"/>
                <w:szCs w:val="24"/>
              </w:rPr>
              <w:t>МБОУ «</w:t>
            </w:r>
            <w:proofErr w:type="spellStart"/>
            <w:r w:rsidR="00AA1CBF" w:rsidRPr="001051C3">
              <w:rPr>
                <w:rFonts w:ascii="Times New Roman" w:eastAsia="Calibri" w:hAnsi="Times New Roman" w:cs="Times New Roman"/>
                <w:sz w:val="24"/>
                <w:szCs w:val="24"/>
              </w:rPr>
              <w:t>Урдалинская</w:t>
            </w:r>
            <w:proofErr w:type="spellEnd"/>
            <w:r w:rsidR="00AA1CBF" w:rsidRPr="001051C3">
              <w:rPr>
                <w:rFonts w:ascii="Times New Roman" w:eastAsia="Calibri" w:hAnsi="Times New Roman" w:cs="Times New Roman"/>
                <w:sz w:val="24"/>
                <w:szCs w:val="24"/>
              </w:rPr>
              <w:t xml:space="preserve"> ООШ» МО ЛМР РТ</w:t>
            </w:r>
            <w:r w:rsidR="00AA1CBF" w:rsidRPr="001051C3">
              <w:rPr>
                <w:rFonts w:ascii="Times New Roman" w:eastAsia="Times New Roman" w:hAnsi="Times New Roman" w:cs="Times New Roman"/>
                <w:sz w:val="24"/>
                <w:szCs w:val="24"/>
                <w:lang w:eastAsia="ru-RU"/>
              </w:rPr>
              <w:t xml:space="preserve">  </w:t>
            </w:r>
          </w:p>
        </w:tc>
        <w:tc>
          <w:tcPr>
            <w:tcW w:w="6804"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spacing w:after="0" w:line="240" w:lineRule="auto"/>
              <w:ind w:firstLine="459"/>
              <w:rPr>
                <w:rFonts w:ascii="Times New Roman" w:hAnsi="Times New Roman"/>
                <w:bCs/>
                <w:iCs/>
                <w:sz w:val="24"/>
                <w:szCs w:val="24"/>
              </w:rPr>
            </w:pPr>
            <w:r w:rsidRPr="001051C3">
              <w:rPr>
                <w:rFonts w:ascii="Times New Roman" w:hAnsi="Times New Roman"/>
                <w:bCs/>
                <w:iCs/>
                <w:sz w:val="24"/>
                <w:szCs w:val="24"/>
              </w:rPr>
              <w:t>1) Федеральный закон «Об образовании в Российской Федерации» (ст.12, п.3)</w:t>
            </w:r>
          </w:p>
          <w:p w:rsidR="009E7D9A" w:rsidRPr="001051C3" w:rsidRDefault="009E7D9A" w:rsidP="00BA21F8">
            <w:pPr>
              <w:spacing w:after="0" w:line="240" w:lineRule="auto"/>
              <w:ind w:firstLine="459"/>
              <w:rPr>
                <w:rFonts w:ascii="Times New Roman" w:hAnsi="Times New Roman"/>
                <w:bCs/>
                <w:iCs/>
                <w:sz w:val="24"/>
                <w:szCs w:val="24"/>
              </w:rPr>
            </w:pPr>
            <w:r w:rsidRPr="001051C3">
              <w:rPr>
                <w:rFonts w:ascii="Times New Roman" w:hAnsi="Times New Roman"/>
                <w:bCs/>
                <w:iCs/>
                <w:sz w:val="24"/>
                <w:szCs w:val="24"/>
              </w:rPr>
              <w:t>2) Приказ Министерства образования и науки РФ от 17.2010 г. №1897, зарегистрирован Минюстом России 1 февраля 2011 г., рег. №19644 «Об утверждении федерального государственного образовательного стандарта основного общего образования» (раздел III.</w:t>
            </w:r>
            <w:r w:rsidR="009777DE" w:rsidRPr="001051C3">
              <w:rPr>
                <w:rFonts w:ascii="Times New Roman" w:hAnsi="Times New Roman"/>
                <w:bCs/>
                <w:iCs/>
                <w:sz w:val="24"/>
                <w:szCs w:val="24"/>
              </w:rPr>
              <w:t xml:space="preserve"> </w:t>
            </w:r>
            <w:proofErr w:type="gramStart"/>
            <w:r w:rsidRPr="001051C3">
              <w:rPr>
                <w:rFonts w:ascii="Times New Roman" w:hAnsi="Times New Roman"/>
                <w:bCs/>
                <w:iCs/>
                <w:sz w:val="24"/>
                <w:szCs w:val="24"/>
              </w:rPr>
              <w:t>«Требования к структуре основной образовательной программы основного общего образования»)</w:t>
            </w:r>
            <w:proofErr w:type="gramEnd"/>
          </w:p>
        </w:tc>
      </w:tr>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6"/>
              </w:numPr>
              <w:spacing w:after="0" w:line="240" w:lineRule="auto"/>
              <w:ind w:left="0" w:firstLine="0"/>
              <w:rPr>
                <w:rFonts w:ascii="Times New Roman" w:hAnsi="Times New Roman"/>
                <w:bCs/>
                <w:iCs/>
                <w:sz w:val="24"/>
                <w:szCs w:val="24"/>
              </w:rPr>
            </w:pPr>
          </w:p>
        </w:tc>
        <w:tc>
          <w:tcPr>
            <w:tcW w:w="2694"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spacing w:after="0" w:line="240" w:lineRule="auto"/>
              <w:rPr>
                <w:rFonts w:ascii="Times New Roman" w:hAnsi="Times New Roman"/>
                <w:bCs/>
                <w:iCs/>
                <w:sz w:val="24"/>
                <w:szCs w:val="24"/>
              </w:rPr>
            </w:pPr>
            <w:r w:rsidRPr="001051C3">
              <w:rPr>
                <w:rFonts w:ascii="Times New Roman" w:hAnsi="Times New Roman"/>
                <w:bCs/>
                <w:iCs/>
                <w:sz w:val="24"/>
                <w:szCs w:val="24"/>
              </w:rPr>
              <w:t xml:space="preserve">Рабочие программы учебных предметов </w:t>
            </w:r>
          </w:p>
          <w:p w:rsidR="009E7D9A" w:rsidRPr="001051C3" w:rsidRDefault="009E7D9A" w:rsidP="00BA21F8">
            <w:pPr>
              <w:spacing w:after="0" w:line="240" w:lineRule="auto"/>
              <w:jc w:val="both"/>
              <w:rPr>
                <w:rFonts w:ascii="Times New Roman" w:hAnsi="Times New Roman"/>
                <w:bCs/>
                <w:iCs/>
                <w:sz w:val="24"/>
                <w:szCs w:val="24"/>
              </w:rPr>
            </w:pPr>
          </w:p>
        </w:tc>
        <w:tc>
          <w:tcPr>
            <w:tcW w:w="6804"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8"/>
              </w:numPr>
              <w:spacing w:after="0" w:line="240" w:lineRule="auto"/>
              <w:ind w:left="0" w:firstLine="459"/>
              <w:rPr>
                <w:rFonts w:ascii="Times New Roman" w:hAnsi="Times New Roman"/>
                <w:bCs/>
                <w:iCs/>
                <w:sz w:val="24"/>
                <w:szCs w:val="24"/>
              </w:rPr>
            </w:pPr>
            <w:r w:rsidRPr="001051C3">
              <w:rPr>
                <w:rFonts w:ascii="Times New Roman" w:hAnsi="Times New Roman"/>
                <w:bCs/>
                <w:iCs/>
                <w:sz w:val="24"/>
                <w:szCs w:val="24"/>
              </w:rPr>
              <w:t xml:space="preserve">Приказ Министерства образования и науки РФ от 17.2010 г. №1897, зарегистрирован Минюстом России 1 февраля 2011 г., рег. №19644 «Об утверждении федерального государственного образовательного стандарта основного общего образования» (Раздел </w:t>
            </w:r>
            <w:r w:rsidRPr="001051C3">
              <w:rPr>
                <w:sz w:val="24"/>
                <w:szCs w:val="24"/>
              </w:rPr>
              <w:sym w:font="Symbol" w:char="F049"/>
            </w:r>
            <w:r w:rsidRPr="001051C3">
              <w:rPr>
                <w:sz w:val="24"/>
                <w:szCs w:val="24"/>
              </w:rPr>
              <w:sym w:font="Symbol" w:char="F049"/>
            </w:r>
            <w:r w:rsidRPr="001051C3">
              <w:rPr>
                <w:sz w:val="24"/>
                <w:szCs w:val="24"/>
              </w:rPr>
              <w:sym w:font="Symbol" w:char="F049"/>
            </w:r>
            <w:r w:rsidRPr="001051C3">
              <w:rPr>
                <w:rFonts w:ascii="Times New Roman" w:hAnsi="Times New Roman"/>
                <w:bCs/>
                <w:iCs/>
                <w:sz w:val="24"/>
                <w:szCs w:val="24"/>
              </w:rPr>
              <w:t xml:space="preserve">, п.18.2.2.) </w:t>
            </w:r>
            <w:proofErr w:type="gramStart"/>
            <w:r w:rsidRPr="001051C3">
              <w:rPr>
                <w:rFonts w:ascii="Times New Roman" w:hAnsi="Times New Roman"/>
                <w:bCs/>
                <w:iCs/>
                <w:sz w:val="24"/>
                <w:szCs w:val="24"/>
              </w:rPr>
              <w:t>«Требования к структуре основной образовательной программы основного общего образования»)</w:t>
            </w:r>
            <w:proofErr w:type="gramEnd"/>
          </w:p>
          <w:p w:rsidR="009E7D9A" w:rsidRPr="001051C3" w:rsidRDefault="009E7D9A" w:rsidP="00BA21F8">
            <w:pPr>
              <w:pStyle w:val="a6"/>
              <w:numPr>
                <w:ilvl w:val="0"/>
                <w:numId w:val="18"/>
              </w:numPr>
              <w:spacing w:after="0" w:line="240" w:lineRule="auto"/>
              <w:ind w:left="0" w:firstLine="459"/>
              <w:rPr>
                <w:rFonts w:ascii="Times New Roman" w:hAnsi="Times New Roman"/>
                <w:bCs/>
                <w:iCs/>
                <w:sz w:val="24"/>
                <w:szCs w:val="24"/>
              </w:rPr>
            </w:pPr>
            <w:r w:rsidRPr="001051C3">
              <w:rPr>
                <w:rFonts w:ascii="Times New Roman" w:hAnsi="Times New Roman"/>
                <w:bCs/>
                <w:iCs/>
                <w:sz w:val="24"/>
                <w:szCs w:val="24"/>
              </w:rPr>
              <w:t xml:space="preserve"> Положение «О рабочей программе» </w:t>
            </w:r>
            <w:r w:rsidR="00AA1CBF">
              <w:rPr>
                <w:rFonts w:ascii="Times New Roman" w:hAnsi="Times New Roman"/>
                <w:bCs/>
                <w:iCs/>
                <w:sz w:val="24"/>
                <w:szCs w:val="24"/>
              </w:rPr>
              <w:t>школы</w:t>
            </w:r>
          </w:p>
        </w:tc>
      </w:tr>
      <w:tr w:rsidR="009E7D9A" w:rsidRPr="001051C3" w:rsidTr="009777DE">
        <w:tc>
          <w:tcPr>
            <w:tcW w:w="675" w:type="dxa"/>
            <w:tcBorders>
              <w:top w:val="single" w:sz="4" w:space="0" w:color="000000"/>
              <w:left w:val="single" w:sz="4" w:space="0" w:color="000000"/>
              <w:bottom w:val="single" w:sz="4" w:space="0" w:color="000000"/>
              <w:right w:val="single" w:sz="4" w:space="0" w:color="000000"/>
            </w:tcBorders>
            <w:hideMark/>
          </w:tcPr>
          <w:p w:rsidR="009E7D9A" w:rsidRPr="001051C3" w:rsidRDefault="009777DE" w:rsidP="00BA21F8">
            <w:pPr>
              <w:spacing w:after="0" w:line="240" w:lineRule="auto"/>
              <w:rPr>
                <w:rFonts w:ascii="Times New Roman" w:hAnsi="Times New Roman"/>
                <w:bCs/>
                <w:iCs/>
                <w:sz w:val="24"/>
                <w:szCs w:val="24"/>
              </w:rPr>
            </w:pPr>
            <w:r w:rsidRPr="001051C3">
              <w:rPr>
                <w:rFonts w:ascii="Times New Roman" w:hAnsi="Times New Roman"/>
                <w:bCs/>
                <w:iCs/>
                <w:sz w:val="24"/>
                <w:szCs w:val="24"/>
              </w:rPr>
              <w:t>5</w:t>
            </w:r>
            <w:r w:rsidR="009E7D9A" w:rsidRPr="001051C3">
              <w:rPr>
                <w:rFonts w:ascii="Times New Roman" w:hAnsi="Times New Roman"/>
                <w:bCs/>
                <w:iCs/>
                <w:sz w:val="24"/>
                <w:szCs w:val="24"/>
              </w:rPr>
              <w:t>.</w:t>
            </w:r>
          </w:p>
        </w:tc>
        <w:tc>
          <w:tcPr>
            <w:tcW w:w="2694" w:type="dxa"/>
            <w:tcBorders>
              <w:top w:val="single" w:sz="4" w:space="0" w:color="000000"/>
              <w:left w:val="single" w:sz="4" w:space="0" w:color="000000"/>
              <w:bottom w:val="single" w:sz="4" w:space="0" w:color="000000"/>
              <w:right w:val="single" w:sz="4" w:space="0" w:color="000000"/>
            </w:tcBorders>
            <w:hideMark/>
          </w:tcPr>
          <w:p w:rsidR="009E7D9A" w:rsidRPr="001051C3" w:rsidRDefault="009E7D9A" w:rsidP="00BA21F8">
            <w:pPr>
              <w:spacing w:after="0" w:line="240" w:lineRule="auto"/>
              <w:rPr>
                <w:rFonts w:ascii="Times New Roman" w:hAnsi="Times New Roman"/>
                <w:bCs/>
                <w:iCs/>
                <w:sz w:val="24"/>
                <w:szCs w:val="24"/>
              </w:rPr>
            </w:pPr>
            <w:r w:rsidRPr="001051C3">
              <w:rPr>
                <w:rFonts w:ascii="Times New Roman" w:hAnsi="Times New Roman"/>
                <w:bCs/>
                <w:iCs/>
                <w:sz w:val="24"/>
                <w:szCs w:val="24"/>
              </w:rPr>
              <w:t xml:space="preserve">Рабочие программы дополнительного образования </w:t>
            </w:r>
          </w:p>
        </w:tc>
        <w:tc>
          <w:tcPr>
            <w:tcW w:w="6804" w:type="dxa"/>
            <w:tcBorders>
              <w:top w:val="single" w:sz="4" w:space="0" w:color="000000"/>
              <w:left w:val="single" w:sz="4" w:space="0" w:color="000000"/>
              <w:bottom w:val="single" w:sz="4" w:space="0" w:color="000000"/>
              <w:right w:val="single" w:sz="4" w:space="0" w:color="000000"/>
            </w:tcBorders>
          </w:tcPr>
          <w:p w:rsidR="009E7D9A" w:rsidRPr="001051C3" w:rsidRDefault="009E7D9A" w:rsidP="00BA21F8">
            <w:pPr>
              <w:pStyle w:val="a6"/>
              <w:numPr>
                <w:ilvl w:val="0"/>
                <w:numId w:val="19"/>
              </w:numPr>
              <w:spacing w:after="0" w:line="240" w:lineRule="auto"/>
              <w:ind w:left="0" w:firstLine="459"/>
              <w:rPr>
                <w:rFonts w:ascii="Times New Roman" w:hAnsi="Times New Roman"/>
                <w:bCs/>
                <w:iCs/>
                <w:sz w:val="24"/>
                <w:szCs w:val="24"/>
              </w:rPr>
            </w:pPr>
            <w:r w:rsidRPr="001051C3">
              <w:rPr>
                <w:rFonts w:ascii="Times New Roman" w:hAnsi="Times New Roman"/>
                <w:bCs/>
                <w:iCs/>
                <w:sz w:val="24"/>
                <w:szCs w:val="24"/>
              </w:rPr>
              <w:t xml:space="preserve"> Письмо Минобразования России от 18.06.2003 №28-02-484/16 «Об утверждении требований к содержанию и оформлению образовательных программ дополнительного образования детей»</w:t>
            </w:r>
          </w:p>
          <w:p w:rsidR="009E7D9A" w:rsidRPr="001051C3" w:rsidRDefault="009E7D9A" w:rsidP="00BA21F8">
            <w:pPr>
              <w:pStyle w:val="a6"/>
              <w:numPr>
                <w:ilvl w:val="0"/>
                <w:numId w:val="19"/>
              </w:numPr>
              <w:spacing w:after="0" w:line="240" w:lineRule="auto"/>
              <w:ind w:left="0" w:firstLine="459"/>
              <w:rPr>
                <w:rFonts w:ascii="Times New Roman" w:hAnsi="Times New Roman"/>
                <w:bCs/>
                <w:iCs/>
                <w:sz w:val="24"/>
                <w:szCs w:val="24"/>
              </w:rPr>
            </w:pPr>
            <w:r w:rsidRPr="001051C3">
              <w:rPr>
                <w:rFonts w:ascii="Times New Roman" w:hAnsi="Times New Roman"/>
                <w:bCs/>
                <w:iCs/>
                <w:sz w:val="24"/>
                <w:szCs w:val="24"/>
              </w:rPr>
              <w:t xml:space="preserve">Положение «О рабочей программе» </w:t>
            </w:r>
            <w:r w:rsidR="00AA1CBF">
              <w:rPr>
                <w:rFonts w:ascii="Times New Roman" w:hAnsi="Times New Roman"/>
                <w:bCs/>
                <w:iCs/>
                <w:sz w:val="24"/>
                <w:szCs w:val="24"/>
              </w:rPr>
              <w:t>школы</w:t>
            </w:r>
          </w:p>
        </w:tc>
      </w:tr>
    </w:tbl>
    <w:p w:rsidR="009E7D9A" w:rsidRPr="001051C3" w:rsidRDefault="009E7D9A" w:rsidP="00BA21F8">
      <w:pPr>
        <w:spacing w:after="0" w:line="240" w:lineRule="auto"/>
        <w:rPr>
          <w:rFonts w:ascii="Times New Roman" w:hAnsi="Times New Roman" w:cs="Times New Roman"/>
          <w:b/>
          <w:sz w:val="24"/>
          <w:szCs w:val="24"/>
        </w:rPr>
      </w:pPr>
      <w:r w:rsidRPr="001051C3">
        <w:rPr>
          <w:rFonts w:ascii="Times New Roman" w:hAnsi="Times New Roman" w:cs="Times New Roman"/>
          <w:b/>
          <w:sz w:val="24"/>
          <w:szCs w:val="24"/>
        </w:rPr>
        <w:t>2.8.2. Ресурсное обеспечение</w:t>
      </w:r>
    </w:p>
    <w:p w:rsidR="009E7D9A" w:rsidRPr="001051C3" w:rsidRDefault="009E7D9A" w:rsidP="00BA21F8">
      <w:pPr>
        <w:spacing w:after="0" w:line="240" w:lineRule="auto"/>
        <w:rPr>
          <w:rFonts w:ascii="Times New Roman" w:hAnsi="Times New Roman" w:cs="Times New Roman"/>
          <w:b/>
          <w:sz w:val="24"/>
          <w:szCs w:val="24"/>
        </w:rPr>
      </w:pPr>
      <w:r w:rsidRPr="001051C3">
        <w:rPr>
          <w:rFonts w:ascii="Times New Roman" w:hAnsi="Times New Roman" w:cs="Times New Roman"/>
          <w:b/>
          <w:sz w:val="24"/>
          <w:szCs w:val="24"/>
        </w:rPr>
        <w:t xml:space="preserve">Ресурсное обеспечение </w:t>
      </w:r>
      <w:r w:rsidR="00AA1CBF">
        <w:rPr>
          <w:rFonts w:ascii="Times New Roman" w:hAnsi="Times New Roman" w:cs="Times New Roman"/>
          <w:b/>
          <w:sz w:val="24"/>
          <w:szCs w:val="24"/>
        </w:rPr>
        <w:t>школы</w:t>
      </w:r>
      <w:r w:rsidRPr="001051C3">
        <w:rPr>
          <w:rFonts w:ascii="Times New Roman" w:hAnsi="Times New Roman" w:cs="Times New Roman"/>
          <w:b/>
          <w:sz w:val="24"/>
          <w:szCs w:val="24"/>
        </w:rPr>
        <w:t>:</w:t>
      </w:r>
    </w:p>
    <w:p w:rsidR="009E7D9A"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Нормативно-правовые ресурсы</w:t>
      </w:r>
    </w:p>
    <w:p w:rsidR="009E7D9A"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Кадровые ресурсы</w:t>
      </w:r>
    </w:p>
    <w:p w:rsidR="009E7D9A"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Материально-технические ресурсы</w:t>
      </w:r>
    </w:p>
    <w:p w:rsidR="009E7D9A"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Программно-методическое обеспечение</w:t>
      </w:r>
    </w:p>
    <w:p w:rsidR="009777DE"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Информационные ресурсы</w:t>
      </w:r>
    </w:p>
    <w:p w:rsidR="009E7D9A" w:rsidRPr="001051C3" w:rsidRDefault="009E7D9A" w:rsidP="00BA21F8">
      <w:pPr>
        <w:pStyle w:val="a6"/>
        <w:numPr>
          <w:ilvl w:val="0"/>
          <w:numId w:val="20"/>
        </w:numPr>
        <w:spacing w:after="0" w:line="240" w:lineRule="auto"/>
        <w:rPr>
          <w:rFonts w:ascii="Times New Roman" w:hAnsi="Times New Roman" w:cs="Times New Roman"/>
          <w:sz w:val="24"/>
          <w:szCs w:val="24"/>
        </w:rPr>
      </w:pPr>
      <w:r w:rsidRPr="001051C3">
        <w:rPr>
          <w:rFonts w:ascii="Times New Roman" w:hAnsi="Times New Roman"/>
          <w:sz w:val="24"/>
          <w:szCs w:val="24"/>
        </w:rPr>
        <w:t>Финансовые ресурсы</w:t>
      </w:r>
    </w:p>
    <w:p w:rsidR="009E7D9A" w:rsidRPr="001051C3" w:rsidRDefault="009E7D9A" w:rsidP="00BA21F8">
      <w:pPr>
        <w:pStyle w:val="a6"/>
        <w:spacing w:after="0" w:line="240" w:lineRule="auto"/>
        <w:ind w:left="0"/>
        <w:rPr>
          <w:rFonts w:ascii="Times New Roman" w:eastAsia="Times New Roman" w:hAnsi="Times New Roman" w:cs="Times New Roman"/>
          <w:sz w:val="24"/>
          <w:szCs w:val="24"/>
          <w:lang w:eastAsia="ru-RU"/>
        </w:rPr>
      </w:pPr>
      <w:r w:rsidRPr="001051C3">
        <w:rPr>
          <w:rFonts w:ascii="Times New Roman" w:hAnsi="Times New Roman"/>
          <w:b/>
          <w:sz w:val="24"/>
          <w:szCs w:val="24"/>
        </w:rPr>
        <w:t>Нормативно-правовые ресурсы (</w:t>
      </w:r>
      <w:r w:rsidRPr="001051C3">
        <w:rPr>
          <w:rFonts w:ascii="Times New Roman" w:eastAsia="Times New Roman" w:hAnsi="Times New Roman" w:cs="Times New Roman"/>
          <w:sz w:val="24"/>
          <w:szCs w:val="24"/>
          <w:lang w:eastAsia="ru-RU"/>
        </w:rPr>
        <w:t>нормативно-правовые документы, регламентирующие систему оценки и содержащие требования к качеству условий (ресурсного обеспечения) образовательного процесса):</w:t>
      </w:r>
    </w:p>
    <w:p w:rsidR="009E7D9A" w:rsidRPr="001051C3" w:rsidRDefault="009E7D9A" w:rsidP="00BA21F8">
      <w:pPr>
        <w:pStyle w:val="a6"/>
        <w:numPr>
          <w:ilvl w:val="0"/>
          <w:numId w:val="21"/>
        </w:numPr>
        <w:spacing w:after="0" w:line="240" w:lineRule="auto"/>
        <w:ind w:left="709" w:hanging="283"/>
        <w:rPr>
          <w:rFonts w:ascii="Times New Roman" w:eastAsia="Times New Roman" w:hAnsi="Times New Roman" w:cs="Times New Roman"/>
          <w:sz w:val="24"/>
          <w:szCs w:val="24"/>
          <w:lang w:eastAsia="ru-RU"/>
        </w:rPr>
      </w:pPr>
      <w:r w:rsidRPr="00433884">
        <w:rPr>
          <w:rFonts w:ascii="Times New Roman" w:eastAsia="Times New Roman" w:hAnsi="Times New Roman" w:cs="Times New Roman"/>
          <w:sz w:val="24"/>
          <w:szCs w:val="24"/>
          <w:lang w:eastAsia="ru-RU"/>
        </w:rPr>
        <w:t>НПА</w:t>
      </w:r>
      <w:r w:rsidRPr="001051C3">
        <w:rPr>
          <w:rFonts w:ascii="Times New Roman" w:eastAsia="Times New Roman" w:hAnsi="Times New Roman" w:cs="Times New Roman"/>
          <w:sz w:val="24"/>
          <w:szCs w:val="24"/>
          <w:lang w:eastAsia="ru-RU"/>
        </w:rPr>
        <w:t xml:space="preserve"> федерального уровня;</w:t>
      </w:r>
    </w:p>
    <w:p w:rsidR="009E7D9A" w:rsidRPr="001051C3" w:rsidRDefault="009E7D9A" w:rsidP="00BA21F8">
      <w:pPr>
        <w:pStyle w:val="a6"/>
        <w:numPr>
          <w:ilvl w:val="0"/>
          <w:numId w:val="21"/>
        </w:numPr>
        <w:spacing w:after="0" w:line="240" w:lineRule="auto"/>
        <w:ind w:left="709" w:hanging="283"/>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НПА регионального уровня;</w:t>
      </w:r>
    </w:p>
    <w:p w:rsidR="009E7D9A" w:rsidRPr="001051C3" w:rsidRDefault="009E7D9A" w:rsidP="00BA21F8">
      <w:pPr>
        <w:pStyle w:val="a6"/>
        <w:numPr>
          <w:ilvl w:val="0"/>
          <w:numId w:val="21"/>
        </w:numPr>
        <w:spacing w:after="0" w:line="240" w:lineRule="auto"/>
        <w:ind w:left="709" w:hanging="283"/>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нормативные документы муниципальных органов в сфере образования;</w:t>
      </w:r>
    </w:p>
    <w:p w:rsidR="009E7D9A" w:rsidRPr="001051C3" w:rsidRDefault="009E7D9A" w:rsidP="00BA21F8">
      <w:pPr>
        <w:pStyle w:val="a6"/>
        <w:numPr>
          <w:ilvl w:val="0"/>
          <w:numId w:val="21"/>
        </w:numPr>
        <w:spacing w:after="0" w:line="240" w:lineRule="auto"/>
        <w:ind w:left="709" w:hanging="283"/>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локальные акты</w:t>
      </w:r>
    </w:p>
    <w:p w:rsidR="009E7D9A" w:rsidRPr="001051C3" w:rsidRDefault="009E7D9A" w:rsidP="00BA21F8">
      <w:pPr>
        <w:spacing w:after="0" w:line="240" w:lineRule="auto"/>
        <w:rPr>
          <w:rFonts w:ascii="Times New Roman" w:hAnsi="Times New Roman"/>
          <w:b/>
          <w:sz w:val="24"/>
          <w:szCs w:val="24"/>
        </w:rPr>
      </w:pPr>
      <w:r w:rsidRPr="001051C3">
        <w:rPr>
          <w:rFonts w:ascii="Times New Roman" w:hAnsi="Times New Roman"/>
          <w:b/>
          <w:sz w:val="24"/>
          <w:szCs w:val="24"/>
        </w:rPr>
        <w:t>Оценка кадровых ресурсов</w:t>
      </w:r>
    </w:p>
    <w:p w:rsidR="009E7D9A" w:rsidRPr="001051C3" w:rsidRDefault="00AA1CBF" w:rsidP="00BA21F8">
      <w:pPr>
        <w:spacing w:after="0" w:line="24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Школа</w:t>
      </w:r>
      <w:r w:rsidR="009E7D9A" w:rsidRPr="001051C3">
        <w:rPr>
          <w:rFonts w:ascii="Times New Roman" w:eastAsia="Times New Roman" w:hAnsi="Times New Roman" w:cs="Times New Roman"/>
          <w:sz w:val="24"/>
          <w:szCs w:val="24"/>
          <w:lang w:eastAsia="ru-RU"/>
        </w:rPr>
        <w:t xml:space="preserve"> должн</w:t>
      </w:r>
      <w:r w:rsidR="00DC586F"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быть укомплектован</w:t>
      </w:r>
      <w:r w:rsidR="00DC586F"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Основой для разработки должностных инструкций, содержащих конкретный перечень должностных обязанностей работников с учётом особенностей организации труда и управления, а также прав, ответственности и компетентности работников </w:t>
      </w:r>
      <w:r w:rsidR="00AA1CBF">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служат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p>
    <w:p w:rsidR="009E7D9A" w:rsidRPr="001051C3" w:rsidRDefault="00AA1CBF" w:rsidP="00BA21F8">
      <w:pPr>
        <w:spacing w:after="0" w:line="240" w:lineRule="auto"/>
        <w:ind w:firstLine="45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Школа</w:t>
      </w:r>
      <w:r w:rsidR="009E7D9A" w:rsidRPr="001051C3">
        <w:rPr>
          <w:rFonts w:ascii="Times New Roman" w:eastAsia="Times New Roman" w:hAnsi="Times New Roman" w:cs="Times New Roman"/>
          <w:sz w:val="24"/>
          <w:szCs w:val="24"/>
          <w:lang w:eastAsia="ru-RU"/>
        </w:rPr>
        <w:t xml:space="preserve"> должн</w:t>
      </w:r>
      <w:r w:rsidR="00DC586F" w:rsidRPr="001051C3">
        <w:rPr>
          <w:rFonts w:ascii="Times New Roman" w:eastAsia="Times New Roman" w:hAnsi="Times New Roman" w:cs="Times New Roman"/>
          <w:sz w:val="24"/>
          <w:szCs w:val="24"/>
          <w:lang w:eastAsia="ru-RU"/>
        </w:rPr>
        <w:t>а</w:t>
      </w:r>
      <w:r w:rsidR="009E7D9A" w:rsidRPr="001051C3">
        <w:rPr>
          <w:rFonts w:ascii="Times New Roman" w:eastAsia="Times New Roman" w:hAnsi="Times New Roman" w:cs="Times New Roman"/>
          <w:sz w:val="24"/>
          <w:szCs w:val="24"/>
          <w:lang w:eastAsia="ru-RU"/>
        </w:rPr>
        <w:t xml:space="preserve"> быть укомплектован</w:t>
      </w:r>
      <w:r w:rsidR="00DC586F" w:rsidRPr="001051C3">
        <w:rPr>
          <w:rFonts w:ascii="Times New Roman" w:eastAsia="Times New Roman" w:hAnsi="Times New Roman" w:cs="Times New Roman"/>
          <w:sz w:val="24"/>
          <w:szCs w:val="24"/>
          <w:lang w:eastAsia="ru-RU"/>
        </w:rPr>
        <w:t xml:space="preserve">а </w:t>
      </w:r>
      <w:r w:rsidR="00DC586F" w:rsidRPr="002974C0">
        <w:rPr>
          <w:rFonts w:ascii="Times New Roman" w:eastAsia="Times New Roman" w:hAnsi="Times New Roman" w:cs="Times New Roman"/>
          <w:sz w:val="24"/>
          <w:szCs w:val="24"/>
          <w:lang w:eastAsia="ru-RU"/>
        </w:rPr>
        <w:t>медицинским работником</w:t>
      </w:r>
      <w:r w:rsidR="009E7D9A" w:rsidRPr="001051C3">
        <w:rPr>
          <w:rFonts w:ascii="Times New Roman" w:eastAsia="Times New Roman" w:hAnsi="Times New Roman" w:cs="Times New Roman"/>
          <w:sz w:val="24"/>
          <w:szCs w:val="24"/>
          <w:lang w:eastAsia="ru-RU"/>
        </w:rPr>
        <w:t>, работниками пищеблока, вспомогательным персоналом.</w:t>
      </w:r>
    </w:p>
    <w:p w:rsidR="009E7D9A" w:rsidRPr="001051C3" w:rsidRDefault="009E7D9A" w:rsidP="00BA21F8">
      <w:pPr>
        <w:pStyle w:val="af1"/>
        <w:shd w:val="clear" w:color="auto" w:fill="auto"/>
        <w:spacing w:after="0" w:line="240" w:lineRule="auto"/>
        <w:ind w:firstLine="454"/>
        <w:jc w:val="both"/>
        <w:rPr>
          <w:rFonts w:ascii="Times New Roman" w:hAnsi="Times New Roman" w:cs="Times New Roman"/>
          <w:sz w:val="24"/>
          <w:szCs w:val="24"/>
        </w:rPr>
      </w:pPr>
      <w:r w:rsidRPr="001051C3">
        <w:rPr>
          <w:rFonts w:ascii="Times New Roman" w:hAnsi="Times New Roman" w:cs="Times New Roman"/>
          <w:sz w:val="24"/>
          <w:szCs w:val="24"/>
        </w:rPr>
        <w:t xml:space="preserve">Основным условием формирования и наращивания необходимого и достаточного кадрового потенциала </w:t>
      </w:r>
      <w:r w:rsidR="00AA1CBF">
        <w:rPr>
          <w:rFonts w:ascii="Times New Roman" w:hAnsi="Times New Roman" w:cs="Times New Roman"/>
          <w:sz w:val="24"/>
          <w:szCs w:val="24"/>
        </w:rPr>
        <w:t>школы</w:t>
      </w:r>
      <w:r w:rsidRPr="001051C3">
        <w:rPr>
          <w:rFonts w:ascii="Times New Roman" w:hAnsi="Times New Roman" w:cs="Times New Roman"/>
          <w:sz w:val="24"/>
          <w:szCs w:val="24"/>
        </w:rPr>
        <w:t xml:space="preserve"> является обеспечение в соответ</w:t>
      </w:r>
      <w:r w:rsidR="002974C0">
        <w:rPr>
          <w:rFonts w:ascii="Times New Roman" w:hAnsi="Times New Roman" w:cs="Times New Roman"/>
          <w:sz w:val="24"/>
          <w:szCs w:val="24"/>
        </w:rPr>
        <w:t>ствии с новыми образовательными</w:t>
      </w:r>
      <w:r w:rsidRPr="001051C3">
        <w:rPr>
          <w:rFonts w:ascii="Times New Roman" w:hAnsi="Times New Roman" w:cs="Times New Roman"/>
          <w:sz w:val="24"/>
          <w:szCs w:val="24"/>
        </w:rPr>
        <w:t xml:space="preserve"> задачами </w:t>
      </w:r>
      <w:r w:rsidR="0096500F" w:rsidRPr="001051C3">
        <w:rPr>
          <w:rFonts w:ascii="Times New Roman" w:hAnsi="Times New Roman" w:cs="Times New Roman"/>
          <w:sz w:val="24"/>
          <w:szCs w:val="24"/>
        </w:rPr>
        <w:t xml:space="preserve">актуальности </w:t>
      </w:r>
      <w:r w:rsidRPr="001051C3">
        <w:rPr>
          <w:rFonts w:ascii="Times New Roman" w:hAnsi="Times New Roman" w:cs="Times New Roman"/>
          <w:sz w:val="24"/>
          <w:szCs w:val="24"/>
        </w:rPr>
        <w:t>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hAnsi="Times New Roman"/>
          <w:b/>
          <w:sz w:val="24"/>
          <w:szCs w:val="24"/>
        </w:rPr>
        <w:t>Оценка материально-технических ресурсов</w:t>
      </w:r>
    </w:p>
    <w:p w:rsidR="00EA74E3"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Материально-техническая база </w:t>
      </w:r>
      <w:r w:rsidR="00AA1CBF" w:rsidRPr="001051C3">
        <w:rPr>
          <w:rFonts w:ascii="Times New Roman" w:eastAsia="Calibri" w:hAnsi="Times New Roman" w:cs="Times New Roman"/>
          <w:sz w:val="24"/>
          <w:szCs w:val="24"/>
        </w:rPr>
        <w:t>МБОУ «</w:t>
      </w:r>
      <w:proofErr w:type="spellStart"/>
      <w:r w:rsidR="00AA1CBF" w:rsidRPr="001051C3">
        <w:rPr>
          <w:rFonts w:ascii="Times New Roman" w:eastAsia="Calibri" w:hAnsi="Times New Roman" w:cs="Times New Roman"/>
          <w:sz w:val="24"/>
          <w:szCs w:val="24"/>
        </w:rPr>
        <w:t>Урдалинская</w:t>
      </w:r>
      <w:proofErr w:type="spellEnd"/>
      <w:r w:rsidR="00AA1CBF" w:rsidRPr="001051C3">
        <w:rPr>
          <w:rFonts w:ascii="Times New Roman" w:eastAsia="Calibri" w:hAnsi="Times New Roman" w:cs="Times New Roman"/>
          <w:sz w:val="24"/>
          <w:szCs w:val="24"/>
        </w:rPr>
        <w:t xml:space="preserve"> ООШ» МО ЛМР РТ</w:t>
      </w:r>
      <w:r w:rsidR="00AA1CBF"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должна быть приведена в соответствие с задачами по обеспечению реализации основной образовательной программы </w:t>
      </w:r>
      <w:r w:rsidR="00AA1CBF">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необходимого учебно-материального оснащения образовательного процесса и созданию соответствующей образовательной и социальной среды.</w:t>
      </w:r>
      <w:r w:rsidR="0096500F"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Критериальными</w:t>
      </w:r>
      <w:proofErr w:type="spellEnd"/>
      <w:r w:rsidRPr="001051C3">
        <w:rPr>
          <w:rFonts w:ascii="Times New Roman" w:eastAsia="Times New Roman" w:hAnsi="Times New Roman" w:cs="Times New Roman"/>
          <w:sz w:val="24"/>
          <w:szCs w:val="24"/>
          <w:lang w:eastAsia="ru-RU"/>
        </w:rPr>
        <w:t xml:space="preserve"> источниками оценки </w:t>
      </w:r>
      <w:r w:rsidR="00EA74E3" w:rsidRPr="001051C3">
        <w:rPr>
          <w:rFonts w:ascii="Times New Roman" w:eastAsia="Times New Roman" w:hAnsi="Times New Roman" w:cs="Times New Roman"/>
          <w:sz w:val="24"/>
          <w:szCs w:val="24"/>
          <w:lang w:eastAsia="ru-RU"/>
        </w:rPr>
        <w:t>учебно-материального обеспече</w:t>
      </w:r>
      <w:r w:rsidRPr="001051C3">
        <w:rPr>
          <w:rFonts w:ascii="Times New Roman" w:eastAsia="Times New Roman" w:hAnsi="Times New Roman" w:cs="Times New Roman"/>
          <w:sz w:val="24"/>
          <w:szCs w:val="24"/>
          <w:lang w:eastAsia="ru-RU"/>
        </w:rPr>
        <w:t xml:space="preserve">ния образовательного процесса являются требования Стандарта, требования и условия Положения о лицензировании </w:t>
      </w:r>
      <w:r w:rsidRPr="001051C3">
        <w:rPr>
          <w:rFonts w:ascii="Times New Roman" w:eastAsia="Times New Roman" w:hAnsi="Times New Roman" w:cs="Times New Roman"/>
          <w:sz w:val="24"/>
          <w:szCs w:val="24"/>
          <w:lang w:eastAsia="ru-RU"/>
        </w:rPr>
        <w:lastRenderedPageBreak/>
        <w:t>образовательной деятельности, а также соответствующие методические рекомендации, в том числе:</w:t>
      </w:r>
    </w:p>
    <w:p w:rsidR="006522C7" w:rsidRPr="002974C0" w:rsidRDefault="006522C7" w:rsidP="00BA21F8">
      <w:pPr>
        <w:pStyle w:val="a6"/>
        <w:numPr>
          <w:ilvl w:val="0"/>
          <w:numId w:val="61"/>
        </w:numPr>
        <w:suppressAutoHyphens/>
        <w:spacing w:after="0" w:line="240" w:lineRule="auto"/>
        <w:ind w:left="426" w:hanging="284"/>
        <w:jc w:val="both"/>
        <w:rPr>
          <w:rFonts w:ascii="Times New Roman" w:hAnsi="Times New Roman" w:cs="Times New Roman"/>
          <w:sz w:val="24"/>
          <w:szCs w:val="24"/>
        </w:rPr>
      </w:pPr>
      <w:r w:rsidRPr="002974C0">
        <w:rPr>
          <w:rFonts w:ascii="Times New Roman" w:hAnsi="Times New Roman" w:cs="Times New Roman"/>
          <w:sz w:val="24"/>
          <w:szCs w:val="24"/>
        </w:rPr>
        <w:t>приказ  Министерства образования и науки РФ № 986 от 04 октября 2010 года «Об утверждении федеральных требований к образовательным учреждениям в части минимальной оснащённости учебного процесса и оборудования учебных кабинетов»;</w:t>
      </w:r>
    </w:p>
    <w:p w:rsidR="009E7D9A" w:rsidRPr="002974C0" w:rsidRDefault="009E7D9A" w:rsidP="00BA21F8">
      <w:pPr>
        <w:pStyle w:val="a6"/>
        <w:numPr>
          <w:ilvl w:val="0"/>
          <w:numId w:val="61"/>
        </w:numPr>
        <w:tabs>
          <w:tab w:val="left" w:pos="721"/>
        </w:tabs>
        <w:spacing w:after="0" w:line="240" w:lineRule="auto"/>
        <w:ind w:left="426" w:hanging="284"/>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перечни рекомендуемой учебной литературы и цифров</w:t>
      </w:r>
      <w:r w:rsidR="00EA74E3" w:rsidRPr="002974C0">
        <w:rPr>
          <w:rFonts w:ascii="Times New Roman" w:eastAsia="Times New Roman" w:hAnsi="Times New Roman" w:cs="Times New Roman"/>
          <w:sz w:val="24"/>
          <w:szCs w:val="24"/>
          <w:lang w:eastAsia="ru-RU"/>
        </w:rPr>
        <w:t>ых образова</w:t>
      </w:r>
      <w:r w:rsidRPr="002974C0">
        <w:rPr>
          <w:rFonts w:ascii="Times New Roman" w:eastAsia="Times New Roman" w:hAnsi="Times New Roman" w:cs="Times New Roman"/>
          <w:sz w:val="24"/>
          <w:szCs w:val="24"/>
          <w:lang w:eastAsia="ru-RU"/>
        </w:rPr>
        <w:t>тельных ресурсов;</w:t>
      </w:r>
    </w:p>
    <w:p w:rsidR="009E7D9A" w:rsidRPr="002974C0" w:rsidRDefault="009E7D9A" w:rsidP="00BA21F8">
      <w:pPr>
        <w:pStyle w:val="a6"/>
        <w:numPr>
          <w:ilvl w:val="0"/>
          <w:numId w:val="61"/>
        </w:numPr>
        <w:tabs>
          <w:tab w:val="left" w:pos="721"/>
        </w:tabs>
        <w:spacing w:after="0" w:line="240" w:lineRule="auto"/>
        <w:ind w:left="426" w:hanging="284"/>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 xml:space="preserve">аналогичные Перечни, утверждённые региональными нормативными актами и локальными актами </w:t>
      </w:r>
      <w:r w:rsidR="00AA1CBF" w:rsidRPr="002974C0">
        <w:rPr>
          <w:rFonts w:ascii="Times New Roman" w:eastAsia="Times New Roman" w:hAnsi="Times New Roman" w:cs="Times New Roman"/>
          <w:sz w:val="24"/>
          <w:szCs w:val="24"/>
          <w:lang w:eastAsia="ru-RU"/>
        </w:rPr>
        <w:t>школы</w:t>
      </w:r>
      <w:r w:rsidRPr="002974C0">
        <w:rPr>
          <w:rFonts w:ascii="Times New Roman" w:eastAsia="Times New Roman" w:hAnsi="Times New Roman" w:cs="Times New Roman"/>
          <w:sz w:val="24"/>
          <w:szCs w:val="24"/>
          <w:lang w:eastAsia="ru-RU"/>
        </w:rPr>
        <w:t xml:space="preserve">, разработанными с учётом особенностей реализации основной образовательной программы в </w:t>
      </w:r>
      <w:r w:rsidR="00AA1CBF" w:rsidRPr="002974C0">
        <w:rPr>
          <w:rFonts w:ascii="Times New Roman" w:eastAsia="Calibri" w:hAnsi="Times New Roman" w:cs="Times New Roman"/>
          <w:sz w:val="24"/>
          <w:szCs w:val="24"/>
        </w:rPr>
        <w:t>МБОУ «</w:t>
      </w:r>
      <w:proofErr w:type="spellStart"/>
      <w:r w:rsidR="00AA1CBF" w:rsidRPr="002974C0">
        <w:rPr>
          <w:rFonts w:ascii="Times New Roman" w:eastAsia="Calibri" w:hAnsi="Times New Roman" w:cs="Times New Roman"/>
          <w:sz w:val="24"/>
          <w:szCs w:val="24"/>
        </w:rPr>
        <w:t>Урдалинская</w:t>
      </w:r>
      <w:proofErr w:type="spellEnd"/>
      <w:r w:rsidR="00AA1CBF" w:rsidRPr="002974C0">
        <w:rPr>
          <w:rFonts w:ascii="Times New Roman" w:eastAsia="Calibri" w:hAnsi="Times New Roman" w:cs="Times New Roman"/>
          <w:sz w:val="24"/>
          <w:szCs w:val="24"/>
        </w:rPr>
        <w:t xml:space="preserve"> ООШ» МО ЛМР РТ</w:t>
      </w:r>
      <w:proofErr w:type="gramStart"/>
      <w:r w:rsidR="00AA1CBF" w:rsidRPr="002974C0">
        <w:rPr>
          <w:rFonts w:ascii="Times New Roman" w:eastAsia="Times New Roman" w:hAnsi="Times New Roman" w:cs="Times New Roman"/>
          <w:sz w:val="24"/>
          <w:szCs w:val="24"/>
          <w:lang w:eastAsia="ru-RU"/>
        </w:rPr>
        <w:t xml:space="preserve"> .</w:t>
      </w:r>
      <w:proofErr w:type="gramEnd"/>
    </w:p>
    <w:p w:rsidR="009E7D9A" w:rsidRPr="002974C0"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В соответствии с требованиями ФГОС в образовательном учреждении, реализующем основную образовательную программу основного общего образования, должны быть оборудованы:</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учебные кабинеты с автоматизированными рабочими местами обучающихся и педагогических работников;</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необходимые для реализации учебной и внеурочной деятельности лаборатории и мастерские;</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помещения (кабинеты, мастерские) для занятий</w:t>
      </w:r>
      <w:proofErr w:type="gramStart"/>
      <w:r w:rsidRPr="002974C0">
        <w:rPr>
          <w:rFonts w:ascii="Times New Roman" w:eastAsia="Times New Roman" w:hAnsi="Times New Roman" w:cs="Times New Roman"/>
          <w:sz w:val="24"/>
          <w:szCs w:val="24"/>
          <w:lang w:eastAsia="ru-RU"/>
        </w:rPr>
        <w:t xml:space="preserve"> ;</w:t>
      </w:r>
      <w:proofErr w:type="gramEnd"/>
    </w:p>
    <w:p w:rsidR="009E7D9A" w:rsidRPr="002974C0" w:rsidRDefault="00412800"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библиотека с читальным зало</w:t>
      </w:r>
      <w:r w:rsidR="009E7D9A" w:rsidRPr="002974C0">
        <w:rPr>
          <w:rFonts w:ascii="Times New Roman" w:eastAsia="Times New Roman" w:hAnsi="Times New Roman" w:cs="Times New Roman"/>
          <w:sz w:val="24"/>
          <w:szCs w:val="24"/>
          <w:lang w:eastAsia="ru-RU"/>
        </w:rPr>
        <w:t>м</w:t>
      </w:r>
      <w:r w:rsidRPr="002974C0">
        <w:rPr>
          <w:rFonts w:ascii="Times New Roman" w:eastAsia="Times New Roman" w:hAnsi="Times New Roman" w:cs="Times New Roman"/>
          <w:sz w:val="24"/>
          <w:szCs w:val="24"/>
          <w:lang w:eastAsia="ru-RU"/>
        </w:rPr>
        <w:t xml:space="preserve">, </w:t>
      </w:r>
      <w:proofErr w:type="spellStart"/>
      <w:r w:rsidRPr="002974C0">
        <w:rPr>
          <w:rFonts w:ascii="Times New Roman" w:eastAsia="Times New Roman" w:hAnsi="Times New Roman" w:cs="Times New Roman"/>
          <w:sz w:val="24"/>
          <w:szCs w:val="24"/>
          <w:lang w:eastAsia="ru-RU"/>
        </w:rPr>
        <w:t>медиа</w:t>
      </w:r>
      <w:r w:rsidR="009E7D9A" w:rsidRPr="002974C0">
        <w:rPr>
          <w:rFonts w:ascii="Times New Roman" w:eastAsia="Times New Roman" w:hAnsi="Times New Roman" w:cs="Times New Roman"/>
          <w:sz w:val="24"/>
          <w:szCs w:val="24"/>
          <w:lang w:eastAsia="ru-RU"/>
        </w:rPr>
        <w:t>текой</w:t>
      </w:r>
      <w:proofErr w:type="spellEnd"/>
      <w:r w:rsidR="009E7D9A" w:rsidRPr="002974C0">
        <w:rPr>
          <w:rFonts w:ascii="Times New Roman" w:eastAsia="Times New Roman" w:hAnsi="Times New Roman" w:cs="Times New Roman"/>
          <w:sz w:val="24"/>
          <w:szCs w:val="24"/>
          <w:lang w:eastAsia="ru-RU"/>
        </w:rPr>
        <w:t>;</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актовы</w:t>
      </w:r>
      <w:r w:rsidR="00412800" w:rsidRPr="002974C0">
        <w:rPr>
          <w:rFonts w:ascii="Times New Roman" w:eastAsia="Times New Roman" w:hAnsi="Times New Roman" w:cs="Times New Roman"/>
          <w:sz w:val="24"/>
          <w:szCs w:val="24"/>
          <w:lang w:eastAsia="ru-RU"/>
        </w:rPr>
        <w:t>й зал</w:t>
      </w:r>
      <w:r w:rsidRPr="002974C0">
        <w:rPr>
          <w:rFonts w:ascii="Times New Roman" w:eastAsia="Times New Roman" w:hAnsi="Times New Roman" w:cs="Times New Roman"/>
          <w:sz w:val="24"/>
          <w:szCs w:val="24"/>
          <w:lang w:eastAsia="ru-RU"/>
        </w:rPr>
        <w:t>;</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спортивны</w:t>
      </w:r>
      <w:r w:rsidR="00412800" w:rsidRPr="002974C0">
        <w:rPr>
          <w:rFonts w:ascii="Times New Roman" w:eastAsia="Times New Roman" w:hAnsi="Times New Roman" w:cs="Times New Roman"/>
          <w:sz w:val="24"/>
          <w:szCs w:val="24"/>
          <w:lang w:eastAsia="ru-RU"/>
        </w:rPr>
        <w:t>й зал</w:t>
      </w:r>
      <w:r w:rsidRPr="002974C0">
        <w:rPr>
          <w:rFonts w:ascii="Times New Roman" w:eastAsia="Times New Roman" w:hAnsi="Times New Roman" w:cs="Times New Roman"/>
          <w:sz w:val="24"/>
          <w:szCs w:val="24"/>
          <w:lang w:eastAsia="ru-RU"/>
        </w:rPr>
        <w:t>, спортивн</w:t>
      </w:r>
      <w:r w:rsidR="00412800" w:rsidRPr="002974C0">
        <w:rPr>
          <w:rFonts w:ascii="Times New Roman" w:eastAsia="Times New Roman" w:hAnsi="Times New Roman" w:cs="Times New Roman"/>
          <w:sz w:val="24"/>
          <w:szCs w:val="24"/>
          <w:lang w:eastAsia="ru-RU"/>
        </w:rPr>
        <w:t>ая площадка</w:t>
      </w:r>
      <w:r w:rsidRPr="002974C0">
        <w:rPr>
          <w:rFonts w:ascii="Times New Roman" w:eastAsia="Times New Roman" w:hAnsi="Times New Roman" w:cs="Times New Roman"/>
          <w:sz w:val="24"/>
          <w:szCs w:val="24"/>
          <w:lang w:eastAsia="ru-RU"/>
        </w:rPr>
        <w:t>, оснащённ</w:t>
      </w:r>
      <w:r w:rsidR="00412800" w:rsidRPr="002974C0">
        <w:rPr>
          <w:rFonts w:ascii="Times New Roman" w:eastAsia="Times New Roman" w:hAnsi="Times New Roman" w:cs="Times New Roman"/>
          <w:sz w:val="24"/>
          <w:szCs w:val="24"/>
          <w:lang w:eastAsia="ru-RU"/>
        </w:rPr>
        <w:t>ая</w:t>
      </w:r>
      <w:r w:rsidRPr="002974C0">
        <w:rPr>
          <w:rFonts w:ascii="Times New Roman" w:eastAsia="Times New Roman" w:hAnsi="Times New Roman" w:cs="Times New Roman"/>
          <w:sz w:val="24"/>
          <w:szCs w:val="24"/>
          <w:lang w:eastAsia="ru-RU"/>
        </w:rPr>
        <w:t xml:space="preserve"> игровым, спортивным оборудованием и инвентарём;</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proofErr w:type="gramStart"/>
      <w:r w:rsidRPr="002974C0">
        <w:rPr>
          <w:rFonts w:ascii="Times New Roman" w:eastAsia="Times New Roman" w:hAnsi="Times New Roman" w:cs="Times New Roman"/>
          <w:sz w:val="24"/>
          <w:szCs w:val="24"/>
          <w:lang w:eastAsia="ru-RU"/>
        </w:rPr>
        <w:t>помещени</w:t>
      </w:r>
      <w:r w:rsidR="00412800" w:rsidRPr="002974C0">
        <w:rPr>
          <w:rFonts w:ascii="Times New Roman" w:eastAsia="Times New Roman" w:hAnsi="Times New Roman" w:cs="Times New Roman"/>
          <w:sz w:val="24"/>
          <w:szCs w:val="24"/>
          <w:lang w:eastAsia="ru-RU"/>
        </w:rPr>
        <w:t>е</w:t>
      </w:r>
      <w:r w:rsidRPr="002974C0">
        <w:rPr>
          <w:rFonts w:ascii="Times New Roman" w:eastAsia="Times New Roman" w:hAnsi="Times New Roman" w:cs="Times New Roman"/>
          <w:sz w:val="24"/>
          <w:szCs w:val="24"/>
          <w:lang w:eastAsia="ru-RU"/>
        </w:rPr>
        <w:t xml:space="preserve"> для питания обучающихся, а также для хранения и приготовления пищи, обеспечивающ</w:t>
      </w:r>
      <w:r w:rsidR="00412800" w:rsidRPr="002974C0">
        <w:rPr>
          <w:rFonts w:ascii="Times New Roman" w:eastAsia="Times New Roman" w:hAnsi="Times New Roman" w:cs="Times New Roman"/>
          <w:sz w:val="24"/>
          <w:szCs w:val="24"/>
          <w:lang w:eastAsia="ru-RU"/>
        </w:rPr>
        <w:t>е</w:t>
      </w:r>
      <w:r w:rsidRPr="002974C0">
        <w:rPr>
          <w:rFonts w:ascii="Times New Roman" w:eastAsia="Times New Roman" w:hAnsi="Times New Roman" w:cs="Times New Roman"/>
          <w:sz w:val="24"/>
          <w:szCs w:val="24"/>
          <w:lang w:eastAsia="ru-RU"/>
        </w:rPr>
        <w:t>е во</w:t>
      </w:r>
      <w:r w:rsidR="00657300" w:rsidRPr="002974C0">
        <w:rPr>
          <w:rFonts w:ascii="Times New Roman" w:eastAsia="Times New Roman" w:hAnsi="Times New Roman" w:cs="Times New Roman"/>
          <w:sz w:val="24"/>
          <w:szCs w:val="24"/>
          <w:lang w:eastAsia="ru-RU"/>
        </w:rPr>
        <w:t>зможность организации качествен</w:t>
      </w:r>
      <w:r w:rsidRPr="002974C0">
        <w:rPr>
          <w:rFonts w:ascii="Times New Roman" w:eastAsia="Times New Roman" w:hAnsi="Times New Roman" w:cs="Times New Roman"/>
          <w:sz w:val="24"/>
          <w:szCs w:val="24"/>
          <w:lang w:eastAsia="ru-RU"/>
        </w:rPr>
        <w:t>ного горячего питания, в том числе горячих завтраков;</w:t>
      </w:r>
      <w:proofErr w:type="gramEnd"/>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административные и иные помещения, оснащённые необходимым оборудованием, в том числе для организации учебного процесса с детьми-инвалидами и детьми с ограниченными возможностями здоровья;</w:t>
      </w:r>
    </w:p>
    <w:p w:rsidR="009E7D9A" w:rsidRPr="002974C0" w:rsidRDefault="00412800"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гардеробы</w:t>
      </w:r>
      <w:r w:rsidR="009E7D9A" w:rsidRPr="002974C0">
        <w:rPr>
          <w:rFonts w:ascii="Times New Roman" w:eastAsia="Times New Roman" w:hAnsi="Times New Roman" w:cs="Times New Roman"/>
          <w:sz w:val="24"/>
          <w:szCs w:val="24"/>
          <w:lang w:eastAsia="ru-RU"/>
        </w:rPr>
        <w:t>, санузлы, места личной гигиены;</w:t>
      </w:r>
    </w:p>
    <w:p w:rsidR="009E7D9A" w:rsidRPr="002974C0" w:rsidRDefault="009E7D9A" w:rsidP="00BA21F8">
      <w:pPr>
        <w:pStyle w:val="a6"/>
        <w:numPr>
          <w:ilvl w:val="0"/>
          <w:numId w:val="49"/>
        </w:numPr>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участок (территория).</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Все помещения должны быть обеспечены полными комплектами оборудования для реализации всех предметных областей и внеурочной деятельности, включая расходные мат</w:t>
      </w:r>
      <w:r w:rsidR="00EA74E3" w:rsidRPr="002974C0">
        <w:rPr>
          <w:rFonts w:ascii="Times New Roman" w:eastAsia="Times New Roman" w:hAnsi="Times New Roman" w:cs="Times New Roman"/>
          <w:sz w:val="24"/>
          <w:szCs w:val="24"/>
          <w:lang w:eastAsia="ru-RU"/>
        </w:rPr>
        <w:t>ериалы и канцелярские принадлеж</w:t>
      </w:r>
      <w:r w:rsidRPr="002974C0">
        <w:rPr>
          <w:rFonts w:ascii="Times New Roman" w:eastAsia="Times New Roman" w:hAnsi="Times New Roman" w:cs="Times New Roman"/>
          <w:sz w:val="24"/>
          <w:szCs w:val="24"/>
          <w:lang w:eastAsia="ru-RU"/>
        </w:rPr>
        <w:t>ности, а также мебелью, офисным оснащением и необходимым инвентарём.</w:t>
      </w:r>
      <w:r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b/>
          <w:bCs/>
          <w:sz w:val="24"/>
          <w:szCs w:val="24"/>
          <w:lang w:eastAsia="ru-RU"/>
        </w:rPr>
        <w:t>Под информационно-образовательной средой (или ИОС)</w:t>
      </w:r>
      <w:r w:rsidRPr="001051C3">
        <w:rPr>
          <w:rFonts w:ascii="Times New Roman" w:eastAsia="Times New Roman" w:hAnsi="Times New Roman" w:cs="Times New Roman"/>
          <w:sz w:val="24"/>
          <w:szCs w:val="24"/>
          <w:lang w:eastAsia="ru-RU"/>
        </w:rPr>
        <w:t xml:space="preserve">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roofErr w:type="gramEnd"/>
    </w:p>
    <w:p w:rsidR="009E7D9A" w:rsidRPr="001051C3" w:rsidRDefault="009E7D9A" w:rsidP="00BA21F8">
      <w:pPr>
        <w:keepNext/>
        <w:keepLines/>
        <w:spacing w:after="0" w:line="240" w:lineRule="auto"/>
        <w:ind w:firstLine="454"/>
        <w:jc w:val="both"/>
        <w:outlineLvl w:val="2"/>
        <w:rPr>
          <w:rFonts w:ascii="Times New Roman" w:eastAsia="Times New Roman" w:hAnsi="Times New Roman" w:cs="Times New Roman"/>
          <w:b/>
          <w:bCs/>
          <w:i/>
          <w:iCs/>
          <w:sz w:val="24"/>
          <w:szCs w:val="24"/>
          <w:lang w:eastAsia="ru-RU"/>
        </w:rPr>
      </w:pPr>
      <w:bookmarkStart w:id="2" w:name="bookmark424"/>
      <w:proofErr w:type="gramStart"/>
      <w:r w:rsidRPr="001051C3">
        <w:rPr>
          <w:rFonts w:ascii="Times New Roman" w:eastAsia="Times New Roman" w:hAnsi="Times New Roman" w:cs="Times New Roman"/>
          <w:b/>
          <w:bCs/>
          <w:i/>
          <w:iCs/>
          <w:sz w:val="24"/>
          <w:szCs w:val="24"/>
          <w:lang w:eastAsia="ru-RU"/>
        </w:rPr>
        <w:t>Создаваемая</w:t>
      </w:r>
      <w:proofErr w:type="gramEnd"/>
      <w:r w:rsidRPr="001051C3">
        <w:rPr>
          <w:rFonts w:ascii="Times New Roman" w:eastAsia="Times New Roman" w:hAnsi="Times New Roman" w:cs="Times New Roman"/>
          <w:b/>
          <w:bCs/>
          <w:i/>
          <w:iCs/>
          <w:sz w:val="24"/>
          <w:szCs w:val="24"/>
          <w:lang w:eastAsia="ru-RU"/>
        </w:rPr>
        <w:t xml:space="preserve"> в образовательном учреждении ИОС строится в соответствии со следующей иерархией:</w:t>
      </w:r>
      <w:bookmarkEnd w:id="2"/>
    </w:p>
    <w:p w:rsidR="009E7D9A" w:rsidRPr="002974C0" w:rsidRDefault="009E7D9A" w:rsidP="00BA21F8">
      <w:pPr>
        <w:pStyle w:val="a6"/>
        <w:numPr>
          <w:ilvl w:val="0"/>
          <w:numId w:val="48"/>
        </w:numPr>
        <w:tabs>
          <w:tab w:val="left" w:pos="709"/>
        </w:tabs>
        <w:spacing w:after="0" w:line="240" w:lineRule="auto"/>
        <w:ind w:hanging="748"/>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единая информационно-образовательная среда страны;</w:t>
      </w:r>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единая информационно-образовательная среда региона;</w:t>
      </w:r>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 xml:space="preserve">информационно-образовательная среда </w:t>
      </w:r>
      <w:r w:rsidR="00B63DE1" w:rsidRPr="002974C0">
        <w:rPr>
          <w:rFonts w:ascii="Times New Roman" w:eastAsia="Calibri" w:hAnsi="Times New Roman" w:cs="Times New Roman"/>
          <w:sz w:val="24"/>
          <w:szCs w:val="24"/>
        </w:rPr>
        <w:t>МБОУ «</w:t>
      </w:r>
      <w:proofErr w:type="spellStart"/>
      <w:r w:rsidR="00B63DE1" w:rsidRPr="002974C0">
        <w:rPr>
          <w:rFonts w:ascii="Times New Roman" w:eastAsia="Calibri" w:hAnsi="Times New Roman" w:cs="Times New Roman"/>
          <w:sz w:val="24"/>
          <w:szCs w:val="24"/>
        </w:rPr>
        <w:t>Урдалинская</w:t>
      </w:r>
      <w:proofErr w:type="spellEnd"/>
      <w:r w:rsidR="00B63DE1" w:rsidRPr="002974C0">
        <w:rPr>
          <w:rFonts w:ascii="Times New Roman" w:eastAsia="Calibri" w:hAnsi="Times New Roman" w:cs="Times New Roman"/>
          <w:sz w:val="24"/>
          <w:szCs w:val="24"/>
        </w:rPr>
        <w:t xml:space="preserve"> ООШ» МО ЛМР РТ</w:t>
      </w:r>
      <w:proofErr w:type="gramStart"/>
      <w:r w:rsidR="00B63DE1" w:rsidRPr="002974C0">
        <w:rPr>
          <w:rFonts w:ascii="Times New Roman" w:eastAsia="Times New Roman" w:hAnsi="Times New Roman" w:cs="Times New Roman"/>
          <w:sz w:val="24"/>
          <w:szCs w:val="24"/>
          <w:lang w:eastAsia="ru-RU"/>
        </w:rPr>
        <w:t xml:space="preserve">  </w:t>
      </w:r>
      <w:r w:rsidRPr="002974C0">
        <w:rPr>
          <w:rFonts w:ascii="Times New Roman" w:eastAsia="Times New Roman" w:hAnsi="Times New Roman" w:cs="Times New Roman"/>
          <w:sz w:val="24"/>
          <w:szCs w:val="24"/>
          <w:lang w:eastAsia="ru-RU"/>
        </w:rPr>
        <w:t>;</w:t>
      </w:r>
      <w:proofErr w:type="gramEnd"/>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предметная информационно-образовательная среда;</w:t>
      </w:r>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информационно-образовательная среда УМК;</w:t>
      </w:r>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информационно-образовательная среда компонентов УМК;</w:t>
      </w:r>
    </w:p>
    <w:p w:rsidR="009E7D9A" w:rsidRPr="002974C0" w:rsidRDefault="009E7D9A" w:rsidP="00BA21F8">
      <w:pPr>
        <w:pStyle w:val="a6"/>
        <w:numPr>
          <w:ilvl w:val="0"/>
          <w:numId w:val="48"/>
        </w:numPr>
        <w:tabs>
          <w:tab w:val="left" w:pos="709"/>
        </w:tabs>
        <w:spacing w:after="0" w:line="240" w:lineRule="auto"/>
        <w:ind w:hanging="748"/>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информационно-образовательная среда элементов УМК.</w:t>
      </w:r>
    </w:p>
    <w:p w:rsidR="009E7D9A" w:rsidRPr="002974C0" w:rsidRDefault="009E7D9A" w:rsidP="00BA21F8">
      <w:pPr>
        <w:spacing w:after="0" w:line="240" w:lineRule="auto"/>
        <w:ind w:firstLine="454"/>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Основными элементами ИОС являются:</w:t>
      </w:r>
    </w:p>
    <w:p w:rsidR="009E7D9A" w:rsidRPr="002974C0" w:rsidRDefault="009E7D9A" w:rsidP="00BA21F8">
      <w:pPr>
        <w:pStyle w:val="a6"/>
        <w:numPr>
          <w:ilvl w:val="0"/>
          <w:numId w:val="50"/>
        </w:numPr>
        <w:tabs>
          <w:tab w:val="left" w:pos="851"/>
        </w:tabs>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информационно-образовательные ресурсы в виде печатной продукции;</w:t>
      </w:r>
    </w:p>
    <w:p w:rsidR="009E7D9A" w:rsidRPr="002974C0" w:rsidRDefault="009E7D9A" w:rsidP="00BA21F8">
      <w:pPr>
        <w:pStyle w:val="a6"/>
        <w:numPr>
          <w:ilvl w:val="0"/>
          <w:numId w:val="50"/>
        </w:numPr>
        <w:tabs>
          <w:tab w:val="left" w:pos="851"/>
        </w:tabs>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информационно-образовательные ресурсы на сменных оптических носителях;</w:t>
      </w:r>
    </w:p>
    <w:p w:rsidR="009E7D9A" w:rsidRPr="002974C0" w:rsidRDefault="009E7D9A" w:rsidP="00BA21F8">
      <w:pPr>
        <w:pStyle w:val="a6"/>
        <w:numPr>
          <w:ilvl w:val="0"/>
          <w:numId w:val="50"/>
        </w:numPr>
        <w:tabs>
          <w:tab w:val="left" w:pos="851"/>
        </w:tabs>
        <w:spacing w:after="0" w:line="240" w:lineRule="auto"/>
        <w:ind w:left="851" w:hanging="425"/>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информационно-образовательные ресурсы Интернета;</w:t>
      </w:r>
    </w:p>
    <w:p w:rsidR="009E7D9A" w:rsidRPr="002974C0" w:rsidRDefault="009E7D9A" w:rsidP="00BA21F8">
      <w:pPr>
        <w:pStyle w:val="a6"/>
        <w:numPr>
          <w:ilvl w:val="0"/>
          <w:numId w:val="50"/>
        </w:numPr>
        <w:tabs>
          <w:tab w:val="left" w:pos="851"/>
        </w:tabs>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lastRenderedPageBreak/>
        <w:t>вычислительная и информацион</w:t>
      </w:r>
      <w:r w:rsidR="00EA74E3" w:rsidRPr="002974C0">
        <w:rPr>
          <w:rFonts w:ascii="Times New Roman" w:eastAsia="Times New Roman" w:hAnsi="Times New Roman" w:cs="Times New Roman"/>
          <w:sz w:val="24"/>
          <w:szCs w:val="24"/>
          <w:lang w:eastAsia="ru-RU"/>
        </w:rPr>
        <w:t>но-телекоммуникационная инфраст</w:t>
      </w:r>
      <w:r w:rsidRPr="002974C0">
        <w:rPr>
          <w:rFonts w:ascii="Times New Roman" w:eastAsia="Times New Roman" w:hAnsi="Times New Roman" w:cs="Times New Roman"/>
          <w:sz w:val="24"/>
          <w:szCs w:val="24"/>
          <w:lang w:eastAsia="ru-RU"/>
        </w:rPr>
        <w:t>руктура;</w:t>
      </w:r>
    </w:p>
    <w:p w:rsidR="009E7D9A" w:rsidRPr="002974C0" w:rsidRDefault="009E7D9A" w:rsidP="00BA21F8">
      <w:pPr>
        <w:pStyle w:val="a6"/>
        <w:numPr>
          <w:ilvl w:val="0"/>
          <w:numId w:val="50"/>
        </w:numPr>
        <w:tabs>
          <w:tab w:val="left" w:pos="851"/>
        </w:tabs>
        <w:spacing w:after="0" w:line="240" w:lineRule="auto"/>
        <w:ind w:left="851" w:hanging="425"/>
        <w:jc w:val="both"/>
        <w:rPr>
          <w:rFonts w:ascii="Times New Roman" w:eastAsia="Times New Roman" w:hAnsi="Times New Roman" w:cs="Times New Roman"/>
          <w:sz w:val="24"/>
          <w:szCs w:val="24"/>
          <w:lang w:eastAsia="ru-RU"/>
        </w:rPr>
      </w:pPr>
      <w:r w:rsidRPr="002974C0">
        <w:rPr>
          <w:rFonts w:ascii="Times New Roman" w:eastAsia="Times New Roman" w:hAnsi="Times New Roman" w:cs="Times New Roman"/>
          <w:sz w:val="24"/>
          <w:szCs w:val="24"/>
          <w:lang w:eastAsia="ru-RU"/>
        </w:rPr>
        <w:t>прикладные программы, в то</w:t>
      </w:r>
      <w:r w:rsidR="00EA74E3" w:rsidRPr="002974C0">
        <w:rPr>
          <w:rFonts w:ascii="Times New Roman" w:eastAsia="Times New Roman" w:hAnsi="Times New Roman" w:cs="Times New Roman"/>
          <w:sz w:val="24"/>
          <w:szCs w:val="24"/>
          <w:lang w:eastAsia="ru-RU"/>
        </w:rPr>
        <w:t>м числе поддерживающие админист</w:t>
      </w:r>
      <w:r w:rsidRPr="002974C0">
        <w:rPr>
          <w:rFonts w:ascii="Times New Roman" w:eastAsia="Times New Roman" w:hAnsi="Times New Roman" w:cs="Times New Roman"/>
          <w:sz w:val="24"/>
          <w:szCs w:val="24"/>
          <w:lang w:eastAsia="ru-RU"/>
        </w:rPr>
        <w:t>рирование и финансово-хозяйственную деятельность образовательного учреждения (бухгалтерский учёт, делопроизводство, кадры и т. д.).</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i/>
          <w:iCs/>
          <w:sz w:val="24"/>
          <w:szCs w:val="24"/>
          <w:lang w:eastAsia="ru-RU"/>
        </w:rPr>
        <w:t xml:space="preserve">Необходимое для использования </w:t>
      </w:r>
      <w:r w:rsidRPr="001051C3">
        <w:rPr>
          <w:rFonts w:ascii="Times New Roman" w:eastAsia="Times New Roman" w:hAnsi="Times New Roman" w:cs="Times New Roman"/>
          <w:b/>
          <w:bCs/>
          <w:i/>
          <w:iCs/>
          <w:spacing w:val="-20"/>
          <w:sz w:val="24"/>
          <w:szCs w:val="24"/>
          <w:lang w:eastAsia="ru-RU"/>
        </w:rPr>
        <w:t>ИКТ</w:t>
      </w:r>
      <w:r w:rsidRPr="001051C3">
        <w:rPr>
          <w:rFonts w:ascii="Times New Roman" w:eastAsia="Times New Roman" w:hAnsi="Times New Roman" w:cs="Times New Roman"/>
          <w:b/>
          <w:bCs/>
          <w:i/>
          <w:iCs/>
          <w:sz w:val="24"/>
          <w:szCs w:val="24"/>
          <w:lang w:eastAsia="ru-RU"/>
        </w:rPr>
        <w:t xml:space="preserve"> оборудование </w:t>
      </w:r>
      <w:r w:rsidRPr="001051C3">
        <w:rPr>
          <w:rFonts w:ascii="Times New Roman" w:eastAsia="Times New Roman" w:hAnsi="Times New Roman" w:cs="Times New Roman"/>
          <w:sz w:val="24"/>
          <w:szCs w:val="24"/>
          <w:lang w:eastAsia="ru-RU"/>
        </w:rPr>
        <w:t>должно отвечать современным требованиям и обеспечивать использование ИКТ:</w:t>
      </w:r>
    </w:p>
    <w:p w:rsidR="009E7D9A" w:rsidRPr="001051C3" w:rsidRDefault="009E7D9A" w:rsidP="00BA21F8">
      <w:pPr>
        <w:pStyle w:val="a6"/>
        <w:numPr>
          <w:ilvl w:val="0"/>
          <w:numId w:val="51"/>
        </w:numPr>
        <w:tabs>
          <w:tab w:val="left" w:pos="851"/>
        </w:tabs>
        <w:spacing w:after="0" w:line="240" w:lineRule="auto"/>
        <w:ind w:left="709" w:hanging="283"/>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учебной деятельности;</w:t>
      </w:r>
    </w:p>
    <w:p w:rsidR="009E7D9A" w:rsidRPr="001051C3" w:rsidRDefault="009E7D9A" w:rsidP="00BA21F8">
      <w:pPr>
        <w:pStyle w:val="a6"/>
        <w:numPr>
          <w:ilvl w:val="0"/>
          <w:numId w:val="51"/>
        </w:numPr>
        <w:tabs>
          <w:tab w:val="left" w:pos="698"/>
          <w:tab w:val="left" w:pos="851"/>
        </w:tabs>
        <w:spacing w:after="0" w:line="240" w:lineRule="auto"/>
        <w:ind w:left="709"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во внеурочной деятельности;</w:t>
      </w:r>
    </w:p>
    <w:p w:rsidR="009E7D9A" w:rsidRPr="001051C3" w:rsidRDefault="009E7D9A" w:rsidP="00BA21F8">
      <w:pPr>
        <w:pStyle w:val="a6"/>
        <w:numPr>
          <w:ilvl w:val="0"/>
          <w:numId w:val="51"/>
        </w:numPr>
        <w:tabs>
          <w:tab w:val="left" w:pos="698"/>
          <w:tab w:val="left" w:pos="851"/>
        </w:tabs>
        <w:spacing w:after="0" w:line="240" w:lineRule="auto"/>
        <w:ind w:left="709"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исследовательской и проектной деятельности;</w:t>
      </w:r>
    </w:p>
    <w:p w:rsidR="009E7D9A" w:rsidRPr="001051C3" w:rsidRDefault="009E7D9A" w:rsidP="00BA21F8">
      <w:pPr>
        <w:pStyle w:val="a6"/>
        <w:numPr>
          <w:ilvl w:val="0"/>
          <w:numId w:val="51"/>
        </w:numPr>
        <w:tabs>
          <w:tab w:val="left" w:pos="701"/>
          <w:tab w:val="left" w:pos="851"/>
        </w:tabs>
        <w:spacing w:after="0" w:line="240" w:lineRule="auto"/>
        <w:ind w:left="709"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 измерении, контроле и оценке результатов образования;</w:t>
      </w:r>
    </w:p>
    <w:p w:rsidR="009E7D9A" w:rsidRPr="001051C3" w:rsidRDefault="009E7D9A" w:rsidP="00BA21F8">
      <w:pPr>
        <w:pStyle w:val="a6"/>
        <w:numPr>
          <w:ilvl w:val="0"/>
          <w:numId w:val="51"/>
        </w:numPr>
        <w:tabs>
          <w:tab w:val="left" w:pos="706"/>
          <w:tab w:val="left" w:pos="851"/>
        </w:tabs>
        <w:spacing w:after="0" w:line="240" w:lineRule="auto"/>
        <w:ind w:left="709" w:hanging="283"/>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административной деятельност</w:t>
      </w:r>
      <w:r w:rsidR="00EA74E3" w:rsidRPr="001051C3">
        <w:rPr>
          <w:rFonts w:ascii="Times New Roman" w:eastAsia="Times New Roman" w:hAnsi="Times New Roman" w:cs="Times New Roman"/>
          <w:sz w:val="24"/>
          <w:szCs w:val="24"/>
          <w:lang w:eastAsia="ru-RU"/>
        </w:rPr>
        <w:t>и, включая дистанционное взаимо</w:t>
      </w:r>
      <w:r w:rsidRPr="001051C3">
        <w:rPr>
          <w:rFonts w:ascii="Times New Roman" w:eastAsia="Times New Roman" w:hAnsi="Times New Roman" w:cs="Times New Roman"/>
          <w:sz w:val="24"/>
          <w:szCs w:val="24"/>
          <w:lang w:eastAsia="ru-RU"/>
        </w:rPr>
        <w:t>действие всех участников образовательного процесса, в том числе в рамках дистанционного образования, а также дистанционное взаимодействие образовательного учреждения с другими организациями социальной сферы и органами управления.</w:t>
      </w:r>
    </w:p>
    <w:p w:rsidR="009E7D9A" w:rsidRPr="001051C3" w:rsidRDefault="009E7D9A" w:rsidP="00BA21F8">
      <w:pPr>
        <w:spacing w:after="0" w:line="240" w:lineRule="auto"/>
        <w:ind w:firstLine="454"/>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Все указанные виды деятельности должны быть обеспечены расходными материалами.</w:t>
      </w:r>
    </w:p>
    <w:p w:rsidR="009E7D9A" w:rsidRPr="001051C3" w:rsidRDefault="005619C5"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2.9. </w:t>
      </w:r>
      <w:r w:rsidR="009E7D9A" w:rsidRPr="001051C3">
        <w:rPr>
          <w:rFonts w:ascii="Times New Roman" w:eastAsia="Times New Roman" w:hAnsi="Times New Roman" w:cs="Times New Roman"/>
          <w:b/>
          <w:sz w:val="24"/>
          <w:szCs w:val="24"/>
          <w:lang w:eastAsia="ru-RU"/>
        </w:rPr>
        <w:t>Публичные отчеты</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sz w:val="24"/>
          <w:szCs w:val="24"/>
          <w:lang w:eastAsia="ru-RU"/>
        </w:rPr>
        <w:tab/>
      </w:r>
      <w:r w:rsidRPr="001051C3">
        <w:rPr>
          <w:rFonts w:ascii="Times New Roman" w:eastAsia="Times New Roman" w:hAnsi="Times New Roman" w:cs="Times New Roman"/>
          <w:sz w:val="24"/>
          <w:szCs w:val="24"/>
          <w:lang w:eastAsia="ru-RU"/>
        </w:rPr>
        <w:t xml:space="preserve">Одной из задач модернизации образования является доступность и эффективность, рост его открытости для общественности, родителей и всех участников образовательного процесса. Открытость образовательного процесса можно проследить в публичных отчетах педагогов (в ходе аттестации), классных руководителей (в конце года), руководителей </w:t>
      </w:r>
      <w:r w:rsidR="002974C0">
        <w:rPr>
          <w:rFonts w:ascii="Times New Roman" w:eastAsia="Times New Roman" w:hAnsi="Times New Roman" w:cs="Times New Roman"/>
          <w:sz w:val="24"/>
          <w:szCs w:val="24"/>
          <w:lang w:eastAsia="ru-RU"/>
        </w:rPr>
        <w:t xml:space="preserve">методических объединений, </w:t>
      </w:r>
      <w:r w:rsidR="00FF1DAB" w:rsidRPr="001051C3">
        <w:rPr>
          <w:rFonts w:ascii="Times New Roman" w:eastAsia="Times New Roman" w:hAnsi="Times New Roman" w:cs="Times New Roman"/>
          <w:sz w:val="24"/>
          <w:szCs w:val="24"/>
          <w:lang w:eastAsia="ru-RU"/>
        </w:rPr>
        <w:t xml:space="preserve"> а также </w:t>
      </w:r>
      <w:r w:rsidRPr="001051C3">
        <w:rPr>
          <w:rFonts w:ascii="Times New Roman" w:eastAsia="Times New Roman" w:hAnsi="Times New Roman" w:cs="Times New Roman"/>
          <w:sz w:val="24"/>
          <w:szCs w:val="24"/>
          <w:lang w:eastAsia="ru-RU"/>
        </w:rPr>
        <w:t>на родительских собраниях и на сайте</w:t>
      </w:r>
      <w:r w:rsidR="00FF1DAB" w:rsidRPr="001051C3">
        <w:rPr>
          <w:rFonts w:ascii="Times New Roman" w:eastAsia="Times New Roman" w:hAnsi="Times New Roman" w:cs="Times New Roman"/>
          <w:sz w:val="24"/>
          <w:szCs w:val="24"/>
          <w:lang w:eastAsia="ru-RU"/>
        </w:rPr>
        <w:t xml:space="preserve"> </w:t>
      </w:r>
      <w:r w:rsidR="00B63DE1">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Рейтинги и портфолио</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ab/>
        <w:t xml:space="preserve">Внедрение рейтинга является необходимым условием оценки качества образования, так как рейтинг создает принципиально вариативную образовательную среду </w:t>
      </w:r>
      <w:proofErr w:type="gramStart"/>
      <w:r w:rsidRPr="001051C3">
        <w:rPr>
          <w:rFonts w:ascii="Times New Roman" w:eastAsia="Times New Roman" w:hAnsi="Times New Roman" w:cs="Times New Roman"/>
          <w:sz w:val="24"/>
          <w:szCs w:val="24"/>
          <w:lang w:eastAsia="ru-RU"/>
        </w:rPr>
        <w:t>со</w:t>
      </w:r>
      <w:proofErr w:type="gramEnd"/>
      <w:r w:rsidRPr="001051C3">
        <w:rPr>
          <w:rFonts w:ascii="Times New Roman" w:eastAsia="Times New Roman" w:hAnsi="Times New Roman" w:cs="Times New Roman"/>
          <w:sz w:val="24"/>
          <w:szCs w:val="24"/>
          <w:lang w:eastAsia="ru-RU"/>
        </w:rPr>
        <w:t xml:space="preserve"> множеством возможных форм самореализации, в которой рейтинговая система есть надежный компас, позволяющий ученику, педагогу, родителю со своих позиций анализировать правильность выбора и успешность продвижения в том или ином направлении, выявить возможные ошибки, пробелы, а при необходимости переключаться на другие виды и формы образования.</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ab/>
      </w:r>
      <w:r w:rsidR="00D117B3" w:rsidRPr="001051C3">
        <w:rPr>
          <w:rFonts w:ascii="Times New Roman" w:eastAsia="Times New Roman" w:hAnsi="Times New Roman" w:cs="Times New Roman"/>
          <w:sz w:val="24"/>
          <w:szCs w:val="24"/>
          <w:lang w:eastAsia="ru-RU"/>
        </w:rPr>
        <w:t>Р</w:t>
      </w:r>
      <w:r w:rsidRPr="001051C3">
        <w:rPr>
          <w:rFonts w:ascii="Times New Roman" w:eastAsia="Times New Roman" w:hAnsi="Times New Roman" w:cs="Times New Roman"/>
          <w:sz w:val="24"/>
          <w:szCs w:val="24"/>
          <w:lang w:eastAsia="ru-RU"/>
        </w:rPr>
        <w:t>ейтинг позволяет получать объективную и полную картину образовательных результатов: освоение знаний и навыков, формирование компетенций, становление личностных характеристик.</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Созданная модель включает в себя два основных компонента:</w:t>
      </w:r>
    </w:p>
    <w:p w:rsidR="009E7D9A" w:rsidRPr="001051C3" w:rsidRDefault="009E7D9A" w:rsidP="00BA21F8">
      <w:pPr>
        <w:pStyle w:val="a6"/>
        <w:numPr>
          <w:ilvl w:val="0"/>
          <w:numId w:val="22"/>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рейтинги по направлениям</w:t>
      </w:r>
      <w:r w:rsidR="00D117B3" w:rsidRPr="001051C3">
        <w:rPr>
          <w:rFonts w:ascii="Times New Roman" w:eastAsia="Times New Roman" w:hAnsi="Times New Roman" w:cs="Times New Roman"/>
          <w:sz w:val="24"/>
          <w:szCs w:val="24"/>
          <w:lang w:eastAsia="ru-RU"/>
        </w:rPr>
        <w:t>:</w:t>
      </w:r>
    </w:p>
    <w:p w:rsidR="00D117B3"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учебные предметы;</w:t>
      </w:r>
    </w:p>
    <w:p w:rsidR="00D117B3"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достижения учащихся;</w:t>
      </w:r>
    </w:p>
    <w:p w:rsidR="00D117B3"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D670CA" w:rsidRPr="001051C3">
        <w:rPr>
          <w:rFonts w:ascii="Times New Roman" w:eastAsia="Times New Roman" w:hAnsi="Times New Roman" w:cs="Times New Roman"/>
          <w:sz w:val="24"/>
          <w:szCs w:val="24"/>
          <w:lang w:eastAsia="ru-RU"/>
        </w:rPr>
        <w:t xml:space="preserve">активность </w:t>
      </w:r>
      <w:r w:rsidRPr="001051C3">
        <w:rPr>
          <w:rFonts w:ascii="Times New Roman" w:eastAsia="Times New Roman" w:hAnsi="Times New Roman" w:cs="Times New Roman"/>
          <w:sz w:val="24"/>
          <w:szCs w:val="24"/>
          <w:lang w:eastAsia="ru-RU"/>
        </w:rPr>
        <w:t>классов;</w:t>
      </w:r>
    </w:p>
    <w:p w:rsidR="00D117B3"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D670CA" w:rsidRPr="001051C3">
        <w:rPr>
          <w:rFonts w:ascii="Times New Roman" w:eastAsia="Times New Roman" w:hAnsi="Times New Roman" w:cs="Times New Roman"/>
          <w:sz w:val="24"/>
          <w:szCs w:val="24"/>
          <w:lang w:eastAsia="ru-RU"/>
        </w:rPr>
        <w:t xml:space="preserve">деятельность </w:t>
      </w:r>
      <w:r w:rsidRPr="001051C3">
        <w:rPr>
          <w:rFonts w:ascii="Times New Roman" w:eastAsia="Times New Roman" w:hAnsi="Times New Roman" w:cs="Times New Roman"/>
          <w:sz w:val="24"/>
          <w:szCs w:val="24"/>
          <w:lang w:eastAsia="ru-RU"/>
        </w:rPr>
        <w:t>методических объединений;</w:t>
      </w:r>
    </w:p>
    <w:p w:rsidR="00D117B3"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9316B" w:rsidRPr="001051C3">
        <w:rPr>
          <w:rFonts w:ascii="Times New Roman" w:eastAsia="Times New Roman" w:hAnsi="Times New Roman" w:cs="Times New Roman"/>
          <w:sz w:val="24"/>
          <w:szCs w:val="24"/>
          <w:lang w:eastAsia="ru-RU"/>
        </w:rPr>
        <w:t>педагогические кадры</w:t>
      </w:r>
      <w:r w:rsidRPr="001051C3">
        <w:rPr>
          <w:rFonts w:ascii="Times New Roman" w:eastAsia="Times New Roman" w:hAnsi="Times New Roman" w:cs="Times New Roman"/>
          <w:sz w:val="24"/>
          <w:szCs w:val="24"/>
          <w:lang w:eastAsia="ru-RU"/>
        </w:rPr>
        <w:t>;</w:t>
      </w:r>
    </w:p>
    <w:p w:rsidR="00D670CA" w:rsidRPr="001051C3" w:rsidRDefault="00D117B3"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D670CA" w:rsidRPr="001051C3">
        <w:rPr>
          <w:rFonts w:ascii="Times New Roman" w:eastAsia="Times New Roman" w:hAnsi="Times New Roman" w:cs="Times New Roman"/>
          <w:sz w:val="24"/>
          <w:szCs w:val="24"/>
          <w:lang w:eastAsia="ru-RU"/>
        </w:rPr>
        <w:t xml:space="preserve">рейтинг </w:t>
      </w:r>
      <w:r w:rsidR="00B63DE1">
        <w:rPr>
          <w:rFonts w:ascii="Times New Roman" w:eastAsia="Times New Roman" w:hAnsi="Times New Roman" w:cs="Times New Roman"/>
          <w:sz w:val="24"/>
          <w:szCs w:val="24"/>
          <w:lang w:eastAsia="ru-RU"/>
        </w:rPr>
        <w:t>школы</w:t>
      </w:r>
      <w:r w:rsidR="00D670CA"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w:t>
      </w:r>
    </w:p>
    <w:p w:rsidR="00D117B3" w:rsidRPr="001051C3" w:rsidRDefault="00D117B3" w:rsidP="00BA21F8">
      <w:pPr>
        <w:pStyle w:val="a6"/>
        <w:numPr>
          <w:ilvl w:val="0"/>
          <w:numId w:val="53"/>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среди ОУ города;</w:t>
      </w:r>
    </w:p>
    <w:p w:rsidR="009E7D9A" w:rsidRPr="001051C3" w:rsidRDefault="00D117B3" w:rsidP="00BA21F8">
      <w:pPr>
        <w:pStyle w:val="a6"/>
        <w:numPr>
          <w:ilvl w:val="0"/>
          <w:numId w:val="53"/>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сайтов школ города</w:t>
      </w:r>
      <w:r w:rsidR="00D670CA" w:rsidRPr="001051C3">
        <w:rPr>
          <w:rFonts w:ascii="Times New Roman" w:eastAsia="Times New Roman" w:hAnsi="Times New Roman" w:cs="Times New Roman"/>
          <w:sz w:val="24"/>
          <w:szCs w:val="24"/>
          <w:lang w:eastAsia="ru-RU"/>
        </w:rPr>
        <w:t>.</w:t>
      </w:r>
    </w:p>
    <w:p w:rsidR="009E7D9A" w:rsidRPr="001051C3" w:rsidRDefault="009E7D9A" w:rsidP="00BA21F8">
      <w:pPr>
        <w:pStyle w:val="a6"/>
        <w:numPr>
          <w:ilvl w:val="0"/>
          <w:numId w:val="22"/>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портфолио – н</w:t>
      </w:r>
      <w:r w:rsidR="0059316B" w:rsidRPr="001051C3">
        <w:rPr>
          <w:rFonts w:ascii="Times New Roman" w:eastAsia="Times New Roman" w:hAnsi="Times New Roman" w:cs="Times New Roman"/>
          <w:sz w:val="24"/>
          <w:szCs w:val="24"/>
          <w:lang w:eastAsia="ru-RU"/>
        </w:rPr>
        <w:t>акопительная система достижений:</w:t>
      </w:r>
    </w:p>
    <w:p w:rsidR="0059316B" w:rsidRPr="001051C3" w:rsidRDefault="0059316B" w:rsidP="00BA21F8">
      <w:pPr>
        <w:pStyle w:val="a6"/>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ученика;</w:t>
      </w:r>
    </w:p>
    <w:p w:rsidR="0059316B" w:rsidRPr="002974C0" w:rsidRDefault="002974C0" w:rsidP="00BA21F8">
      <w:pPr>
        <w:pStyle w:val="a6"/>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учителя;</w:t>
      </w:r>
    </w:p>
    <w:p w:rsidR="009E7D9A" w:rsidRPr="001051C3" w:rsidRDefault="009E7D9A" w:rsidP="00BA21F8">
      <w:pPr>
        <w:spacing w:after="0" w:line="240" w:lineRule="auto"/>
        <w:ind w:firstLine="360"/>
        <w:jc w:val="both"/>
        <w:rPr>
          <w:rFonts w:ascii="Times New Roman" w:hAnsi="Times New Roman" w:cs="Times New Roman"/>
          <w:sz w:val="24"/>
          <w:szCs w:val="24"/>
          <w:lang w:eastAsia="ru-RU"/>
        </w:rPr>
      </w:pPr>
      <w:r w:rsidRPr="001051C3">
        <w:rPr>
          <w:rFonts w:ascii="Times New Roman" w:hAnsi="Times New Roman" w:cs="Times New Roman"/>
          <w:sz w:val="24"/>
          <w:szCs w:val="24"/>
          <w:lang w:eastAsia="ru-RU"/>
        </w:rPr>
        <w:t>Портф</w:t>
      </w:r>
      <w:r w:rsidR="00D117B3" w:rsidRPr="001051C3">
        <w:rPr>
          <w:rFonts w:ascii="Times New Roman" w:hAnsi="Times New Roman" w:cs="Times New Roman"/>
          <w:sz w:val="24"/>
          <w:szCs w:val="24"/>
          <w:lang w:eastAsia="ru-RU"/>
        </w:rPr>
        <w:t>олио</w:t>
      </w:r>
      <w:r w:rsidRPr="001051C3">
        <w:rPr>
          <w:rFonts w:ascii="Times New Roman" w:hAnsi="Times New Roman" w:cs="Times New Roman"/>
          <w:sz w:val="24"/>
          <w:szCs w:val="24"/>
          <w:lang w:eastAsia="ru-RU"/>
        </w:rPr>
        <w:t xml:space="preserve">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9E7D9A" w:rsidRPr="001051C3" w:rsidRDefault="009E7D9A" w:rsidP="00BA21F8">
      <w:pPr>
        <w:spacing w:after="0" w:line="240" w:lineRule="auto"/>
        <w:ind w:firstLine="708"/>
        <w:jc w:val="both"/>
        <w:rPr>
          <w:rFonts w:ascii="Times New Roman" w:hAnsi="Times New Roman" w:cs="Times New Roman"/>
          <w:sz w:val="24"/>
          <w:szCs w:val="24"/>
          <w:lang w:eastAsia="ru-RU"/>
        </w:rPr>
      </w:pPr>
      <w:proofErr w:type="gramStart"/>
      <w:r w:rsidRPr="001051C3">
        <w:rPr>
          <w:rFonts w:ascii="Times New Roman" w:hAnsi="Times New Roman" w:cs="Times New Roman"/>
          <w:sz w:val="24"/>
          <w:szCs w:val="24"/>
          <w:lang w:eastAsia="ru-RU"/>
        </w:rPr>
        <w:t>В состав портф</w:t>
      </w:r>
      <w:r w:rsidR="00D117B3" w:rsidRPr="001051C3">
        <w:rPr>
          <w:rFonts w:ascii="Times New Roman" w:hAnsi="Times New Roman" w:cs="Times New Roman"/>
          <w:sz w:val="24"/>
          <w:szCs w:val="24"/>
          <w:lang w:eastAsia="ru-RU"/>
        </w:rPr>
        <w:t>олио</w:t>
      </w:r>
      <w:r w:rsidRPr="001051C3">
        <w:rPr>
          <w:rFonts w:ascii="Times New Roman" w:hAnsi="Times New Roman" w:cs="Times New Roman"/>
          <w:sz w:val="24"/>
          <w:szCs w:val="24"/>
          <w:lang w:eastAsia="ru-RU"/>
        </w:rPr>
        <w:t xml:space="preserve"> достижений могут включаться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w:t>
      </w:r>
      <w:r w:rsidR="00D117B3" w:rsidRPr="001051C3">
        <w:rPr>
          <w:rFonts w:ascii="Times New Roman" w:hAnsi="Times New Roman" w:cs="Times New Roman"/>
          <w:sz w:val="24"/>
          <w:szCs w:val="24"/>
          <w:lang w:eastAsia="ru-RU"/>
        </w:rPr>
        <w:t xml:space="preserve">деятельности </w:t>
      </w:r>
      <w:r w:rsidR="00B63DE1">
        <w:rPr>
          <w:rFonts w:ascii="Times New Roman" w:hAnsi="Times New Roman" w:cs="Times New Roman"/>
          <w:sz w:val="24"/>
          <w:szCs w:val="24"/>
          <w:lang w:eastAsia="ru-RU"/>
        </w:rPr>
        <w:t>школы</w:t>
      </w:r>
      <w:r w:rsidRPr="001051C3">
        <w:rPr>
          <w:rFonts w:ascii="Times New Roman" w:hAnsi="Times New Roman" w:cs="Times New Roman"/>
          <w:sz w:val="24"/>
          <w:szCs w:val="24"/>
          <w:lang w:eastAsia="ru-RU"/>
        </w:rPr>
        <w:t>, так и за её пределами, в том числе результаты участия в олимпиадах, конкурсах, смотрах, выставках, концертах</w:t>
      </w:r>
      <w:r w:rsidR="00D117B3" w:rsidRPr="001051C3">
        <w:rPr>
          <w:rFonts w:ascii="Times New Roman" w:hAnsi="Times New Roman" w:cs="Times New Roman"/>
          <w:sz w:val="24"/>
          <w:szCs w:val="24"/>
          <w:lang w:eastAsia="ru-RU"/>
        </w:rPr>
        <w:t>, спортивных мероприятиях</w:t>
      </w:r>
      <w:r w:rsidRPr="001051C3">
        <w:rPr>
          <w:rFonts w:ascii="Times New Roman" w:hAnsi="Times New Roman" w:cs="Times New Roman"/>
          <w:sz w:val="24"/>
          <w:szCs w:val="24"/>
          <w:lang w:eastAsia="ru-RU"/>
        </w:rPr>
        <w:t xml:space="preserve"> и др.</w:t>
      </w:r>
      <w:proofErr w:type="gramEnd"/>
    </w:p>
    <w:p w:rsidR="009E7D9A" w:rsidRPr="001051C3" w:rsidRDefault="009E7D9A" w:rsidP="00BA21F8">
      <w:pPr>
        <w:spacing w:after="0" w:line="240" w:lineRule="auto"/>
        <w:ind w:firstLine="708"/>
        <w:jc w:val="both"/>
        <w:rPr>
          <w:rFonts w:ascii="Times New Roman" w:hAnsi="Times New Roman" w:cs="Times New Roman"/>
          <w:sz w:val="24"/>
          <w:szCs w:val="24"/>
          <w:lang w:eastAsia="ru-RU"/>
        </w:rPr>
      </w:pPr>
      <w:r w:rsidRPr="001051C3">
        <w:rPr>
          <w:rFonts w:ascii="Times New Roman" w:hAnsi="Times New Roman" w:cs="Times New Roman"/>
          <w:sz w:val="24"/>
          <w:szCs w:val="24"/>
          <w:lang w:eastAsia="ru-RU"/>
        </w:rPr>
        <w:lastRenderedPageBreak/>
        <w:t>Учитывая основные педагогические задачи основного общего образования и основную область использования портф</w:t>
      </w:r>
      <w:r w:rsidR="00D117B3" w:rsidRPr="001051C3">
        <w:rPr>
          <w:rFonts w:ascii="Times New Roman" w:hAnsi="Times New Roman" w:cs="Times New Roman"/>
          <w:sz w:val="24"/>
          <w:szCs w:val="24"/>
          <w:lang w:eastAsia="ru-RU"/>
        </w:rPr>
        <w:t>олио</w:t>
      </w:r>
      <w:r w:rsidRPr="001051C3">
        <w:rPr>
          <w:rFonts w:ascii="Times New Roman" w:hAnsi="Times New Roman" w:cs="Times New Roman"/>
          <w:sz w:val="24"/>
          <w:szCs w:val="24"/>
          <w:lang w:eastAsia="ru-RU"/>
        </w:rPr>
        <w:t xml:space="preserve"> достижений подростков, в его состав включают работы, демонстрирующие динамику:</w:t>
      </w:r>
    </w:p>
    <w:p w:rsidR="009E7D9A" w:rsidRPr="001051C3" w:rsidRDefault="009E7D9A" w:rsidP="00BA21F8">
      <w:pPr>
        <w:pStyle w:val="a6"/>
        <w:numPr>
          <w:ilvl w:val="1"/>
          <w:numId w:val="52"/>
        </w:numPr>
        <w:spacing w:after="0" w:line="240" w:lineRule="auto"/>
        <w:ind w:left="284" w:hanging="284"/>
        <w:jc w:val="both"/>
        <w:rPr>
          <w:rFonts w:ascii="Times New Roman" w:hAnsi="Times New Roman" w:cs="Times New Roman"/>
          <w:sz w:val="24"/>
          <w:szCs w:val="24"/>
          <w:lang w:eastAsia="ru-RU"/>
        </w:rPr>
      </w:pPr>
      <w:r w:rsidRPr="001051C3">
        <w:rPr>
          <w:rFonts w:ascii="Times New Roman" w:hAnsi="Times New Roman" w:cs="Times New Roman"/>
          <w:sz w:val="24"/>
          <w:szCs w:val="24"/>
          <w:lang w:eastAsia="ru-RU"/>
        </w:rPr>
        <w:t>становления устойчивых познавательных интересов обучающихся, в том числе сопровождающего успехами в различных учебных предметах;</w:t>
      </w:r>
    </w:p>
    <w:p w:rsidR="009E7D9A" w:rsidRPr="001051C3" w:rsidRDefault="009E7D9A" w:rsidP="00BA21F8">
      <w:pPr>
        <w:pStyle w:val="a6"/>
        <w:numPr>
          <w:ilvl w:val="1"/>
          <w:numId w:val="52"/>
        </w:numPr>
        <w:spacing w:after="0" w:line="240" w:lineRule="auto"/>
        <w:ind w:left="284" w:hanging="284"/>
        <w:jc w:val="both"/>
        <w:rPr>
          <w:rFonts w:ascii="Times New Roman" w:hAnsi="Times New Roman" w:cs="Times New Roman"/>
          <w:sz w:val="24"/>
          <w:szCs w:val="24"/>
          <w:lang w:eastAsia="ru-RU"/>
        </w:rPr>
      </w:pPr>
      <w:r w:rsidRPr="001051C3">
        <w:rPr>
          <w:rFonts w:ascii="Times New Roman" w:hAnsi="Times New Roman" w:cs="Times New Roman"/>
          <w:sz w:val="24"/>
          <w:szCs w:val="24"/>
          <w:lang w:eastAsia="ru-RU"/>
        </w:rPr>
        <w:t>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9E7D9A" w:rsidRPr="001051C3" w:rsidRDefault="009E7D9A" w:rsidP="00BA21F8">
      <w:pPr>
        <w:spacing w:after="0" w:line="240" w:lineRule="auto"/>
        <w:jc w:val="both"/>
        <w:rPr>
          <w:rFonts w:ascii="Times New Roman" w:hAnsi="Times New Roman" w:cs="Times New Roman"/>
          <w:sz w:val="24"/>
          <w:szCs w:val="24"/>
          <w:lang w:eastAsia="ru-RU"/>
        </w:rPr>
      </w:pPr>
      <w:r w:rsidRPr="001051C3">
        <w:rPr>
          <w:rFonts w:ascii="Times New Roman" w:hAnsi="Times New Roman" w:cs="Times New Roman"/>
          <w:sz w:val="24"/>
          <w:szCs w:val="24"/>
          <w:lang w:eastAsia="ru-RU"/>
        </w:rPr>
        <w:t>Отбор работ для портф</w:t>
      </w:r>
      <w:r w:rsidR="00D117B3" w:rsidRPr="001051C3">
        <w:rPr>
          <w:rFonts w:ascii="Times New Roman" w:hAnsi="Times New Roman" w:cs="Times New Roman"/>
          <w:sz w:val="24"/>
          <w:szCs w:val="24"/>
          <w:lang w:eastAsia="ru-RU"/>
        </w:rPr>
        <w:t>олио</w:t>
      </w:r>
      <w:r w:rsidRPr="001051C3">
        <w:rPr>
          <w:rFonts w:ascii="Times New Roman" w:hAnsi="Times New Roman" w:cs="Times New Roman"/>
          <w:sz w:val="24"/>
          <w:szCs w:val="24"/>
          <w:lang w:eastAsia="ru-RU"/>
        </w:rPr>
        <w:t xml:space="preserve"> достижений ведётся самим обучающимся совместно с классным руководителем и при участии семьи. Включение каких-либо материалов в портф</w:t>
      </w:r>
      <w:r w:rsidR="00D117B3" w:rsidRPr="001051C3">
        <w:rPr>
          <w:rFonts w:ascii="Times New Roman" w:hAnsi="Times New Roman" w:cs="Times New Roman"/>
          <w:sz w:val="24"/>
          <w:szCs w:val="24"/>
          <w:lang w:eastAsia="ru-RU"/>
        </w:rPr>
        <w:t>олио</w:t>
      </w:r>
      <w:r w:rsidRPr="001051C3">
        <w:rPr>
          <w:rFonts w:ascii="Times New Roman" w:hAnsi="Times New Roman" w:cs="Times New Roman"/>
          <w:sz w:val="24"/>
          <w:szCs w:val="24"/>
          <w:lang w:eastAsia="ru-RU"/>
        </w:rPr>
        <w:t xml:space="preserve"> достижений без согласия обучающегося не допускается.</w:t>
      </w:r>
    </w:p>
    <w:p w:rsidR="009E7D9A" w:rsidRPr="001051C3" w:rsidRDefault="009E7D9A" w:rsidP="00BA21F8">
      <w:pPr>
        <w:spacing w:after="0" w:line="240" w:lineRule="auto"/>
        <w:jc w:val="center"/>
        <w:rPr>
          <w:rFonts w:ascii="Times New Roman" w:hAnsi="Times New Roman" w:cs="Times New Roman"/>
          <w:sz w:val="24"/>
          <w:szCs w:val="24"/>
          <w:lang w:eastAsia="ru-RU"/>
        </w:rPr>
        <w:sectPr w:rsidR="009E7D9A" w:rsidRPr="001051C3" w:rsidSect="000A0D5D">
          <w:footerReference w:type="default" r:id="rId16"/>
          <w:pgSz w:w="11906" w:h="16838"/>
          <w:pgMar w:top="568" w:right="851" w:bottom="1134" w:left="993" w:header="709" w:footer="709" w:gutter="0"/>
          <w:cols w:space="708"/>
          <w:docGrid w:linePitch="360"/>
        </w:sectPr>
      </w:pPr>
    </w:p>
    <w:p w:rsidR="009E7D9A" w:rsidRPr="003E407C" w:rsidRDefault="009E7D9A" w:rsidP="00BA21F8">
      <w:pPr>
        <w:spacing w:after="0" w:line="240" w:lineRule="auto"/>
        <w:jc w:val="center"/>
        <w:rPr>
          <w:rFonts w:ascii="Times New Roman" w:hAnsi="Times New Roman" w:cs="Times New Roman"/>
          <w:sz w:val="20"/>
          <w:szCs w:val="20"/>
          <w:u w:val="single"/>
          <w:lang w:eastAsia="ru-RU"/>
        </w:rPr>
      </w:pPr>
      <w:r w:rsidRPr="003E407C">
        <w:rPr>
          <w:rFonts w:ascii="Times New Roman" w:hAnsi="Times New Roman" w:cs="Times New Roman"/>
          <w:b/>
          <w:sz w:val="20"/>
          <w:szCs w:val="20"/>
          <w:u w:val="single"/>
          <w:lang w:val="en-US" w:eastAsia="ru-RU"/>
        </w:rPr>
        <w:lastRenderedPageBreak/>
        <w:t>III</w:t>
      </w:r>
      <w:r w:rsidRPr="003E407C">
        <w:rPr>
          <w:rFonts w:ascii="Times New Roman" w:hAnsi="Times New Roman" w:cs="Times New Roman"/>
          <w:b/>
          <w:sz w:val="20"/>
          <w:szCs w:val="20"/>
          <w:u w:val="single"/>
          <w:lang w:eastAsia="ru-RU"/>
        </w:rPr>
        <w:t>. Организационный раздел</w:t>
      </w:r>
    </w:p>
    <w:p w:rsidR="009E7D9A" w:rsidRPr="003E407C" w:rsidRDefault="009E7D9A" w:rsidP="00BA21F8">
      <w:pPr>
        <w:spacing w:after="0" w:line="240" w:lineRule="auto"/>
        <w:jc w:val="center"/>
        <w:rPr>
          <w:rFonts w:ascii="Times New Roman" w:eastAsia="Times New Roman" w:hAnsi="Times New Roman" w:cs="Times New Roman"/>
          <w:b/>
          <w:bCs/>
          <w:sz w:val="20"/>
          <w:szCs w:val="20"/>
          <w:lang w:eastAsia="ru-RU"/>
        </w:rPr>
      </w:pPr>
      <w:r w:rsidRPr="003E407C">
        <w:rPr>
          <w:rFonts w:ascii="Times New Roman" w:hAnsi="Times New Roman" w:cs="Times New Roman"/>
          <w:b/>
          <w:sz w:val="20"/>
          <w:szCs w:val="20"/>
          <w:lang w:eastAsia="ru-RU"/>
        </w:rPr>
        <w:t xml:space="preserve">Мониторинг </w:t>
      </w:r>
      <w:r w:rsidRPr="003E407C">
        <w:rPr>
          <w:rFonts w:ascii="Times New Roman" w:eastAsia="Times New Roman" w:hAnsi="Times New Roman" w:cs="Times New Roman"/>
          <w:b/>
          <w:bCs/>
          <w:sz w:val="20"/>
          <w:szCs w:val="20"/>
          <w:lang w:eastAsia="ru-RU"/>
        </w:rPr>
        <w:t xml:space="preserve"> базовых компетентностей педагогов</w:t>
      </w:r>
    </w:p>
    <w:tbl>
      <w:tblPr>
        <w:tblW w:w="50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314"/>
        <w:gridCol w:w="7396"/>
        <w:gridCol w:w="4800"/>
      </w:tblGrid>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bCs/>
                <w:sz w:val="20"/>
                <w:szCs w:val="20"/>
                <w:lang w:eastAsia="ru-RU"/>
              </w:rPr>
              <w:t>№</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bCs/>
                <w:sz w:val="20"/>
                <w:szCs w:val="20"/>
                <w:lang w:eastAsia="ru-RU"/>
              </w:rPr>
              <w:t>Базовые компетентности педагога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bCs/>
                <w:sz w:val="20"/>
                <w:szCs w:val="20"/>
                <w:lang w:eastAsia="ru-RU"/>
              </w:rPr>
              <w:t>Характеристики компетентностей</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bCs/>
                <w:sz w:val="20"/>
                <w:szCs w:val="20"/>
                <w:lang w:eastAsia="ru-RU"/>
              </w:rPr>
              <w:t>Показатели оценки компетентности</w:t>
            </w: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I. Личностные качества</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Вера в силы и возможности </w:t>
            </w:r>
            <w:proofErr w:type="gramStart"/>
            <w:r w:rsidRPr="003E407C">
              <w:rPr>
                <w:rFonts w:ascii="Times New Roman" w:eastAsia="Times New Roman" w:hAnsi="Times New Roman" w:cs="Times New Roman"/>
                <w:sz w:val="20"/>
                <w:szCs w:val="20"/>
                <w:lang w:eastAsia="ru-RU"/>
              </w:rPr>
              <w:t>обучающихся</w:t>
            </w:r>
            <w:proofErr w:type="gramEnd"/>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ученика. Данная компетентность определяет позицию педагога в отношении успехов обучающихся. Вера в силы и возможности </w:t>
            </w:r>
            <w:proofErr w:type="gramStart"/>
            <w:r w:rsidRPr="003E407C">
              <w:rPr>
                <w:rFonts w:ascii="Times New Roman" w:eastAsia="Times New Roman" w:hAnsi="Times New Roman" w:cs="Times New Roman"/>
                <w:sz w:val="20"/>
                <w:szCs w:val="20"/>
                <w:lang w:eastAsia="ru-RU"/>
              </w:rPr>
              <w:t>обучающихся</w:t>
            </w:r>
            <w:proofErr w:type="gramEnd"/>
            <w:r w:rsidRPr="003E407C">
              <w:rPr>
                <w:rFonts w:ascii="Times New Roman" w:eastAsia="Times New Roman" w:hAnsi="Times New Roman" w:cs="Times New Roman"/>
                <w:sz w:val="20"/>
                <w:szCs w:val="20"/>
                <w:lang w:eastAsia="ru-RU"/>
              </w:rPr>
              <w:t xml:space="preserve"> снимает обвинительную позицию в отношении ученика,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w:t>
            </w:r>
            <w:proofErr w:type="gramStart"/>
            <w:r w:rsidRPr="003E407C">
              <w:rPr>
                <w:rFonts w:ascii="Times New Roman" w:eastAsia="Times New Roman" w:hAnsi="Times New Roman" w:cs="Times New Roman"/>
                <w:sz w:val="20"/>
                <w:szCs w:val="20"/>
                <w:lang w:eastAsia="ru-RU"/>
              </w:rPr>
              <w:t>обучающемуся</w:t>
            </w:r>
            <w:proofErr w:type="gramEnd"/>
            <w:r w:rsidRPr="003E407C">
              <w:rPr>
                <w:rFonts w:ascii="Times New Roman" w:eastAsia="Times New Roman" w:hAnsi="Times New Roman" w:cs="Times New Roman"/>
                <w:sz w:val="20"/>
                <w:szCs w:val="20"/>
                <w:lang w:eastAsia="ru-RU"/>
              </w:rPr>
              <w:t>. По иному можно сказать, что любить ребенка, значит верить в его возможности, создавать условия для разворачивания этих сил в образовательной деятельности.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59316B" w:rsidP="00BA21F8">
            <w:pPr>
              <w:numPr>
                <w:ilvl w:val="0"/>
                <w:numId w:val="23"/>
              </w:numPr>
              <w:tabs>
                <w:tab w:val="left" w:pos="72"/>
                <w:tab w:val="left" w:pos="252"/>
                <w:tab w:val="num" w:pos="720"/>
                <w:tab w:val="num" w:pos="126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 xml:space="preserve">мение создавать ситуацию успеха для </w:t>
            </w:r>
            <w:proofErr w:type="gramStart"/>
            <w:r w:rsidR="009E7D9A" w:rsidRPr="003E407C">
              <w:rPr>
                <w:rFonts w:ascii="Times New Roman" w:eastAsia="Times New Roman" w:hAnsi="Times New Roman" w:cs="Times New Roman"/>
                <w:sz w:val="20"/>
                <w:szCs w:val="20"/>
                <w:lang w:eastAsia="ru-RU"/>
              </w:rPr>
              <w:t>обучающихся</w:t>
            </w:r>
            <w:proofErr w:type="gramEnd"/>
            <w:r w:rsidR="009E7D9A" w:rsidRPr="003E407C">
              <w:rPr>
                <w:rFonts w:ascii="Times New Roman" w:eastAsia="Times New Roman" w:hAnsi="Times New Roman" w:cs="Times New Roman"/>
                <w:sz w:val="20"/>
                <w:szCs w:val="20"/>
                <w:lang w:eastAsia="ru-RU"/>
              </w:rPr>
              <w:t>;</w:t>
            </w:r>
          </w:p>
          <w:p w:rsidR="009E7D9A" w:rsidRPr="003E407C" w:rsidRDefault="0059316B" w:rsidP="00BA21F8">
            <w:pPr>
              <w:numPr>
                <w:ilvl w:val="0"/>
                <w:numId w:val="23"/>
              </w:numPr>
              <w:tabs>
                <w:tab w:val="left" w:pos="72"/>
                <w:tab w:val="left" w:pos="252"/>
                <w:tab w:val="num" w:pos="720"/>
                <w:tab w:val="num" w:pos="1260"/>
                <w:tab w:val="left" w:pos="3024"/>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осуществлять грамотное педагогическое оценивание, мобилизующее академическую активность;</w:t>
            </w:r>
          </w:p>
          <w:p w:rsidR="009E7D9A" w:rsidRPr="003E407C" w:rsidRDefault="0059316B" w:rsidP="00BA21F8">
            <w:pPr>
              <w:numPr>
                <w:ilvl w:val="0"/>
                <w:numId w:val="23"/>
              </w:numPr>
              <w:tabs>
                <w:tab w:val="left" w:pos="72"/>
                <w:tab w:val="left" w:pos="252"/>
                <w:tab w:val="num" w:pos="720"/>
                <w:tab w:val="num" w:pos="1260"/>
                <w:tab w:val="left" w:pos="3024"/>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9E7D9A" w:rsidRPr="003E407C" w:rsidRDefault="0059316B" w:rsidP="00BA21F8">
            <w:pPr>
              <w:numPr>
                <w:ilvl w:val="0"/>
                <w:numId w:val="23"/>
              </w:numPr>
              <w:tabs>
                <w:tab w:val="left" w:pos="72"/>
                <w:tab w:val="left" w:pos="252"/>
                <w:tab w:val="num" w:pos="720"/>
                <w:tab w:val="num" w:pos="1260"/>
                <w:tab w:val="left" w:pos="3024"/>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разрабатывать индивидуально-ориентированные образовательные проекты.</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Интерес к внутреннему миру </w:t>
            </w:r>
            <w:proofErr w:type="gramStart"/>
            <w:r w:rsidRPr="003E407C">
              <w:rPr>
                <w:rFonts w:ascii="Times New Roman" w:eastAsia="Times New Roman" w:hAnsi="Times New Roman" w:cs="Times New Roman"/>
                <w:sz w:val="20"/>
                <w:szCs w:val="20"/>
                <w:lang w:eastAsia="ru-RU"/>
              </w:rPr>
              <w:t>обучающихся</w:t>
            </w:r>
            <w:proofErr w:type="gramEnd"/>
            <w:r w:rsidRPr="003E407C">
              <w:rPr>
                <w:rFonts w:ascii="Times New Roman" w:eastAsia="Times New Roman" w:hAnsi="Times New Roman" w:cs="Times New Roman"/>
                <w:sz w:val="20"/>
                <w:szCs w:val="20"/>
                <w:lang w:eastAsia="ru-RU"/>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Интерес к внутреннему миру обучающихся предполагает не просто знания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59316B" w:rsidP="00BA21F8">
            <w:pPr>
              <w:numPr>
                <w:ilvl w:val="0"/>
                <w:numId w:val="24"/>
              </w:numPr>
              <w:tabs>
                <w:tab w:val="left" w:pos="305"/>
                <w:tab w:val="num" w:pos="126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 xml:space="preserve">мение составить устную и письменную характеристику </w:t>
            </w:r>
            <w:proofErr w:type="gramStart"/>
            <w:r w:rsidR="009E7D9A" w:rsidRPr="003E407C">
              <w:rPr>
                <w:rFonts w:ascii="Times New Roman" w:eastAsia="Times New Roman" w:hAnsi="Times New Roman" w:cs="Times New Roman"/>
                <w:sz w:val="20"/>
                <w:szCs w:val="20"/>
                <w:lang w:eastAsia="ru-RU"/>
              </w:rPr>
              <w:t>обучающихся</w:t>
            </w:r>
            <w:proofErr w:type="gramEnd"/>
            <w:r w:rsidR="009E7D9A" w:rsidRPr="003E407C">
              <w:rPr>
                <w:rFonts w:ascii="Times New Roman" w:eastAsia="Times New Roman" w:hAnsi="Times New Roman" w:cs="Times New Roman"/>
                <w:sz w:val="20"/>
                <w:szCs w:val="20"/>
                <w:lang w:eastAsia="ru-RU"/>
              </w:rPr>
              <w:t>, отражающую разные аспекты его внутреннего мира;</w:t>
            </w:r>
          </w:p>
          <w:p w:rsidR="009E7D9A" w:rsidRPr="003E407C" w:rsidRDefault="0059316B" w:rsidP="00BA21F8">
            <w:pPr>
              <w:numPr>
                <w:ilvl w:val="0"/>
                <w:numId w:val="24"/>
              </w:numPr>
              <w:tabs>
                <w:tab w:val="left" w:pos="305"/>
                <w:tab w:val="num" w:pos="126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w:t>
            </w:r>
            <w:r w:rsidR="002E2E0B" w:rsidRPr="003E407C">
              <w:rPr>
                <w:rFonts w:ascii="Times New Roman" w:eastAsia="Times New Roman" w:hAnsi="Times New Roman" w:cs="Times New Roman"/>
                <w:sz w:val="20"/>
                <w:szCs w:val="20"/>
                <w:lang w:eastAsia="ru-RU"/>
              </w:rPr>
              <w:t>е</w:t>
            </w:r>
            <w:r w:rsidR="009E7D9A" w:rsidRPr="003E407C">
              <w:rPr>
                <w:rFonts w:ascii="Times New Roman" w:eastAsia="Times New Roman" w:hAnsi="Times New Roman" w:cs="Times New Roman"/>
                <w:sz w:val="20"/>
                <w:szCs w:val="20"/>
                <w:lang w:eastAsia="ru-RU"/>
              </w:rPr>
              <w:t xml:space="preserve"> выяснить индивидуальные предпочтения (индивидуальные </w:t>
            </w:r>
            <w:proofErr w:type="spellStart"/>
            <w:proofErr w:type="gramStart"/>
            <w:r w:rsidR="009E7D9A" w:rsidRPr="003E407C">
              <w:rPr>
                <w:rFonts w:ascii="Times New Roman" w:eastAsia="Times New Roman" w:hAnsi="Times New Roman" w:cs="Times New Roman"/>
                <w:sz w:val="20"/>
                <w:szCs w:val="20"/>
                <w:lang w:eastAsia="ru-RU"/>
              </w:rPr>
              <w:t>образова</w:t>
            </w:r>
            <w:proofErr w:type="spellEnd"/>
            <w:r w:rsidR="002E2E0B" w:rsidRPr="003E407C">
              <w:rPr>
                <w:rFonts w:ascii="Times New Roman" w:eastAsia="Times New Roman" w:hAnsi="Times New Roman" w:cs="Times New Roman"/>
                <w:sz w:val="20"/>
                <w:szCs w:val="20"/>
                <w:lang w:eastAsia="ru-RU"/>
              </w:rPr>
              <w:t>-</w:t>
            </w:r>
            <w:r w:rsidR="009E7D9A" w:rsidRPr="003E407C">
              <w:rPr>
                <w:rFonts w:ascii="Times New Roman" w:eastAsia="Times New Roman" w:hAnsi="Times New Roman" w:cs="Times New Roman"/>
                <w:sz w:val="20"/>
                <w:szCs w:val="20"/>
                <w:lang w:eastAsia="ru-RU"/>
              </w:rPr>
              <w:t>те</w:t>
            </w:r>
            <w:r w:rsidR="002E2E0B" w:rsidRPr="003E407C">
              <w:rPr>
                <w:rFonts w:ascii="Times New Roman" w:eastAsia="Times New Roman" w:hAnsi="Times New Roman" w:cs="Times New Roman"/>
                <w:sz w:val="20"/>
                <w:szCs w:val="20"/>
                <w:lang w:eastAsia="ru-RU"/>
              </w:rPr>
              <w:t>льные</w:t>
            </w:r>
            <w:proofErr w:type="gramEnd"/>
            <w:r w:rsidR="002E2E0B" w:rsidRPr="003E407C">
              <w:rPr>
                <w:rFonts w:ascii="Times New Roman" w:eastAsia="Times New Roman" w:hAnsi="Times New Roman" w:cs="Times New Roman"/>
                <w:sz w:val="20"/>
                <w:szCs w:val="20"/>
                <w:lang w:eastAsia="ru-RU"/>
              </w:rPr>
              <w:t xml:space="preserve"> потребности), возможности </w:t>
            </w:r>
            <w:r w:rsidR="009E7D9A" w:rsidRPr="003E407C">
              <w:rPr>
                <w:rFonts w:ascii="Times New Roman" w:eastAsia="Times New Roman" w:hAnsi="Times New Roman" w:cs="Times New Roman"/>
                <w:sz w:val="20"/>
                <w:szCs w:val="20"/>
                <w:lang w:eastAsia="ru-RU"/>
              </w:rPr>
              <w:t>ученика, трудности, с которыми он сталкивается:</w:t>
            </w:r>
          </w:p>
          <w:p w:rsidR="009E7D9A" w:rsidRPr="003E407C" w:rsidRDefault="002E2E0B" w:rsidP="00BA21F8">
            <w:pPr>
              <w:numPr>
                <w:ilvl w:val="0"/>
                <w:numId w:val="24"/>
              </w:numPr>
              <w:tabs>
                <w:tab w:val="left" w:pos="305"/>
                <w:tab w:val="num" w:pos="126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 xml:space="preserve">мение построить </w:t>
            </w:r>
            <w:proofErr w:type="spellStart"/>
            <w:proofErr w:type="gramStart"/>
            <w:r w:rsidR="009E7D9A" w:rsidRPr="003E407C">
              <w:rPr>
                <w:rFonts w:ascii="Times New Roman" w:eastAsia="Times New Roman" w:hAnsi="Times New Roman" w:cs="Times New Roman"/>
                <w:sz w:val="20"/>
                <w:szCs w:val="20"/>
                <w:lang w:eastAsia="ru-RU"/>
              </w:rPr>
              <w:t>индивидуали</w:t>
            </w:r>
            <w:r w:rsidRPr="003E407C">
              <w:rPr>
                <w:rFonts w:ascii="Times New Roman" w:eastAsia="Times New Roman" w:hAnsi="Times New Roman" w:cs="Times New Roman"/>
                <w:sz w:val="20"/>
                <w:szCs w:val="20"/>
                <w:lang w:eastAsia="ru-RU"/>
              </w:rPr>
              <w:t>-</w:t>
            </w:r>
            <w:r w:rsidR="009E7D9A" w:rsidRPr="003E407C">
              <w:rPr>
                <w:rFonts w:ascii="Times New Roman" w:eastAsia="Times New Roman" w:hAnsi="Times New Roman" w:cs="Times New Roman"/>
                <w:sz w:val="20"/>
                <w:szCs w:val="20"/>
                <w:lang w:eastAsia="ru-RU"/>
              </w:rPr>
              <w:t>зированную</w:t>
            </w:r>
            <w:proofErr w:type="spellEnd"/>
            <w:proofErr w:type="gramEnd"/>
            <w:r w:rsidR="009E7D9A" w:rsidRPr="003E407C">
              <w:rPr>
                <w:rFonts w:ascii="Times New Roman" w:eastAsia="Times New Roman" w:hAnsi="Times New Roman" w:cs="Times New Roman"/>
                <w:sz w:val="20"/>
                <w:szCs w:val="20"/>
                <w:lang w:eastAsia="ru-RU"/>
              </w:rPr>
              <w:t xml:space="preserve"> образовательную программу:</w:t>
            </w:r>
          </w:p>
          <w:p w:rsidR="009E7D9A" w:rsidRPr="003E407C" w:rsidRDefault="002E2E0B" w:rsidP="00BA21F8">
            <w:pPr>
              <w:numPr>
                <w:ilvl w:val="0"/>
                <w:numId w:val="24"/>
              </w:numPr>
              <w:tabs>
                <w:tab w:val="left" w:pos="305"/>
                <w:tab w:val="num" w:pos="126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показать личностный смысл обучения с учетом индивидуальных характеристик внутреннего мира.</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Открытость к принятию других </w:t>
            </w:r>
            <w:r w:rsidR="002E2E0B" w:rsidRPr="003E407C">
              <w:rPr>
                <w:rFonts w:ascii="Times New Roman" w:eastAsia="Times New Roman" w:hAnsi="Times New Roman" w:cs="Times New Roman"/>
                <w:sz w:val="20"/>
                <w:szCs w:val="20"/>
                <w:lang w:eastAsia="ru-RU"/>
              </w:rPr>
              <w:t>позиций, точек зрения (</w:t>
            </w:r>
            <w:proofErr w:type="spellStart"/>
            <w:r w:rsidR="002E2E0B" w:rsidRPr="003E407C">
              <w:rPr>
                <w:rFonts w:ascii="Times New Roman" w:eastAsia="Times New Roman" w:hAnsi="Times New Roman" w:cs="Times New Roman"/>
                <w:sz w:val="20"/>
                <w:szCs w:val="20"/>
                <w:lang w:eastAsia="ru-RU"/>
              </w:rPr>
              <w:t>неидеоло</w:t>
            </w:r>
            <w:r w:rsidRPr="003E407C">
              <w:rPr>
                <w:rFonts w:ascii="Times New Roman" w:eastAsia="Times New Roman" w:hAnsi="Times New Roman" w:cs="Times New Roman"/>
                <w:sz w:val="20"/>
                <w:szCs w:val="20"/>
                <w:lang w:eastAsia="ru-RU"/>
              </w:rPr>
              <w:t>гизированное</w:t>
            </w:r>
            <w:proofErr w:type="spellEnd"/>
            <w:r w:rsidRPr="003E407C">
              <w:rPr>
                <w:rFonts w:ascii="Times New Roman" w:eastAsia="Times New Roman" w:hAnsi="Times New Roman" w:cs="Times New Roman"/>
                <w:sz w:val="20"/>
                <w:szCs w:val="20"/>
                <w:lang w:eastAsia="ru-RU"/>
              </w:rPr>
              <w:t xml:space="preserve"> мышление педагога)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w:t>
            </w:r>
            <w:proofErr w:type="gramStart"/>
            <w:r w:rsidRPr="003E407C">
              <w:rPr>
                <w:rFonts w:ascii="Times New Roman" w:eastAsia="Times New Roman" w:hAnsi="Times New Roman" w:cs="Times New Roman"/>
                <w:sz w:val="20"/>
                <w:szCs w:val="20"/>
                <w:lang w:eastAsia="ru-RU"/>
              </w:rPr>
              <w:t>высказывания</w:t>
            </w:r>
            <w:proofErr w:type="gramEnd"/>
            <w:r w:rsidRPr="003E407C">
              <w:rPr>
                <w:rFonts w:ascii="Times New Roman" w:eastAsia="Times New Roman" w:hAnsi="Times New Roman" w:cs="Times New Roman"/>
                <w:sz w:val="20"/>
                <w:szCs w:val="20"/>
                <w:lang w:eastAsia="ru-RU"/>
              </w:rPr>
              <w:t xml:space="preserve"> обучающегося, включая изменение собственной позиции.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бежденность, что истина может быть не одна;</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и</w:t>
            </w:r>
            <w:r w:rsidR="009E7D9A" w:rsidRPr="003E407C">
              <w:rPr>
                <w:rFonts w:ascii="Times New Roman" w:eastAsia="Times New Roman" w:hAnsi="Times New Roman" w:cs="Times New Roman"/>
                <w:sz w:val="20"/>
                <w:szCs w:val="20"/>
                <w:lang w:eastAsia="ru-RU"/>
              </w:rPr>
              <w:t>нтерес к мнениям и позициям других</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чет других точек зрения в процессе оценивания обучающихся</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1.4.</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Общая культура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Определяет характер и стиль педагогической деятельности. Заключается в знаниях педагога об основных формах материальной и духовной жизни человека. Определяет, во многом, успешность педагогического общения, позицию педагога в глазах обучающихся.</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риентация в основных сферах материальной и духовной жизни;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материальных и духовных интересов молодежи;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озможность продемонстрировать свои достижения;</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р</w:t>
            </w:r>
            <w:r w:rsidR="009E7D9A" w:rsidRPr="003E407C">
              <w:rPr>
                <w:rFonts w:ascii="Times New Roman" w:eastAsia="Times New Roman" w:hAnsi="Times New Roman" w:cs="Times New Roman"/>
                <w:sz w:val="20"/>
                <w:szCs w:val="20"/>
                <w:lang w:eastAsia="ru-RU"/>
              </w:rPr>
              <w:t>уководство кружками и секциями.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1.5.</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Эмоциональная устойчивость</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Определяет характер отношений в учебном процессе, особенно в ситуациях конфликта. Способствует сохранению объективности оценки </w:t>
            </w:r>
            <w:proofErr w:type="gramStart"/>
            <w:r w:rsidRPr="003E407C">
              <w:rPr>
                <w:rFonts w:ascii="Times New Roman" w:eastAsia="Times New Roman" w:hAnsi="Times New Roman" w:cs="Times New Roman"/>
                <w:sz w:val="20"/>
                <w:szCs w:val="20"/>
                <w:lang w:eastAsia="ru-RU"/>
              </w:rPr>
              <w:t>обучающихся</w:t>
            </w:r>
            <w:proofErr w:type="gramEnd"/>
            <w:r w:rsidRPr="003E407C">
              <w:rPr>
                <w:rFonts w:ascii="Times New Roman" w:eastAsia="Times New Roman" w:hAnsi="Times New Roman" w:cs="Times New Roman"/>
                <w:sz w:val="20"/>
                <w:szCs w:val="20"/>
                <w:lang w:eastAsia="ru-RU"/>
              </w:rPr>
              <w:t xml:space="preserve">. </w:t>
            </w:r>
            <w:r w:rsidRPr="003E407C">
              <w:rPr>
                <w:rFonts w:ascii="Times New Roman" w:eastAsia="Times New Roman" w:hAnsi="Times New Roman" w:cs="Times New Roman"/>
                <w:sz w:val="20"/>
                <w:szCs w:val="20"/>
                <w:lang w:eastAsia="ru-RU"/>
              </w:rPr>
              <w:lastRenderedPageBreak/>
              <w:t>Определяет эффективность владения классом.</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в</w:t>
            </w:r>
            <w:r w:rsidR="009E7D9A" w:rsidRPr="003E407C">
              <w:rPr>
                <w:rFonts w:ascii="Times New Roman" w:eastAsia="Times New Roman" w:hAnsi="Times New Roman" w:cs="Times New Roman"/>
                <w:sz w:val="20"/>
                <w:szCs w:val="20"/>
                <w:lang w:eastAsia="ru-RU"/>
              </w:rPr>
              <w:t xml:space="preserve"> трудных ситуациях педагог сохраняет спокойствие;</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э</w:t>
            </w:r>
            <w:r w:rsidR="009E7D9A" w:rsidRPr="003E407C">
              <w:rPr>
                <w:rFonts w:ascii="Times New Roman" w:eastAsia="Times New Roman" w:hAnsi="Times New Roman" w:cs="Times New Roman"/>
                <w:sz w:val="20"/>
                <w:szCs w:val="20"/>
                <w:lang w:eastAsia="ru-RU"/>
              </w:rPr>
              <w:t>моциональный конфликт не влияет на объективность оценки;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н</w:t>
            </w:r>
            <w:r w:rsidR="009E7D9A" w:rsidRPr="003E407C">
              <w:rPr>
                <w:rFonts w:ascii="Times New Roman" w:eastAsia="Times New Roman" w:hAnsi="Times New Roman" w:cs="Times New Roman"/>
                <w:sz w:val="20"/>
                <w:szCs w:val="20"/>
                <w:lang w:eastAsia="ru-RU"/>
              </w:rPr>
              <w:t>е стремится избежать эмоционально-напряженных ситуаций.</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1.6.</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Позитивная направленность на педагогическую деятельность. Уверенность в себе</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сознание целей и ценностей педагогической деятельности,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w:t>
            </w:r>
            <w:r w:rsidR="009E7D9A" w:rsidRPr="003E407C">
              <w:rPr>
                <w:rFonts w:ascii="Times New Roman" w:eastAsia="Times New Roman" w:hAnsi="Times New Roman" w:cs="Times New Roman"/>
                <w:sz w:val="20"/>
                <w:szCs w:val="20"/>
                <w:lang w:eastAsia="ru-RU"/>
              </w:rPr>
              <w:t>озитивное настроение,</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ж</w:t>
            </w:r>
            <w:r w:rsidR="009E7D9A" w:rsidRPr="003E407C">
              <w:rPr>
                <w:rFonts w:ascii="Times New Roman" w:eastAsia="Times New Roman" w:hAnsi="Times New Roman" w:cs="Times New Roman"/>
                <w:sz w:val="20"/>
                <w:szCs w:val="20"/>
                <w:lang w:eastAsia="ru-RU"/>
              </w:rPr>
              <w:t>елание работать,</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ысокая профессиональная самооценка.</w:t>
            </w: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II. Постановка целей и задач педагогической деятельности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Умение перевести тему урока в педагогическую задачу</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Основная компетенция, обеспечивающая </w:t>
            </w:r>
            <w:proofErr w:type="gramStart"/>
            <w:r w:rsidRPr="003E407C">
              <w:rPr>
                <w:rFonts w:ascii="Times New Roman" w:eastAsia="Times New Roman" w:hAnsi="Times New Roman" w:cs="Times New Roman"/>
                <w:sz w:val="20"/>
                <w:szCs w:val="20"/>
                <w:lang w:eastAsia="ru-RU"/>
              </w:rPr>
              <w:t>эффективное</w:t>
            </w:r>
            <w:proofErr w:type="gramEnd"/>
            <w:r w:rsidRPr="003E407C">
              <w:rPr>
                <w:rFonts w:ascii="Times New Roman" w:eastAsia="Times New Roman" w:hAnsi="Times New Roman" w:cs="Times New Roman"/>
                <w:sz w:val="20"/>
                <w:szCs w:val="20"/>
                <w:lang w:eastAsia="ru-RU"/>
              </w:rPr>
              <w:t xml:space="preserve"> целеполагание в учебном процессе. Обеспечивает реализацию «</w:t>
            </w:r>
            <w:proofErr w:type="gramStart"/>
            <w:r w:rsidRPr="003E407C">
              <w:rPr>
                <w:rFonts w:ascii="Times New Roman" w:eastAsia="Times New Roman" w:hAnsi="Times New Roman" w:cs="Times New Roman"/>
                <w:sz w:val="20"/>
                <w:szCs w:val="20"/>
                <w:lang w:eastAsia="ru-RU"/>
              </w:rPr>
              <w:t>субъект-субъектного</w:t>
            </w:r>
            <w:proofErr w:type="gramEnd"/>
            <w:r w:rsidRPr="003E407C">
              <w:rPr>
                <w:rFonts w:ascii="Times New Roman" w:eastAsia="Times New Roman" w:hAnsi="Times New Roman" w:cs="Times New Roman"/>
                <w:sz w:val="20"/>
                <w:szCs w:val="20"/>
                <w:lang w:eastAsia="ru-RU"/>
              </w:rPr>
              <w:t>» подхода, ставит ученика в позицию субъекта деятельности, лежит в основе формирования творческой личности.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образовательных стандартов и реализующих их программ;</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 xml:space="preserve">сознание </w:t>
            </w:r>
            <w:r w:rsidR="002974C0" w:rsidRPr="003E407C">
              <w:rPr>
                <w:rFonts w:ascii="Times New Roman" w:eastAsia="Times New Roman" w:hAnsi="Times New Roman" w:cs="Times New Roman"/>
                <w:sz w:val="20"/>
                <w:szCs w:val="20"/>
                <w:lang w:eastAsia="ru-RU"/>
              </w:rPr>
              <w:t>не тождественности</w:t>
            </w:r>
            <w:r w:rsidR="009E7D9A" w:rsidRPr="003E407C">
              <w:rPr>
                <w:rFonts w:ascii="Times New Roman" w:eastAsia="Times New Roman" w:hAnsi="Times New Roman" w:cs="Times New Roman"/>
                <w:sz w:val="20"/>
                <w:szCs w:val="20"/>
                <w:lang w:eastAsia="ru-RU"/>
              </w:rPr>
              <w:t xml:space="preserve"> темы урока и цели урока;</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конкретным набором способов перевода темы в задачу.</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Умение ставить педагогические цели и задачи сообразно возрастным и индивидуальным особенностям </w:t>
            </w:r>
            <w:proofErr w:type="gramStart"/>
            <w:r w:rsidRPr="003E407C">
              <w:rPr>
                <w:rFonts w:ascii="Times New Roman" w:eastAsia="Times New Roman" w:hAnsi="Times New Roman" w:cs="Times New Roman"/>
                <w:sz w:val="20"/>
                <w:szCs w:val="20"/>
                <w:lang w:eastAsia="ru-RU"/>
              </w:rPr>
              <w:t>обучающихся</w:t>
            </w:r>
            <w:proofErr w:type="gramEnd"/>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 xml:space="preserve">нание возрастных особенностей </w:t>
            </w:r>
            <w:proofErr w:type="gramStart"/>
            <w:r w:rsidR="009E7D9A" w:rsidRPr="003E407C">
              <w:rPr>
                <w:rFonts w:ascii="Times New Roman" w:eastAsia="Times New Roman" w:hAnsi="Times New Roman" w:cs="Times New Roman"/>
                <w:sz w:val="20"/>
                <w:szCs w:val="20"/>
                <w:lang w:eastAsia="ru-RU"/>
              </w:rPr>
              <w:t>обучающегося</w:t>
            </w:r>
            <w:proofErr w:type="gramEnd"/>
            <w:r w:rsidR="009E7D9A" w:rsidRPr="003E407C">
              <w:rPr>
                <w:rFonts w:ascii="Times New Roman" w:eastAsia="Times New Roman" w:hAnsi="Times New Roman" w:cs="Times New Roman"/>
                <w:sz w:val="20"/>
                <w:szCs w:val="20"/>
                <w:lang w:eastAsia="ru-RU"/>
              </w:rPr>
              <w:t>;</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методами перевода цели в учебную задачу на конкретном возрасте.</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III. Мотивация учебной деятельности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3.1.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Умение обеспечить успех в деятельности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proofErr w:type="gramStart"/>
            <w:r w:rsidRPr="003E407C">
              <w:rPr>
                <w:rFonts w:ascii="Times New Roman" w:eastAsia="Times New Roman" w:hAnsi="Times New Roman" w:cs="Times New Roman"/>
                <w:sz w:val="20"/>
                <w:szCs w:val="20"/>
                <w:lang w:eastAsia="ru-RU"/>
              </w:rPr>
              <w:t>Компетентность</w:t>
            </w:r>
            <w:proofErr w:type="gramEnd"/>
            <w:r w:rsidRPr="003E407C">
              <w:rPr>
                <w:rFonts w:ascii="Times New Roman" w:eastAsia="Times New Roman" w:hAnsi="Times New Roman" w:cs="Times New Roman"/>
                <w:sz w:val="20"/>
                <w:szCs w:val="20"/>
                <w:lang w:eastAsia="ru-RU"/>
              </w:rPr>
              <w:t xml:space="preserve"> позволяющая обучаемому поверить в свои силы, утвердить себя в глазах окружающих, один из главных способов обеспечить позитивную мотивацию учения.</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нания возможностей конкретных учеников;</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w:t>
            </w:r>
            <w:r w:rsidR="009E7D9A" w:rsidRPr="003E407C">
              <w:rPr>
                <w:rFonts w:ascii="Times New Roman" w:eastAsia="Times New Roman" w:hAnsi="Times New Roman" w:cs="Times New Roman"/>
                <w:sz w:val="20"/>
                <w:szCs w:val="20"/>
                <w:lang w:eastAsia="ru-RU"/>
              </w:rPr>
              <w:t>остановка учебных задач, в соответствии с возможностями ученика;</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д</w:t>
            </w:r>
            <w:r w:rsidR="009E7D9A" w:rsidRPr="003E407C">
              <w:rPr>
                <w:rFonts w:ascii="Times New Roman" w:eastAsia="Times New Roman" w:hAnsi="Times New Roman" w:cs="Times New Roman"/>
                <w:sz w:val="20"/>
                <w:szCs w:val="20"/>
                <w:lang w:eastAsia="ru-RU"/>
              </w:rPr>
              <w:t>емонстрация успехов обучающихся родителям, одноклассникам.</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3.2.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педагогическом оценивании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Педагогическое оценивание служит реальным инструментом </w:t>
            </w:r>
            <w:proofErr w:type="gramStart"/>
            <w:r w:rsidRPr="003E407C">
              <w:rPr>
                <w:rFonts w:ascii="Times New Roman" w:eastAsia="Times New Roman" w:hAnsi="Times New Roman" w:cs="Times New Roman"/>
                <w:sz w:val="20"/>
                <w:szCs w:val="20"/>
                <w:lang w:eastAsia="ru-RU"/>
              </w:rPr>
              <w:t>осознания</w:t>
            </w:r>
            <w:proofErr w:type="gramEnd"/>
            <w:r w:rsidRPr="003E407C">
              <w:rPr>
                <w:rFonts w:ascii="Times New Roman" w:eastAsia="Times New Roman" w:hAnsi="Times New Roman" w:cs="Times New Roman"/>
                <w:sz w:val="20"/>
                <w:szCs w:val="20"/>
                <w:lang w:eastAsia="ru-RU"/>
              </w:rPr>
              <w:t xml:space="preserve"> обучающимся своих достижений и недоработок. Без знания своих результатов невозможно обеспечить субъектную позицию в образовании.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многообразия педагогических оценок;</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накомство с литературой по данному вопросу;</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(применение) различными методами оценивания.</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3.3.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Умение превращать учебную задачу </w:t>
            </w:r>
            <w:proofErr w:type="gramStart"/>
            <w:r w:rsidRPr="003E407C">
              <w:rPr>
                <w:rFonts w:ascii="Times New Roman" w:eastAsia="Times New Roman" w:hAnsi="Times New Roman" w:cs="Times New Roman"/>
                <w:sz w:val="20"/>
                <w:szCs w:val="20"/>
                <w:lang w:eastAsia="ru-RU"/>
              </w:rPr>
              <w:t>в</w:t>
            </w:r>
            <w:proofErr w:type="gramEnd"/>
            <w:r w:rsidRPr="003E407C">
              <w:rPr>
                <w:rFonts w:ascii="Times New Roman" w:eastAsia="Times New Roman" w:hAnsi="Times New Roman" w:cs="Times New Roman"/>
                <w:sz w:val="20"/>
                <w:szCs w:val="20"/>
                <w:lang w:eastAsia="ru-RU"/>
              </w:rPr>
              <w:t xml:space="preserve"> личностно-значимую</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Это одна из важнейших компетентностей, обеспечивающих мотивацию учебной деятельности.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интересов учащихся, их внутреннего мира;</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ориентация в </w:t>
            </w:r>
            <w:r w:rsidR="009E7D9A" w:rsidRPr="003E407C">
              <w:rPr>
                <w:rFonts w:ascii="Times New Roman" w:eastAsia="Times New Roman" w:hAnsi="Times New Roman" w:cs="Times New Roman"/>
                <w:sz w:val="20"/>
                <w:szCs w:val="20"/>
                <w:lang w:eastAsia="ru-RU"/>
              </w:rPr>
              <w:t>культуре,</w:t>
            </w:r>
            <w:r w:rsidRPr="003E407C">
              <w:rPr>
                <w:rFonts w:ascii="Times New Roman" w:eastAsia="Times New Roman" w:hAnsi="Times New Roman" w:cs="Times New Roman"/>
                <w:sz w:val="20"/>
                <w:szCs w:val="20"/>
                <w:lang w:eastAsia="ru-RU"/>
              </w:rPr>
              <w:t xml:space="preserve"> у</w:t>
            </w:r>
            <w:r w:rsidR="009E7D9A" w:rsidRPr="003E407C">
              <w:rPr>
                <w:rFonts w:ascii="Times New Roman" w:eastAsia="Times New Roman" w:hAnsi="Times New Roman" w:cs="Times New Roman"/>
                <w:sz w:val="20"/>
                <w:szCs w:val="20"/>
                <w:lang w:eastAsia="ru-RU"/>
              </w:rPr>
              <w:t>мение показать роль и значение изучаемого материала в реализации личных планов.</w:t>
            </w: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IV. Информационная компетентность</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4.1.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предмете преподавания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w:t>
            </w:r>
            <w:r w:rsidRPr="003E407C">
              <w:rPr>
                <w:rFonts w:ascii="Times New Roman" w:eastAsia="Times New Roman" w:hAnsi="Times New Roman" w:cs="Times New Roman"/>
                <w:sz w:val="20"/>
                <w:szCs w:val="20"/>
                <w:lang w:eastAsia="ru-RU"/>
              </w:rPr>
              <w:lastRenderedPageBreak/>
              <w:t>учения.</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з</w:t>
            </w:r>
            <w:r w:rsidR="009E7D9A" w:rsidRPr="003E407C">
              <w:rPr>
                <w:rFonts w:ascii="Times New Roman" w:eastAsia="Times New Roman" w:hAnsi="Times New Roman" w:cs="Times New Roman"/>
                <w:sz w:val="20"/>
                <w:szCs w:val="20"/>
                <w:lang w:eastAsia="ru-RU"/>
              </w:rPr>
              <w:t xml:space="preserve">нание генезиса формирования предметного знания (история, персоналии, для решения каких </w:t>
            </w:r>
            <w:r w:rsidR="009E7D9A" w:rsidRPr="003E407C">
              <w:rPr>
                <w:rFonts w:ascii="Times New Roman" w:eastAsia="Times New Roman" w:hAnsi="Times New Roman" w:cs="Times New Roman"/>
                <w:sz w:val="20"/>
                <w:szCs w:val="20"/>
                <w:lang w:eastAsia="ru-RU"/>
              </w:rPr>
              <w:lastRenderedPageBreak/>
              <w:t>проблем разрабатывалось);</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озможности применение получаемых знаний для объяснения социальных и природных явлений;</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методами решения различных задач;</w:t>
            </w:r>
          </w:p>
          <w:p w:rsidR="009E7D9A" w:rsidRPr="003E407C" w:rsidRDefault="002E2E0B" w:rsidP="00BA21F8">
            <w:pPr>
              <w:pStyle w:val="a6"/>
              <w:numPr>
                <w:ilvl w:val="0"/>
                <w:numId w:val="54"/>
              </w:numPr>
              <w:spacing w:after="0" w:line="240" w:lineRule="auto"/>
              <w:ind w:left="62" w:firstLine="0"/>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свободное решение задач </w:t>
            </w:r>
            <w:r w:rsidR="002974C0" w:rsidRPr="003E407C">
              <w:rPr>
                <w:rFonts w:ascii="Times New Roman" w:eastAsia="Times New Roman" w:hAnsi="Times New Roman" w:cs="Times New Roman"/>
                <w:sz w:val="20"/>
                <w:szCs w:val="20"/>
                <w:lang w:eastAsia="ru-RU"/>
              </w:rPr>
              <w:t>ОГЭ</w:t>
            </w:r>
            <w:r w:rsidRPr="003E407C">
              <w:rPr>
                <w:rFonts w:ascii="Times New Roman" w:eastAsia="Times New Roman" w:hAnsi="Times New Roman" w:cs="Times New Roman"/>
                <w:sz w:val="20"/>
                <w:szCs w:val="20"/>
                <w:lang w:eastAsia="ru-RU"/>
              </w:rPr>
              <w:t xml:space="preserve">, </w:t>
            </w:r>
            <w:r w:rsidR="009E7D9A" w:rsidRPr="003E407C">
              <w:rPr>
                <w:rFonts w:ascii="Times New Roman" w:eastAsia="Times New Roman" w:hAnsi="Times New Roman" w:cs="Times New Roman"/>
                <w:sz w:val="20"/>
                <w:szCs w:val="20"/>
                <w:lang w:eastAsia="ru-RU"/>
              </w:rPr>
              <w:t>олимпиад: региональных, российских, международных.</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4.2.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методах преподавания</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Обеспечивает возможность эффективного усвоения знания и формирования умений, предусмотренных программой. Обеспечивает индивидуальный подход и развитие творческой личности.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нормативных методов и методик;</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д</w:t>
            </w:r>
            <w:r w:rsidR="009E7D9A" w:rsidRPr="003E407C">
              <w:rPr>
                <w:rFonts w:ascii="Times New Roman" w:eastAsia="Times New Roman" w:hAnsi="Times New Roman" w:cs="Times New Roman"/>
                <w:sz w:val="20"/>
                <w:szCs w:val="20"/>
                <w:lang w:eastAsia="ru-RU"/>
              </w:rPr>
              <w:t>емонстрация личностно-ориентированных методов образования;</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н</w:t>
            </w:r>
            <w:r w:rsidR="009E7D9A" w:rsidRPr="003E407C">
              <w:rPr>
                <w:rFonts w:ascii="Times New Roman" w:eastAsia="Times New Roman" w:hAnsi="Times New Roman" w:cs="Times New Roman"/>
                <w:sz w:val="20"/>
                <w:szCs w:val="20"/>
                <w:lang w:eastAsia="ru-RU"/>
              </w:rPr>
              <w:t>аличие своих «находок» и методов, авторской школы;</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современных достижений в области методики обучения, в том числе и использование новых информационных технологий;</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и</w:t>
            </w:r>
            <w:r w:rsidR="009E7D9A" w:rsidRPr="003E407C">
              <w:rPr>
                <w:rFonts w:ascii="Times New Roman" w:eastAsia="Times New Roman" w:hAnsi="Times New Roman" w:cs="Times New Roman"/>
                <w:sz w:val="20"/>
                <w:szCs w:val="20"/>
                <w:lang w:eastAsia="ru-RU"/>
              </w:rPr>
              <w:t>спользование в учебном процессе современных методов обучения.</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4.3.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субъективных условиях деятельности (знание учеников и учебных коллективов)</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Позволяет осуществить индивидуальный подход к организации образовательного процесса. Служит условием реализации </w:t>
            </w:r>
            <w:proofErr w:type="spellStart"/>
            <w:r w:rsidRPr="003E407C">
              <w:rPr>
                <w:rFonts w:ascii="Times New Roman" w:eastAsia="Times New Roman" w:hAnsi="Times New Roman" w:cs="Times New Roman"/>
                <w:sz w:val="20"/>
                <w:szCs w:val="20"/>
                <w:lang w:eastAsia="ru-RU"/>
              </w:rPr>
              <w:t>гуманизации</w:t>
            </w:r>
            <w:proofErr w:type="spellEnd"/>
            <w:r w:rsidRPr="003E407C">
              <w:rPr>
                <w:rFonts w:ascii="Times New Roman" w:eastAsia="Times New Roman" w:hAnsi="Times New Roman" w:cs="Times New Roman"/>
                <w:sz w:val="20"/>
                <w:szCs w:val="20"/>
                <w:lang w:eastAsia="ru-RU"/>
              </w:rPr>
              <w:t xml:space="preserve"> образования. Обеспечивает высокую мотивацию академической активности.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 xml:space="preserve">нание теоретического материала по психологии, характеризующего индивидуальные особенности </w:t>
            </w:r>
            <w:proofErr w:type="gramStart"/>
            <w:r w:rsidR="009E7D9A" w:rsidRPr="003E407C">
              <w:rPr>
                <w:rFonts w:ascii="Times New Roman" w:eastAsia="Times New Roman" w:hAnsi="Times New Roman" w:cs="Times New Roman"/>
                <w:sz w:val="20"/>
                <w:szCs w:val="20"/>
                <w:lang w:eastAsia="ru-RU"/>
              </w:rPr>
              <w:t>обучающихся</w:t>
            </w:r>
            <w:proofErr w:type="gramEnd"/>
            <w:r w:rsidR="009E7D9A" w:rsidRPr="003E407C">
              <w:rPr>
                <w:rFonts w:ascii="Times New Roman" w:eastAsia="Times New Roman" w:hAnsi="Times New Roman" w:cs="Times New Roman"/>
                <w:sz w:val="20"/>
                <w:szCs w:val="20"/>
                <w:lang w:eastAsia="ru-RU"/>
              </w:rPr>
              <w:t>;</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 xml:space="preserve">ладение методами диагностики индивидуальных особенностей (возможно </w:t>
            </w:r>
            <w:r w:rsidRPr="003E407C">
              <w:rPr>
                <w:rFonts w:ascii="Times New Roman" w:eastAsia="Times New Roman" w:hAnsi="Times New Roman" w:cs="Times New Roman"/>
                <w:sz w:val="20"/>
                <w:szCs w:val="20"/>
                <w:lang w:eastAsia="ru-RU"/>
              </w:rPr>
              <w:t>с</w:t>
            </w:r>
            <w:r w:rsidR="009E7D9A" w:rsidRPr="003E407C">
              <w:rPr>
                <w:rFonts w:ascii="Times New Roman" w:eastAsia="Times New Roman" w:hAnsi="Times New Roman" w:cs="Times New Roman"/>
                <w:sz w:val="20"/>
                <w:szCs w:val="20"/>
                <w:lang w:eastAsia="ru-RU"/>
              </w:rPr>
              <w:t xml:space="preserve"> психологом);</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и</w:t>
            </w:r>
            <w:r w:rsidR="009E7D9A" w:rsidRPr="003E407C">
              <w:rPr>
                <w:rFonts w:ascii="Times New Roman" w:eastAsia="Times New Roman" w:hAnsi="Times New Roman" w:cs="Times New Roman"/>
                <w:sz w:val="20"/>
                <w:szCs w:val="20"/>
                <w:lang w:eastAsia="ru-RU"/>
              </w:rPr>
              <w:t>спользование знаний по психологии в организации учебного процесса;</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р</w:t>
            </w:r>
            <w:r w:rsidR="009E7D9A" w:rsidRPr="003E407C">
              <w:rPr>
                <w:rFonts w:ascii="Times New Roman" w:eastAsia="Times New Roman" w:hAnsi="Times New Roman" w:cs="Times New Roman"/>
                <w:sz w:val="20"/>
                <w:szCs w:val="20"/>
                <w:lang w:eastAsia="ru-RU"/>
              </w:rPr>
              <w:t xml:space="preserve">азработка </w:t>
            </w:r>
            <w:proofErr w:type="gramStart"/>
            <w:r w:rsidR="009E7D9A" w:rsidRPr="003E407C">
              <w:rPr>
                <w:rFonts w:ascii="Times New Roman" w:eastAsia="Times New Roman" w:hAnsi="Times New Roman" w:cs="Times New Roman"/>
                <w:sz w:val="20"/>
                <w:szCs w:val="20"/>
                <w:lang w:eastAsia="ru-RU"/>
              </w:rPr>
              <w:t>индивидуальных проектов</w:t>
            </w:r>
            <w:proofErr w:type="gramEnd"/>
            <w:r w:rsidR="009E7D9A" w:rsidRPr="003E407C">
              <w:rPr>
                <w:rFonts w:ascii="Times New Roman" w:eastAsia="Times New Roman" w:hAnsi="Times New Roman" w:cs="Times New Roman"/>
                <w:sz w:val="20"/>
                <w:szCs w:val="20"/>
                <w:lang w:eastAsia="ru-RU"/>
              </w:rPr>
              <w:t xml:space="preserve"> на основе индивидуальных характеристик обучающихся;</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методами социометрии;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чет особенностей учебных коллективов в педагогическом процессе;</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(рефлексия) своих индивидуальных особенностей и их учет в своей деятельности.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4.4.</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Умение вести самостоятельный поиск информации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Обеспечивает постоянный профессиональный рост и творческий подход к педагогической деятельности. </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w:t>
            </w:r>
            <w:r w:rsidR="009E7D9A" w:rsidRPr="003E407C">
              <w:rPr>
                <w:rFonts w:ascii="Times New Roman" w:eastAsia="Times New Roman" w:hAnsi="Times New Roman" w:cs="Times New Roman"/>
                <w:sz w:val="20"/>
                <w:szCs w:val="20"/>
                <w:lang w:eastAsia="ru-RU"/>
              </w:rPr>
              <w:t>рофессиональная любознательность;</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пользоваться различными информационн</w:t>
            </w:r>
            <w:proofErr w:type="gramStart"/>
            <w:r w:rsidR="009E7D9A" w:rsidRPr="003E407C">
              <w:rPr>
                <w:rFonts w:ascii="Times New Roman" w:eastAsia="Times New Roman" w:hAnsi="Times New Roman" w:cs="Times New Roman"/>
                <w:sz w:val="20"/>
                <w:szCs w:val="20"/>
                <w:lang w:eastAsia="ru-RU"/>
              </w:rPr>
              <w:t>о–</w:t>
            </w:r>
            <w:proofErr w:type="gramEnd"/>
            <w:r w:rsidR="009E7D9A" w:rsidRPr="003E407C">
              <w:rPr>
                <w:rFonts w:ascii="Times New Roman" w:eastAsia="Times New Roman" w:hAnsi="Times New Roman" w:cs="Times New Roman"/>
                <w:sz w:val="20"/>
                <w:szCs w:val="20"/>
                <w:lang w:eastAsia="ru-RU"/>
              </w:rPr>
              <w:t xml:space="preserve"> поисковыми технологиями;</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и</w:t>
            </w:r>
            <w:r w:rsidR="009E7D9A" w:rsidRPr="003E407C">
              <w:rPr>
                <w:rFonts w:ascii="Times New Roman" w:eastAsia="Times New Roman" w:hAnsi="Times New Roman" w:cs="Times New Roman"/>
                <w:sz w:val="20"/>
                <w:szCs w:val="20"/>
                <w:lang w:eastAsia="ru-RU"/>
              </w:rPr>
              <w:t>спользование различных баз данных в образовательном процессе.</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V. Разработка программ педагогической деятельности и принятие педагогических решений</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5.1.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Умение разработать </w:t>
            </w:r>
            <w:r w:rsidR="009C5365" w:rsidRPr="003E407C">
              <w:rPr>
                <w:rFonts w:ascii="Times New Roman" w:eastAsia="Times New Roman" w:hAnsi="Times New Roman" w:cs="Times New Roman"/>
                <w:sz w:val="20"/>
                <w:szCs w:val="20"/>
                <w:lang w:eastAsia="ru-RU"/>
              </w:rPr>
              <w:t xml:space="preserve">рабочую </w:t>
            </w:r>
            <w:r w:rsidRPr="003E407C">
              <w:rPr>
                <w:rFonts w:ascii="Times New Roman" w:eastAsia="Times New Roman" w:hAnsi="Times New Roman" w:cs="Times New Roman"/>
                <w:sz w:val="20"/>
                <w:szCs w:val="20"/>
                <w:lang w:eastAsia="ru-RU"/>
              </w:rPr>
              <w:t>образовательную программу, выбрать учебники и учебные комплекты.</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Умение разработать </w:t>
            </w:r>
            <w:r w:rsidR="009C5365" w:rsidRPr="003E407C">
              <w:rPr>
                <w:rFonts w:ascii="Times New Roman" w:eastAsia="Times New Roman" w:hAnsi="Times New Roman" w:cs="Times New Roman"/>
                <w:sz w:val="20"/>
                <w:szCs w:val="20"/>
                <w:lang w:eastAsia="ru-RU"/>
              </w:rPr>
              <w:t xml:space="preserve">рабочую </w:t>
            </w:r>
            <w:r w:rsidRPr="003E407C">
              <w:rPr>
                <w:rFonts w:ascii="Times New Roman" w:eastAsia="Times New Roman" w:hAnsi="Times New Roman" w:cs="Times New Roman"/>
                <w:sz w:val="20"/>
                <w:szCs w:val="20"/>
                <w:lang w:eastAsia="ru-RU"/>
              </w:rPr>
              <w:t xml:space="preserve">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w:t>
            </w:r>
            <w:r w:rsidR="009C5365" w:rsidRPr="003E407C">
              <w:rPr>
                <w:rFonts w:ascii="Times New Roman" w:eastAsia="Times New Roman" w:hAnsi="Times New Roman" w:cs="Times New Roman"/>
                <w:sz w:val="20"/>
                <w:szCs w:val="20"/>
                <w:lang w:eastAsia="ru-RU"/>
              </w:rPr>
              <w:t xml:space="preserve">рабочие </w:t>
            </w:r>
            <w:r w:rsidRPr="003E407C">
              <w:rPr>
                <w:rFonts w:ascii="Times New Roman" w:eastAsia="Times New Roman" w:hAnsi="Times New Roman" w:cs="Times New Roman"/>
                <w:sz w:val="20"/>
                <w:szCs w:val="20"/>
                <w:lang w:eastAsia="ru-RU"/>
              </w:rPr>
              <w:t>образовательные программы в современных условиях невозможно творчески организовать образовательный процесс.</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Образовательные программы выступают средствами целенаправленного влияния </w:t>
            </w:r>
            <w:r w:rsidRPr="003E407C">
              <w:rPr>
                <w:rFonts w:ascii="Times New Roman" w:eastAsia="Times New Roman" w:hAnsi="Times New Roman" w:cs="Times New Roman"/>
                <w:sz w:val="20"/>
                <w:szCs w:val="20"/>
                <w:lang w:eastAsia="ru-RU"/>
              </w:rPr>
              <w:lastRenderedPageBreak/>
              <w:t xml:space="preserve">на развитие </w:t>
            </w:r>
            <w:proofErr w:type="gramStart"/>
            <w:r w:rsidRPr="003E407C">
              <w:rPr>
                <w:rFonts w:ascii="Times New Roman" w:eastAsia="Times New Roman" w:hAnsi="Times New Roman" w:cs="Times New Roman"/>
                <w:sz w:val="20"/>
                <w:szCs w:val="20"/>
                <w:lang w:eastAsia="ru-RU"/>
              </w:rPr>
              <w:t>обучающихся</w:t>
            </w:r>
            <w:proofErr w:type="gramEnd"/>
            <w:r w:rsidRPr="003E407C">
              <w:rPr>
                <w:rFonts w:ascii="Times New Roman" w:eastAsia="Times New Roman" w:hAnsi="Times New Roman" w:cs="Times New Roman"/>
                <w:sz w:val="20"/>
                <w:szCs w:val="20"/>
                <w:lang w:eastAsia="ru-RU"/>
              </w:rPr>
              <w:t>.</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Компетентность в разработке </w:t>
            </w:r>
            <w:r w:rsidR="009C5365" w:rsidRPr="003E407C">
              <w:rPr>
                <w:rFonts w:ascii="Times New Roman" w:eastAsia="Times New Roman" w:hAnsi="Times New Roman" w:cs="Times New Roman"/>
                <w:sz w:val="20"/>
                <w:szCs w:val="20"/>
                <w:lang w:eastAsia="ru-RU"/>
              </w:rPr>
              <w:t xml:space="preserve">рабочих </w:t>
            </w:r>
            <w:r w:rsidRPr="003E407C">
              <w:rPr>
                <w:rFonts w:ascii="Times New Roman" w:eastAsia="Times New Roman" w:hAnsi="Times New Roman" w:cs="Times New Roman"/>
                <w:sz w:val="20"/>
                <w:szCs w:val="20"/>
                <w:lang w:eastAsia="ru-RU"/>
              </w:rPr>
              <w:t xml:space="preserve">образовательных программ позволяет осуществлять преподавание на различных уровнях </w:t>
            </w:r>
            <w:proofErr w:type="spellStart"/>
            <w:r w:rsidRPr="003E407C">
              <w:rPr>
                <w:rFonts w:ascii="Times New Roman" w:eastAsia="Times New Roman" w:hAnsi="Times New Roman" w:cs="Times New Roman"/>
                <w:sz w:val="20"/>
                <w:szCs w:val="20"/>
                <w:lang w:eastAsia="ru-RU"/>
              </w:rPr>
              <w:t>обученности</w:t>
            </w:r>
            <w:proofErr w:type="spellEnd"/>
            <w:r w:rsidRPr="003E407C">
              <w:rPr>
                <w:rFonts w:ascii="Times New Roman" w:eastAsia="Times New Roman" w:hAnsi="Times New Roman" w:cs="Times New Roman"/>
                <w:sz w:val="20"/>
                <w:szCs w:val="20"/>
                <w:lang w:eastAsia="ru-RU"/>
              </w:rPr>
              <w:t xml:space="preserve"> и развития обучающихся.</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Обоснованные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 </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з</w:t>
            </w:r>
            <w:r w:rsidR="009E7D9A" w:rsidRPr="003E407C">
              <w:rPr>
                <w:rFonts w:ascii="Times New Roman" w:eastAsia="Times New Roman" w:hAnsi="Times New Roman" w:cs="Times New Roman"/>
                <w:sz w:val="20"/>
                <w:szCs w:val="20"/>
                <w:lang w:eastAsia="ru-RU"/>
              </w:rPr>
              <w:t>нание образовательных стандартов и примерных программ;</w:t>
            </w:r>
          </w:p>
          <w:p w:rsidR="009E7D9A" w:rsidRPr="003E407C" w:rsidRDefault="002E2E0B" w:rsidP="00BA21F8">
            <w:pPr>
              <w:numPr>
                <w:ilvl w:val="0"/>
                <w:numId w:val="10"/>
              </w:numPr>
              <w:tabs>
                <w:tab w:val="clear" w:pos="720"/>
                <w:tab w:val="num" w:pos="0"/>
                <w:tab w:val="left" w:pos="305"/>
                <w:tab w:val="left" w:pos="540"/>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н</w:t>
            </w:r>
            <w:r w:rsidR="009E7D9A" w:rsidRPr="003E407C">
              <w:rPr>
                <w:rFonts w:ascii="Times New Roman" w:eastAsia="Times New Roman" w:hAnsi="Times New Roman" w:cs="Times New Roman"/>
                <w:sz w:val="20"/>
                <w:szCs w:val="20"/>
                <w:lang w:eastAsia="ru-RU"/>
              </w:rPr>
              <w:t xml:space="preserve">аличие персонально разработанных </w:t>
            </w:r>
            <w:r w:rsidR="009C5365" w:rsidRPr="003E407C">
              <w:rPr>
                <w:rFonts w:ascii="Times New Roman" w:eastAsia="Times New Roman" w:hAnsi="Times New Roman" w:cs="Times New Roman"/>
                <w:sz w:val="20"/>
                <w:szCs w:val="20"/>
                <w:lang w:eastAsia="ru-RU"/>
              </w:rPr>
              <w:t xml:space="preserve">рабочих </w:t>
            </w:r>
            <w:r w:rsidR="009E7D9A" w:rsidRPr="003E407C">
              <w:rPr>
                <w:rFonts w:ascii="Times New Roman" w:eastAsia="Times New Roman" w:hAnsi="Times New Roman" w:cs="Times New Roman"/>
                <w:sz w:val="20"/>
                <w:szCs w:val="20"/>
                <w:lang w:eastAsia="ru-RU"/>
              </w:rPr>
              <w:t>образовательных программ:</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а)</w:t>
            </w:r>
            <w:r w:rsidR="002E2E0B" w:rsidRPr="003E407C">
              <w:rPr>
                <w:rFonts w:ascii="Times New Roman" w:eastAsia="Times New Roman" w:hAnsi="Times New Roman" w:cs="Times New Roman"/>
                <w:sz w:val="20"/>
                <w:szCs w:val="20"/>
                <w:lang w:eastAsia="ru-RU"/>
              </w:rPr>
              <w:t xml:space="preserve"> </w:t>
            </w:r>
            <w:r w:rsidRPr="003E407C">
              <w:rPr>
                <w:rFonts w:ascii="Times New Roman" w:eastAsia="Times New Roman" w:hAnsi="Times New Roman" w:cs="Times New Roman"/>
                <w:sz w:val="20"/>
                <w:szCs w:val="20"/>
                <w:lang w:eastAsia="ru-RU"/>
              </w:rPr>
              <w:t>характеристика этих программ по содержанию, по источникам информации;</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б)</w:t>
            </w:r>
            <w:r w:rsidR="002E2E0B" w:rsidRPr="003E407C">
              <w:rPr>
                <w:rFonts w:ascii="Times New Roman" w:eastAsia="Times New Roman" w:hAnsi="Times New Roman" w:cs="Times New Roman"/>
                <w:sz w:val="20"/>
                <w:szCs w:val="20"/>
                <w:lang w:eastAsia="ru-RU"/>
              </w:rPr>
              <w:t xml:space="preserve"> </w:t>
            </w:r>
            <w:r w:rsidRPr="003E407C">
              <w:rPr>
                <w:rFonts w:ascii="Times New Roman" w:eastAsia="Times New Roman" w:hAnsi="Times New Roman" w:cs="Times New Roman"/>
                <w:sz w:val="20"/>
                <w:szCs w:val="20"/>
                <w:lang w:eastAsia="ru-RU"/>
              </w:rPr>
              <w:t>по материальной базе, на которой должны реализовываться программы;</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2E2E0B" w:rsidRPr="003E407C">
              <w:rPr>
                <w:rFonts w:ascii="Times New Roman" w:eastAsia="Times New Roman" w:hAnsi="Times New Roman" w:cs="Times New Roman"/>
                <w:sz w:val="20"/>
                <w:szCs w:val="20"/>
                <w:lang w:eastAsia="ru-RU"/>
              </w:rPr>
              <w:t xml:space="preserve"> </w:t>
            </w:r>
            <w:r w:rsidRPr="003E407C">
              <w:rPr>
                <w:rFonts w:ascii="Times New Roman" w:eastAsia="Times New Roman" w:hAnsi="Times New Roman" w:cs="Times New Roman"/>
                <w:sz w:val="20"/>
                <w:szCs w:val="20"/>
                <w:lang w:eastAsia="ru-RU"/>
              </w:rPr>
              <w:t>по учету индивидуальных характеристик обучающихся</w:t>
            </w:r>
            <w:r w:rsidR="009C5365"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боснованность используемых образовательных программ</w:t>
            </w:r>
            <w:r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частие учащи</w:t>
            </w:r>
            <w:r w:rsidRPr="003E407C">
              <w:rPr>
                <w:rFonts w:ascii="Times New Roman" w:eastAsia="Times New Roman" w:hAnsi="Times New Roman" w:cs="Times New Roman"/>
                <w:sz w:val="20"/>
                <w:szCs w:val="20"/>
                <w:lang w:eastAsia="ru-RU"/>
              </w:rPr>
              <w:t xml:space="preserve">хся и их родителей в разработке </w:t>
            </w:r>
            <w:r w:rsidR="009E7D9A" w:rsidRPr="003E407C">
              <w:rPr>
                <w:rFonts w:ascii="Times New Roman" w:eastAsia="Times New Roman" w:hAnsi="Times New Roman" w:cs="Times New Roman"/>
                <w:sz w:val="20"/>
                <w:szCs w:val="20"/>
                <w:lang w:eastAsia="ru-RU"/>
              </w:rPr>
              <w:t>образовательной программы, индивидуального учебного плана и индивидуального образовательного маршрута</w:t>
            </w:r>
            <w:r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частие работодателей в разработке образовательной программы</w:t>
            </w:r>
            <w:r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учебников и учебно-методических комплектов, используемых в образовательных учреждениях, рекомендованных органом управления образованием</w:t>
            </w:r>
            <w:r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боснованность выбора учебников и учебно-методических комплектов, используемых педагогом.</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5.2.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Умение принимать решение в различных педагогических ситуациях</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Педагогу приходится постоянно принимать решения:</w:t>
            </w:r>
          </w:p>
          <w:p w:rsidR="009E7D9A" w:rsidRPr="003E407C" w:rsidRDefault="009E7D9A"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Как установить дисциплину;</w:t>
            </w:r>
          </w:p>
          <w:p w:rsidR="009E7D9A" w:rsidRPr="003E407C" w:rsidRDefault="009E7D9A"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Как мотивировать академическую активность;</w:t>
            </w:r>
          </w:p>
          <w:p w:rsidR="009E7D9A" w:rsidRPr="003E407C" w:rsidRDefault="009E7D9A"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Как вызвать интерес у конкретного ученика;</w:t>
            </w:r>
          </w:p>
          <w:p w:rsidR="009E7D9A" w:rsidRPr="003E407C" w:rsidRDefault="009E7D9A"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Как обеспечить понимание и т.д.</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Разрешение педагогических проблем составляет суть педагогической деятельности.</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При решении проблем могут применяться как стандартные решения (решающие правила), так и творческие (креативные) или интуитивные.</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типичных педагогических ситуаций, требующих участия педагога для своего решения;</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набором решающих правил, используемых для различных ситуаций;</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критерием предпочтительности при выборе того или иного решающего правила;</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критериев достижения цели.</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не типичных конфликтных ситуаций;</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w:t>
            </w:r>
            <w:r w:rsidR="009E7D9A" w:rsidRPr="003E407C">
              <w:rPr>
                <w:rFonts w:ascii="Times New Roman" w:eastAsia="Times New Roman" w:hAnsi="Times New Roman" w:cs="Times New Roman"/>
                <w:sz w:val="20"/>
                <w:szCs w:val="20"/>
                <w:lang w:eastAsia="ru-RU"/>
              </w:rPr>
              <w:t>римеры разрешения конкретных педагогических ситуаций;</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р</w:t>
            </w:r>
            <w:r w:rsidR="009E7D9A" w:rsidRPr="003E407C">
              <w:rPr>
                <w:rFonts w:ascii="Times New Roman" w:eastAsia="Times New Roman" w:hAnsi="Times New Roman" w:cs="Times New Roman"/>
                <w:sz w:val="20"/>
                <w:szCs w:val="20"/>
                <w:lang w:eastAsia="ru-RU"/>
              </w:rPr>
              <w:t>азвитость педагогического мышления.</w:t>
            </w:r>
          </w:p>
        </w:tc>
      </w:tr>
      <w:tr w:rsidR="009E7D9A" w:rsidRPr="003E407C" w:rsidTr="009C5365">
        <w:tc>
          <w:tcPr>
            <w:tcW w:w="5000" w:type="pct"/>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center"/>
              <w:rPr>
                <w:rFonts w:ascii="Times New Roman" w:eastAsia="Times New Roman" w:hAnsi="Times New Roman" w:cs="Times New Roman"/>
                <w:b/>
                <w:sz w:val="20"/>
                <w:szCs w:val="20"/>
                <w:lang w:eastAsia="ru-RU"/>
              </w:rPr>
            </w:pPr>
            <w:r w:rsidRPr="003E407C">
              <w:rPr>
                <w:rFonts w:ascii="Times New Roman" w:eastAsia="Times New Roman" w:hAnsi="Times New Roman" w:cs="Times New Roman"/>
                <w:b/>
                <w:sz w:val="20"/>
                <w:szCs w:val="20"/>
                <w:lang w:eastAsia="ru-RU"/>
              </w:rPr>
              <w:t>VI Компетенции в организации учебной деятельности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6.1.</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Компетентность в установлении </w:t>
            </w:r>
            <w:proofErr w:type="gramStart"/>
            <w:r w:rsidRPr="003E407C">
              <w:rPr>
                <w:rFonts w:ascii="Times New Roman" w:eastAsia="Times New Roman" w:hAnsi="Times New Roman" w:cs="Times New Roman"/>
                <w:sz w:val="20"/>
                <w:szCs w:val="20"/>
                <w:lang w:eastAsia="ru-RU"/>
              </w:rPr>
              <w:t>субъект-субъектных</w:t>
            </w:r>
            <w:proofErr w:type="gramEnd"/>
            <w:r w:rsidRPr="003E407C">
              <w:rPr>
                <w:rFonts w:ascii="Times New Roman" w:eastAsia="Times New Roman" w:hAnsi="Times New Roman" w:cs="Times New Roman"/>
                <w:sz w:val="20"/>
                <w:szCs w:val="20"/>
                <w:lang w:eastAsia="ru-RU"/>
              </w:rPr>
              <w:t xml:space="preserve"> отношений</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 xml:space="preserve">нание </w:t>
            </w:r>
            <w:proofErr w:type="gramStart"/>
            <w:r w:rsidR="009E7D9A" w:rsidRPr="003E407C">
              <w:rPr>
                <w:rFonts w:ascii="Times New Roman" w:eastAsia="Times New Roman" w:hAnsi="Times New Roman" w:cs="Times New Roman"/>
                <w:sz w:val="20"/>
                <w:szCs w:val="20"/>
                <w:lang w:eastAsia="ru-RU"/>
              </w:rPr>
              <w:t>обучающихся</w:t>
            </w:r>
            <w:proofErr w:type="gramEnd"/>
            <w:r w:rsidR="009E7D9A"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w:t>
            </w:r>
            <w:r w:rsidR="009E7D9A" w:rsidRPr="003E407C">
              <w:rPr>
                <w:rFonts w:ascii="Times New Roman" w:eastAsia="Times New Roman" w:hAnsi="Times New Roman" w:cs="Times New Roman"/>
                <w:sz w:val="20"/>
                <w:szCs w:val="20"/>
                <w:lang w:eastAsia="ru-RU"/>
              </w:rPr>
              <w:t>омпетентность в целеполагании</w:t>
            </w:r>
            <w:r w:rsidRPr="003E407C">
              <w:rPr>
                <w:rFonts w:ascii="Times New Roman" w:eastAsia="Times New Roman" w:hAnsi="Times New Roman" w:cs="Times New Roman"/>
                <w:sz w:val="20"/>
                <w:szCs w:val="20"/>
                <w:lang w:eastAsia="ru-RU"/>
              </w:rPr>
              <w:t>;</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п</w:t>
            </w:r>
            <w:r w:rsidR="009E7D9A" w:rsidRPr="003E407C">
              <w:rPr>
                <w:rFonts w:ascii="Times New Roman" w:eastAsia="Times New Roman" w:hAnsi="Times New Roman" w:cs="Times New Roman"/>
                <w:sz w:val="20"/>
                <w:szCs w:val="20"/>
                <w:lang w:eastAsia="ru-RU"/>
              </w:rPr>
              <w:t>редметная компетентность;</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м</w:t>
            </w:r>
            <w:r w:rsidR="009E7D9A" w:rsidRPr="003E407C">
              <w:rPr>
                <w:rFonts w:ascii="Times New Roman" w:eastAsia="Times New Roman" w:hAnsi="Times New Roman" w:cs="Times New Roman"/>
                <w:sz w:val="20"/>
                <w:szCs w:val="20"/>
                <w:lang w:eastAsia="ru-RU"/>
              </w:rPr>
              <w:t>етодическая компетентность;</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г</w:t>
            </w:r>
            <w:r w:rsidR="009E7D9A" w:rsidRPr="003E407C">
              <w:rPr>
                <w:rFonts w:ascii="Times New Roman" w:eastAsia="Times New Roman" w:hAnsi="Times New Roman" w:cs="Times New Roman"/>
                <w:sz w:val="20"/>
                <w:szCs w:val="20"/>
                <w:lang w:eastAsia="ru-RU"/>
              </w:rPr>
              <w:t>отовность к сотрудничеству.</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обеспечении понимания педагогической задачи и способах деятельности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Добиться понимания учебного материала – главная задача педагога. Этого понимания можно добиться путем включения нового материала в систему уже освоенных знаний или умений и путем демонстрации практического применения изучаемого материала.</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того, что знают и понимают ученики;</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w:t>
            </w:r>
            <w:r w:rsidR="009E7D9A" w:rsidRPr="003E407C">
              <w:rPr>
                <w:rFonts w:ascii="Times New Roman" w:eastAsia="Times New Roman" w:hAnsi="Times New Roman" w:cs="Times New Roman"/>
                <w:sz w:val="20"/>
                <w:szCs w:val="20"/>
                <w:lang w:eastAsia="ru-RU"/>
              </w:rPr>
              <w:t>вободное владение изучаемым материалом;</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сознанное включение нового учебного материала в систему освоенных знаний обучающихся;</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д</w:t>
            </w:r>
            <w:r w:rsidR="009E7D9A" w:rsidRPr="003E407C">
              <w:rPr>
                <w:rFonts w:ascii="Times New Roman" w:eastAsia="Times New Roman" w:hAnsi="Times New Roman" w:cs="Times New Roman"/>
                <w:sz w:val="20"/>
                <w:szCs w:val="20"/>
                <w:lang w:eastAsia="ru-RU"/>
              </w:rPr>
              <w:t>емонстрация практического применения изучаемого материала;</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w:t>
            </w:r>
            <w:r w:rsidR="009E7D9A" w:rsidRPr="003E407C">
              <w:rPr>
                <w:rFonts w:ascii="Times New Roman" w:eastAsia="Times New Roman" w:hAnsi="Times New Roman" w:cs="Times New Roman"/>
                <w:sz w:val="20"/>
                <w:szCs w:val="20"/>
                <w:lang w:eastAsia="ru-RU"/>
              </w:rPr>
              <w:t>пора на чувственное восприятие.</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6.3.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педагогическом оценивании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Обеспечивает процессы стимулирования учебной активности, создает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учащегося от внешней оценки к самооценке. </w:t>
            </w:r>
          </w:p>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оценивании других должно сочетаться с самооценкой педагога.</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функций педагогической оценки;</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видов педагогической оценки;</w:t>
            </w:r>
          </w:p>
          <w:p w:rsidR="009E7D9A" w:rsidRPr="003E407C" w:rsidRDefault="009C5365"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того, что подлежит оцениванию в педагогической деятельности;</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методами педагогического оценивания;</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продемонстрировать эти методы на конкретных примерах;</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перейти от педагогического оценивания к самооценке.</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6.4.</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Компетентность в организации информационной основы деятельности </w:t>
            </w:r>
            <w:proofErr w:type="gramStart"/>
            <w:r w:rsidRPr="003E407C">
              <w:rPr>
                <w:rFonts w:ascii="Times New Roman" w:eastAsia="Times New Roman" w:hAnsi="Times New Roman" w:cs="Times New Roman"/>
                <w:sz w:val="20"/>
                <w:szCs w:val="20"/>
                <w:lang w:eastAsia="ru-RU"/>
              </w:rPr>
              <w:t>обучающегося</w:t>
            </w:r>
            <w:proofErr w:type="gramEnd"/>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Любая учебная задача разрешается, если обучающийся владеет необходимой для решения информацией и знает способ решения. Педагог должен обладать компетентностью в том, чтобы дать или организовать поиск необходимой для ученика информации.</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w:t>
            </w:r>
            <w:r w:rsidR="009E7D9A" w:rsidRPr="003E407C">
              <w:rPr>
                <w:rFonts w:ascii="Times New Roman" w:eastAsia="Times New Roman" w:hAnsi="Times New Roman" w:cs="Times New Roman"/>
                <w:sz w:val="20"/>
                <w:szCs w:val="20"/>
                <w:lang w:eastAsia="ru-RU"/>
              </w:rPr>
              <w:t>вободное владение учебным материалом;</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типичных трудностей при изучении конкретных тем;</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w:t>
            </w:r>
            <w:r w:rsidR="009E7D9A" w:rsidRPr="003E407C">
              <w:rPr>
                <w:rFonts w:ascii="Times New Roman" w:eastAsia="Times New Roman" w:hAnsi="Times New Roman" w:cs="Times New Roman"/>
                <w:sz w:val="20"/>
                <w:szCs w:val="20"/>
                <w:lang w:eastAsia="ru-RU"/>
              </w:rPr>
              <w:t>пособность дать дополнительную информацию или организовать поиск дополнительной информации необходимой для решения учебной задачи;</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 xml:space="preserve">мение выявить уровень развития </w:t>
            </w:r>
            <w:proofErr w:type="gramStart"/>
            <w:r w:rsidR="009E7D9A" w:rsidRPr="003E407C">
              <w:rPr>
                <w:rFonts w:ascii="Times New Roman" w:eastAsia="Times New Roman" w:hAnsi="Times New Roman" w:cs="Times New Roman"/>
                <w:sz w:val="20"/>
                <w:szCs w:val="20"/>
                <w:lang w:eastAsia="ru-RU"/>
              </w:rPr>
              <w:t>обучающихся</w:t>
            </w:r>
            <w:proofErr w:type="gramEnd"/>
            <w:r w:rsidR="009E7D9A" w:rsidRPr="003E407C">
              <w:rPr>
                <w:rFonts w:ascii="Times New Roman" w:eastAsia="Times New Roman" w:hAnsi="Times New Roman" w:cs="Times New Roman"/>
                <w:sz w:val="20"/>
                <w:szCs w:val="20"/>
                <w:lang w:eastAsia="ru-RU"/>
              </w:rPr>
              <w:t>;</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методами объективного контроля и оценивания;</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6.5.</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использовании современных средств и систем организации учебно-воспитательного процесса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Обеспечивает эффективность учебно-воспитательного процесса.</w:t>
            </w:r>
          </w:p>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современных средств и методов построения образовательного процесса;</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обосновать выбранные методы и средства обучения.</w:t>
            </w:r>
          </w:p>
        </w:tc>
      </w:tr>
      <w:tr w:rsidR="009C5365" w:rsidRPr="003E407C" w:rsidTr="009C536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6.6.</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Компетентность в способах умственной деятельности</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xml:space="preserve">Характеризует уровень владения педагогом и </w:t>
            </w:r>
            <w:proofErr w:type="gramStart"/>
            <w:r w:rsidRPr="003E407C">
              <w:rPr>
                <w:rFonts w:ascii="Times New Roman" w:eastAsia="Times New Roman" w:hAnsi="Times New Roman" w:cs="Times New Roman"/>
                <w:sz w:val="20"/>
                <w:szCs w:val="20"/>
                <w:lang w:eastAsia="ru-RU"/>
              </w:rPr>
              <w:t>обучающимися</w:t>
            </w:r>
            <w:proofErr w:type="gramEnd"/>
            <w:r w:rsidRPr="003E407C">
              <w:rPr>
                <w:rFonts w:ascii="Times New Roman" w:eastAsia="Times New Roman" w:hAnsi="Times New Roman" w:cs="Times New Roman"/>
                <w:sz w:val="20"/>
                <w:szCs w:val="20"/>
                <w:lang w:eastAsia="ru-RU"/>
              </w:rPr>
              <w:t xml:space="preserve"> системой интеллектуальных операций</w:t>
            </w:r>
          </w:p>
        </w:tc>
        <w:tc>
          <w:tcPr>
            <w:tcW w:w="164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w:t>
            </w:r>
            <w:r w:rsidR="009E7D9A" w:rsidRPr="003E407C">
              <w:rPr>
                <w:rFonts w:ascii="Times New Roman" w:eastAsia="Times New Roman" w:hAnsi="Times New Roman" w:cs="Times New Roman"/>
                <w:sz w:val="20"/>
                <w:szCs w:val="20"/>
                <w:lang w:eastAsia="ru-RU"/>
              </w:rPr>
              <w:t>нание системы интеллектуальных операций;</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w:t>
            </w:r>
            <w:r w:rsidR="009E7D9A" w:rsidRPr="003E407C">
              <w:rPr>
                <w:rFonts w:ascii="Times New Roman" w:eastAsia="Times New Roman" w:hAnsi="Times New Roman" w:cs="Times New Roman"/>
                <w:sz w:val="20"/>
                <w:szCs w:val="20"/>
                <w:lang w:eastAsia="ru-RU"/>
              </w:rPr>
              <w:t>ладение интеллектуальными операциями;</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сформировать интеллектуальные операц</w:t>
            </w:r>
            <w:proofErr w:type="gramStart"/>
            <w:r w:rsidR="009E7D9A" w:rsidRPr="003E407C">
              <w:rPr>
                <w:rFonts w:ascii="Times New Roman" w:eastAsia="Times New Roman" w:hAnsi="Times New Roman" w:cs="Times New Roman"/>
                <w:sz w:val="20"/>
                <w:szCs w:val="20"/>
                <w:lang w:eastAsia="ru-RU"/>
              </w:rPr>
              <w:t>ии у у</w:t>
            </w:r>
            <w:proofErr w:type="gramEnd"/>
            <w:r w:rsidR="009E7D9A" w:rsidRPr="003E407C">
              <w:rPr>
                <w:rFonts w:ascii="Times New Roman" w:eastAsia="Times New Roman" w:hAnsi="Times New Roman" w:cs="Times New Roman"/>
                <w:sz w:val="20"/>
                <w:szCs w:val="20"/>
                <w:lang w:eastAsia="ru-RU"/>
              </w:rPr>
              <w:t>чеников;</w:t>
            </w:r>
          </w:p>
          <w:p w:rsidR="009E7D9A" w:rsidRPr="003E407C" w:rsidRDefault="00750B9F" w:rsidP="00BA21F8">
            <w:pPr>
              <w:numPr>
                <w:ilvl w:val="0"/>
                <w:numId w:val="11"/>
              </w:numPr>
              <w:tabs>
                <w:tab w:val="num" w:pos="0"/>
                <w:tab w:val="left" w:pos="258"/>
              </w:tabs>
              <w:spacing w:after="0" w:line="240" w:lineRule="auto"/>
              <w:ind w:left="0" w:firstLine="0"/>
              <w:jc w:val="both"/>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w:t>
            </w:r>
            <w:r w:rsidR="009E7D9A" w:rsidRPr="003E407C">
              <w:rPr>
                <w:rFonts w:ascii="Times New Roman" w:eastAsia="Times New Roman" w:hAnsi="Times New Roman" w:cs="Times New Roman"/>
                <w:sz w:val="20"/>
                <w:szCs w:val="20"/>
                <w:lang w:eastAsia="ru-RU"/>
              </w:rPr>
              <w:t>мение организовать использование интеллектуальных операций, адекватных решаемой задаче.</w:t>
            </w:r>
          </w:p>
        </w:tc>
      </w:tr>
    </w:tbl>
    <w:p w:rsidR="00E153D4" w:rsidRPr="001051C3" w:rsidRDefault="00750B9F" w:rsidP="00BA21F8">
      <w:pPr>
        <w:spacing w:after="0" w:line="240" w:lineRule="auto"/>
        <w:ind w:right="442"/>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p>
    <w:tbl>
      <w:tblPr>
        <w:tblpPr w:leftFromText="180" w:rightFromText="180" w:vertAnchor="page" w:horzAnchor="margin" w:tblpY="6461"/>
        <w:tblW w:w="14373" w:type="dxa"/>
        <w:tblCellMar>
          <w:left w:w="0" w:type="dxa"/>
          <w:right w:w="0" w:type="dxa"/>
        </w:tblCellMar>
        <w:tblLook w:val="0600" w:firstRow="0" w:lastRow="0" w:firstColumn="0" w:lastColumn="0" w:noHBand="1" w:noVBand="1"/>
      </w:tblPr>
      <w:tblGrid>
        <w:gridCol w:w="3757"/>
        <w:gridCol w:w="1903"/>
        <w:gridCol w:w="792"/>
        <w:gridCol w:w="792"/>
        <w:gridCol w:w="792"/>
        <w:gridCol w:w="792"/>
        <w:gridCol w:w="792"/>
        <w:gridCol w:w="792"/>
        <w:gridCol w:w="792"/>
        <w:gridCol w:w="792"/>
        <w:gridCol w:w="792"/>
        <w:gridCol w:w="792"/>
        <w:gridCol w:w="793"/>
      </w:tblGrid>
      <w:tr w:rsidR="00E153D4" w:rsidRPr="001051C3" w:rsidTr="00E153D4">
        <w:trPr>
          <w:trHeight w:val="527"/>
        </w:trPr>
        <w:tc>
          <w:tcPr>
            <w:tcW w:w="37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jc w:val="center"/>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lastRenderedPageBreak/>
              <w:t>Составляющие общей компетентности учителя</w:t>
            </w:r>
          </w:p>
        </w:tc>
        <w:tc>
          <w:tcPr>
            <w:tcW w:w="10616" w:type="dxa"/>
            <w:gridSpan w:val="12"/>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t>Среднее значение уровня компетентности  учителей по методическим объединениям (</w:t>
            </w:r>
            <w:r w:rsidRPr="001051C3">
              <w:rPr>
                <w:rFonts w:ascii="Times New Roman" w:eastAsia="Times New Roman" w:hAnsi="Times New Roman" w:cs="Times New Roman"/>
                <w:b/>
                <w:bCs/>
                <w:i/>
                <w:iCs/>
                <w:kern w:val="24"/>
                <w:sz w:val="24"/>
                <w:szCs w:val="24"/>
                <w:lang w:eastAsia="ru-RU"/>
              </w:rPr>
              <w:t xml:space="preserve">1-самооценка, 2- </w:t>
            </w:r>
            <w:proofErr w:type="spellStart"/>
            <w:r w:rsidRPr="001051C3">
              <w:rPr>
                <w:rFonts w:ascii="Times New Roman" w:eastAsia="Times New Roman" w:hAnsi="Times New Roman" w:cs="Times New Roman"/>
                <w:b/>
                <w:bCs/>
                <w:i/>
                <w:iCs/>
                <w:kern w:val="24"/>
                <w:sz w:val="24"/>
                <w:szCs w:val="24"/>
                <w:lang w:eastAsia="ru-RU"/>
              </w:rPr>
              <w:t>взаимооценивание</w:t>
            </w:r>
            <w:proofErr w:type="spellEnd"/>
            <w:r w:rsidRPr="001051C3">
              <w:rPr>
                <w:rFonts w:ascii="Times New Roman" w:eastAsia="Times New Roman" w:hAnsi="Times New Roman" w:cs="Times New Roman"/>
                <w:b/>
                <w:bCs/>
                <w:i/>
                <w:iCs/>
                <w:kern w:val="24"/>
                <w:sz w:val="24"/>
                <w:szCs w:val="24"/>
                <w:lang w:eastAsia="ru-RU"/>
              </w:rPr>
              <w:t xml:space="preserve"> в М/О. 3- экспертная оценка администрации по данным ВШК</w:t>
            </w:r>
            <w:r w:rsidRPr="001051C3">
              <w:rPr>
                <w:rFonts w:ascii="Times New Roman" w:eastAsia="Times New Roman" w:hAnsi="Times New Roman" w:cs="Times New Roman"/>
                <w:kern w:val="24"/>
                <w:sz w:val="24"/>
                <w:szCs w:val="24"/>
                <w:lang w:eastAsia="ru-RU"/>
              </w:rPr>
              <w:t>)</w:t>
            </w:r>
          </w:p>
        </w:tc>
      </w:tr>
      <w:tr w:rsidR="00E153D4" w:rsidRPr="001051C3" w:rsidTr="00E153D4">
        <w:trPr>
          <w:trHeight w:val="508"/>
        </w:trPr>
        <w:tc>
          <w:tcPr>
            <w:tcW w:w="3757" w:type="dxa"/>
            <w:vMerge/>
            <w:tcBorders>
              <w:top w:val="single" w:sz="8" w:space="0" w:color="000000"/>
              <w:left w:val="single" w:sz="8" w:space="0" w:color="000000"/>
              <w:bottom w:val="single" w:sz="8" w:space="0" w:color="000000"/>
              <w:right w:val="single" w:sz="8" w:space="0" w:color="000000"/>
            </w:tcBorders>
            <w:vAlign w:val="center"/>
            <w:hideMark/>
          </w:tcPr>
          <w:p w:rsidR="00E153D4" w:rsidRPr="001051C3" w:rsidRDefault="00E153D4" w:rsidP="00E153D4">
            <w:pPr>
              <w:spacing w:after="0" w:line="240" w:lineRule="auto"/>
              <w:rPr>
                <w:rFonts w:ascii="Arial" w:eastAsia="Times New Roman" w:hAnsi="Arial" w:cs="Arial"/>
                <w:sz w:val="24"/>
                <w:szCs w:val="24"/>
                <w:lang w:eastAsia="ru-RU"/>
              </w:rPr>
            </w:pPr>
          </w:p>
        </w:tc>
        <w:tc>
          <w:tcPr>
            <w:tcW w:w="348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t>М/</w:t>
            </w:r>
            <w:proofErr w:type="gramStart"/>
            <w:r w:rsidRPr="001051C3">
              <w:rPr>
                <w:rFonts w:ascii="Times New Roman" w:eastAsia="Times New Roman" w:hAnsi="Times New Roman" w:cs="Times New Roman"/>
                <w:kern w:val="24"/>
                <w:sz w:val="24"/>
                <w:szCs w:val="24"/>
                <w:lang w:eastAsia="ru-RU"/>
              </w:rPr>
              <w:t>О</w:t>
            </w:r>
            <w:proofErr w:type="gramEnd"/>
            <w:r w:rsidRPr="001051C3">
              <w:rPr>
                <w:rFonts w:ascii="Times New Roman" w:eastAsia="Times New Roman" w:hAnsi="Times New Roman" w:cs="Times New Roman"/>
                <w:kern w:val="24"/>
                <w:sz w:val="24"/>
                <w:szCs w:val="24"/>
                <w:lang w:eastAsia="ru-RU"/>
              </w:rPr>
              <w:t xml:space="preserve"> учителей гуманитарных предметов</w:t>
            </w:r>
          </w:p>
        </w:tc>
        <w:tc>
          <w:tcPr>
            <w:tcW w:w="23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t>М/</w:t>
            </w:r>
            <w:proofErr w:type="gramStart"/>
            <w:r w:rsidRPr="001051C3">
              <w:rPr>
                <w:rFonts w:ascii="Times New Roman" w:eastAsia="Times New Roman" w:hAnsi="Times New Roman" w:cs="Times New Roman"/>
                <w:kern w:val="24"/>
                <w:sz w:val="24"/>
                <w:szCs w:val="24"/>
                <w:lang w:eastAsia="ru-RU"/>
              </w:rPr>
              <w:t>О</w:t>
            </w:r>
            <w:proofErr w:type="gramEnd"/>
            <w:r w:rsidRPr="001051C3">
              <w:rPr>
                <w:rFonts w:ascii="Times New Roman" w:eastAsia="Times New Roman" w:hAnsi="Times New Roman" w:cs="Times New Roman"/>
                <w:kern w:val="24"/>
                <w:sz w:val="24"/>
                <w:szCs w:val="24"/>
                <w:lang w:eastAsia="ru-RU"/>
              </w:rPr>
              <w:t xml:space="preserve"> учителей начальной школы</w:t>
            </w:r>
          </w:p>
        </w:tc>
        <w:tc>
          <w:tcPr>
            <w:tcW w:w="23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t xml:space="preserve">М/О </w:t>
            </w:r>
            <w:r>
              <w:rPr>
                <w:rFonts w:ascii="Times New Roman" w:eastAsia="Times New Roman" w:hAnsi="Times New Roman" w:cs="Times New Roman"/>
                <w:kern w:val="24"/>
                <w:sz w:val="24"/>
                <w:szCs w:val="24"/>
                <w:lang w:eastAsia="ru-RU"/>
              </w:rPr>
              <w:t>классных руководителей</w:t>
            </w:r>
          </w:p>
        </w:tc>
        <w:tc>
          <w:tcPr>
            <w:tcW w:w="237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1051C3" w:rsidRDefault="00E153D4" w:rsidP="00E153D4">
            <w:pPr>
              <w:spacing w:after="0" w:line="240" w:lineRule="auto"/>
              <w:textAlignment w:val="baseline"/>
              <w:rPr>
                <w:rFonts w:ascii="Arial" w:eastAsia="Times New Roman" w:hAnsi="Arial" w:cs="Arial"/>
                <w:sz w:val="24"/>
                <w:szCs w:val="24"/>
                <w:lang w:eastAsia="ru-RU"/>
              </w:rPr>
            </w:pPr>
            <w:r w:rsidRPr="001051C3">
              <w:rPr>
                <w:rFonts w:ascii="Times New Roman" w:eastAsia="Times New Roman" w:hAnsi="Times New Roman" w:cs="Times New Roman"/>
                <w:kern w:val="24"/>
                <w:sz w:val="24"/>
                <w:szCs w:val="24"/>
                <w:lang w:eastAsia="ru-RU"/>
              </w:rPr>
              <w:t>М/</w:t>
            </w:r>
            <w:proofErr w:type="gramStart"/>
            <w:r w:rsidRPr="001051C3">
              <w:rPr>
                <w:rFonts w:ascii="Times New Roman" w:eastAsia="Times New Roman" w:hAnsi="Times New Roman" w:cs="Times New Roman"/>
                <w:kern w:val="24"/>
                <w:sz w:val="24"/>
                <w:szCs w:val="24"/>
                <w:lang w:eastAsia="ru-RU"/>
              </w:rPr>
              <w:t>О</w:t>
            </w:r>
            <w:proofErr w:type="gramEnd"/>
            <w:r w:rsidRPr="001051C3">
              <w:rPr>
                <w:rFonts w:ascii="Times New Roman" w:eastAsia="Times New Roman" w:hAnsi="Times New Roman" w:cs="Times New Roman"/>
                <w:kern w:val="24"/>
                <w:sz w:val="24"/>
                <w:szCs w:val="24"/>
                <w:lang w:eastAsia="ru-RU"/>
              </w:rPr>
              <w:t xml:space="preserve"> учителей </w:t>
            </w:r>
            <w:proofErr w:type="spellStart"/>
            <w:r w:rsidRPr="001051C3">
              <w:rPr>
                <w:rFonts w:ascii="Times New Roman" w:eastAsia="Times New Roman" w:hAnsi="Times New Roman" w:cs="Times New Roman"/>
                <w:kern w:val="24"/>
                <w:sz w:val="24"/>
                <w:szCs w:val="24"/>
                <w:lang w:eastAsia="ru-RU"/>
              </w:rPr>
              <w:t>естеств-матем</w:t>
            </w:r>
            <w:proofErr w:type="spellEnd"/>
            <w:r w:rsidRPr="001051C3">
              <w:rPr>
                <w:rFonts w:ascii="Times New Roman" w:eastAsia="Times New Roman" w:hAnsi="Times New Roman" w:cs="Times New Roman"/>
                <w:kern w:val="24"/>
                <w:sz w:val="24"/>
                <w:szCs w:val="24"/>
                <w:lang w:eastAsia="ru-RU"/>
              </w:rPr>
              <w:t>. цикла</w:t>
            </w:r>
          </w:p>
        </w:tc>
      </w:tr>
      <w:tr w:rsidR="00E153D4" w:rsidRPr="001051C3" w:rsidTr="00E153D4">
        <w:trPr>
          <w:trHeight w:val="398"/>
        </w:trPr>
        <w:tc>
          <w:tcPr>
            <w:tcW w:w="3757" w:type="dxa"/>
            <w:vMerge/>
            <w:tcBorders>
              <w:top w:val="single" w:sz="8" w:space="0" w:color="000000"/>
              <w:left w:val="single" w:sz="8" w:space="0" w:color="000000"/>
              <w:bottom w:val="single" w:sz="8" w:space="0" w:color="000000"/>
              <w:right w:val="single" w:sz="8" w:space="0" w:color="000000"/>
            </w:tcBorders>
            <w:vAlign w:val="center"/>
            <w:hideMark/>
          </w:tcPr>
          <w:p w:rsidR="00E153D4" w:rsidRPr="001051C3" w:rsidRDefault="00E153D4" w:rsidP="00E153D4">
            <w:pPr>
              <w:spacing w:after="0" w:line="240" w:lineRule="auto"/>
              <w:rPr>
                <w:rFonts w:ascii="Arial" w:eastAsia="Times New Roman" w:hAnsi="Arial" w:cs="Arial"/>
                <w:sz w:val="24"/>
                <w:szCs w:val="24"/>
                <w:lang w:eastAsia="ru-RU"/>
              </w:rPr>
            </w:pPr>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1</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3</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1</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3</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1</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3</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1</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2</w:t>
            </w: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vAlign w:val="center"/>
            <w:hideMark/>
          </w:tcPr>
          <w:p w:rsidR="00E153D4" w:rsidRPr="00E153D4" w:rsidRDefault="00E153D4" w:rsidP="00E153D4">
            <w:pPr>
              <w:spacing w:after="0" w:line="240" w:lineRule="auto"/>
              <w:jc w:val="center"/>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3</w:t>
            </w:r>
          </w:p>
        </w:tc>
      </w:tr>
      <w:tr w:rsidR="00E153D4" w:rsidRPr="001051C3" w:rsidTr="00E153D4">
        <w:trPr>
          <w:trHeight w:val="317"/>
        </w:trPr>
        <w:tc>
          <w:tcPr>
            <w:tcW w:w="3757"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Предметно-методологическая</w:t>
            </w:r>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300"/>
        </w:trPr>
        <w:tc>
          <w:tcPr>
            <w:tcW w:w="3757"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Психолого-педагогическая</w:t>
            </w:r>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247"/>
        </w:trPr>
        <w:tc>
          <w:tcPr>
            <w:tcW w:w="3757"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Управленческая</w:t>
            </w:r>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224"/>
        </w:trPr>
        <w:tc>
          <w:tcPr>
            <w:tcW w:w="3757"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r w:rsidRPr="00E153D4">
              <w:rPr>
                <w:rFonts w:ascii="Times New Roman" w:eastAsia="Times New Roman" w:hAnsi="Times New Roman" w:cs="Times New Roman"/>
                <w:kern w:val="24"/>
                <w:sz w:val="20"/>
                <w:szCs w:val="20"/>
                <w:lang w:eastAsia="ru-RU"/>
              </w:rPr>
              <w:t>Коммуникативная</w:t>
            </w:r>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341"/>
        </w:trPr>
        <w:tc>
          <w:tcPr>
            <w:tcW w:w="3757"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proofErr w:type="spellStart"/>
            <w:r w:rsidRPr="00E153D4">
              <w:rPr>
                <w:rFonts w:ascii="Times New Roman" w:eastAsia="Times New Roman" w:hAnsi="Times New Roman" w:cs="Times New Roman"/>
                <w:kern w:val="24"/>
                <w:sz w:val="20"/>
                <w:szCs w:val="20"/>
                <w:lang w:eastAsia="ru-RU"/>
              </w:rPr>
              <w:t>Валеологическая</w:t>
            </w:r>
            <w:proofErr w:type="spellEnd"/>
          </w:p>
        </w:tc>
        <w:tc>
          <w:tcPr>
            <w:tcW w:w="190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413"/>
        </w:trPr>
        <w:tc>
          <w:tcPr>
            <w:tcW w:w="375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jc w:val="both"/>
              <w:textAlignment w:val="baseline"/>
              <w:rPr>
                <w:rFonts w:ascii="Arial" w:eastAsia="Times New Roman" w:hAnsi="Arial" w:cs="Arial"/>
                <w:sz w:val="20"/>
                <w:szCs w:val="20"/>
                <w:lang w:eastAsia="ru-RU"/>
              </w:rPr>
            </w:pPr>
            <w:r w:rsidRPr="00E153D4">
              <w:rPr>
                <w:rFonts w:ascii="Times New Roman" w:eastAsia="Times New Roman" w:hAnsi="Times New Roman" w:cs="Times New Roman"/>
                <w:b/>
                <w:bCs/>
                <w:kern w:val="24"/>
                <w:sz w:val="20"/>
                <w:szCs w:val="20"/>
                <w:lang w:eastAsia="ru-RU"/>
              </w:rPr>
              <w:t>Среднее значение по методическому объединению</w:t>
            </w:r>
          </w:p>
        </w:tc>
        <w:tc>
          <w:tcPr>
            <w:tcW w:w="190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793" w:type="dxa"/>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r w:rsidR="00E153D4" w:rsidRPr="001051C3" w:rsidTr="00E153D4">
        <w:trPr>
          <w:trHeight w:val="198"/>
        </w:trPr>
        <w:tc>
          <w:tcPr>
            <w:tcW w:w="375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E153D4" w:rsidRPr="001051C3" w:rsidRDefault="00E153D4" w:rsidP="00E153D4">
            <w:pPr>
              <w:spacing w:after="0" w:line="240" w:lineRule="auto"/>
              <w:rPr>
                <w:rFonts w:ascii="Arial" w:eastAsia="Times New Roman" w:hAnsi="Arial" w:cs="Arial"/>
                <w:sz w:val="24"/>
                <w:szCs w:val="24"/>
                <w:lang w:eastAsia="ru-RU"/>
              </w:rPr>
            </w:pPr>
          </w:p>
        </w:tc>
        <w:tc>
          <w:tcPr>
            <w:tcW w:w="3487"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2376"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237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c>
          <w:tcPr>
            <w:tcW w:w="237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71" w:type="dxa"/>
              <w:bottom w:w="0" w:type="dxa"/>
              <w:right w:w="71" w:type="dxa"/>
            </w:tcMar>
            <w:hideMark/>
          </w:tcPr>
          <w:p w:rsidR="00E153D4" w:rsidRPr="00E153D4" w:rsidRDefault="00E153D4" w:rsidP="00E153D4">
            <w:pPr>
              <w:spacing w:after="0" w:line="240" w:lineRule="auto"/>
              <w:rPr>
                <w:rFonts w:ascii="Arial" w:eastAsia="Times New Roman" w:hAnsi="Arial" w:cs="Arial"/>
                <w:sz w:val="20"/>
                <w:szCs w:val="20"/>
                <w:lang w:eastAsia="ru-RU"/>
              </w:rPr>
            </w:pPr>
          </w:p>
        </w:tc>
      </w:tr>
    </w:tbl>
    <w:p w:rsidR="00665310" w:rsidRPr="001051C3" w:rsidRDefault="00665310" w:rsidP="003E407C">
      <w:pPr>
        <w:spacing w:after="0" w:line="240" w:lineRule="auto"/>
        <w:ind w:right="442"/>
        <w:jc w:val="center"/>
        <w:rPr>
          <w:rFonts w:ascii="Times New Roman" w:hAnsi="Times New Roman" w:cs="Times New Roman"/>
          <w:b/>
          <w:sz w:val="24"/>
          <w:szCs w:val="24"/>
          <w:shd w:val="clear" w:color="auto" w:fill="FFFFFF"/>
        </w:rPr>
      </w:pPr>
      <w:r w:rsidRPr="001051C3">
        <w:rPr>
          <w:rFonts w:ascii="Times New Roman" w:hAnsi="Times New Roman" w:cs="Times New Roman"/>
          <w:b/>
          <w:sz w:val="24"/>
          <w:szCs w:val="24"/>
          <w:shd w:val="clear" w:color="auto" w:fill="FFFFFF"/>
        </w:rPr>
        <w:t>Мониторинг материально-технических условий реализации основной образовательной программы</w:t>
      </w:r>
    </w:p>
    <w:tbl>
      <w:tblPr>
        <w:tblW w:w="0" w:type="auto"/>
        <w:jc w:val="center"/>
        <w:tblInd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9105"/>
        <w:gridCol w:w="2743"/>
      </w:tblGrid>
      <w:tr w:rsidR="00665310" w:rsidRPr="001051C3" w:rsidTr="00033CA7">
        <w:trPr>
          <w:jc w:val="center"/>
        </w:trPr>
        <w:tc>
          <w:tcPr>
            <w:tcW w:w="851" w:type="dxa"/>
          </w:tcPr>
          <w:p w:rsidR="000C4789" w:rsidRPr="001051C3" w:rsidRDefault="00665310" w:rsidP="00BA21F8">
            <w:pPr>
              <w:spacing w:after="0" w:line="240" w:lineRule="auto"/>
              <w:jc w:val="center"/>
              <w:rPr>
                <w:rFonts w:ascii="Times New Roman" w:eastAsia="Times New Roman" w:hAnsi="Times New Roman" w:cs="Times New Roman"/>
                <w:bCs/>
                <w:sz w:val="24"/>
                <w:szCs w:val="24"/>
                <w:shd w:val="clear" w:color="auto" w:fill="FFFFFF"/>
                <w:lang w:eastAsia="ru-RU"/>
              </w:rPr>
            </w:pPr>
            <w:r w:rsidRPr="001051C3">
              <w:rPr>
                <w:rFonts w:ascii="Times New Roman" w:eastAsia="Times New Roman" w:hAnsi="Times New Roman" w:cs="Times New Roman"/>
                <w:bCs/>
                <w:sz w:val="24"/>
                <w:szCs w:val="24"/>
                <w:shd w:val="clear" w:color="auto" w:fill="FFFFFF"/>
                <w:lang w:eastAsia="ru-RU"/>
              </w:rPr>
              <w:t>№</w:t>
            </w:r>
          </w:p>
          <w:p w:rsidR="00665310" w:rsidRPr="001051C3" w:rsidRDefault="00665310" w:rsidP="00BA21F8">
            <w:pPr>
              <w:spacing w:after="0" w:line="240" w:lineRule="auto"/>
              <w:jc w:val="center"/>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bCs/>
                <w:sz w:val="24"/>
                <w:szCs w:val="24"/>
                <w:shd w:val="clear" w:color="auto" w:fill="FFFFFF"/>
                <w:lang w:eastAsia="ru-RU"/>
              </w:rPr>
              <w:t>п</w:t>
            </w:r>
            <w:proofErr w:type="gramEnd"/>
            <w:r w:rsidRPr="001051C3">
              <w:rPr>
                <w:rFonts w:ascii="Times New Roman" w:eastAsia="Times New Roman" w:hAnsi="Times New Roman" w:cs="Times New Roman"/>
                <w:bCs/>
                <w:sz w:val="24"/>
                <w:szCs w:val="24"/>
                <w:shd w:val="clear" w:color="auto" w:fill="FFFFFF"/>
                <w:lang w:eastAsia="ru-RU"/>
              </w:rPr>
              <w:t>/п</w:t>
            </w:r>
          </w:p>
        </w:tc>
        <w:tc>
          <w:tcPr>
            <w:tcW w:w="9105" w:type="dxa"/>
          </w:tcPr>
          <w:p w:rsidR="00665310" w:rsidRPr="001051C3" w:rsidRDefault="0066531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shd w:val="clear" w:color="auto" w:fill="FFFFFF"/>
                <w:lang w:eastAsia="ru-RU"/>
              </w:rPr>
              <w:t>Требования ФГОС, нормативных и локальных актов</w:t>
            </w:r>
          </w:p>
        </w:tc>
        <w:tc>
          <w:tcPr>
            <w:tcW w:w="2743" w:type="dxa"/>
          </w:tcPr>
          <w:p w:rsidR="00665310" w:rsidRPr="001051C3" w:rsidRDefault="0066531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shd w:val="clear" w:color="auto" w:fill="FFFFFF"/>
                <w:lang w:eastAsia="ru-RU"/>
              </w:rPr>
              <w:t>Необходимо/имеются в наличии</w:t>
            </w:r>
          </w:p>
        </w:tc>
      </w:tr>
      <w:tr w:rsidR="00665310" w:rsidRPr="001051C3" w:rsidTr="003E407C">
        <w:trPr>
          <w:trHeight w:val="579"/>
          <w:jc w:val="center"/>
        </w:trPr>
        <w:tc>
          <w:tcPr>
            <w:tcW w:w="851"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9105" w:type="dxa"/>
          </w:tcPr>
          <w:p w:rsidR="00665310" w:rsidRPr="001051C3" w:rsidRDefault="00665310" w:rsidP="00BA21F8">
            <w:pPr>
              <w:spacing w:after="0" w:line="240" w:lineRule="auto"/>
              <w:rPr>
                <w:rFonts w:ascii="Times New Roman" w:eastAsia="Times New Roman" w:hAnsi="Times New Roman" w:cs="Times New Roman"/>
                <w:sz w:val="24"/>
                <w:szCs w:val="24"/>
                <w:shd w:val="clear" w:color="auto" w:fill="FFFFFF"/>
                <w:lang w:eastAsia="ru-RU"/>
              </w:rPr>
            </w:pPr>
            <w:r w:rsidRPr="001051C3">
              <w:rPr>
                <w:rFonts w:ascii="Times New Roman" w:eastAsia="Times New Roman" w:hAnsi="Times New Roman" w:cs="Times New Roman"/>
                <w:sz w:val="24"/>
                <w:szCs w:val="24"/>
                <w:shd w:val="clear" w:color="auto" w:fill="FFFFFF"/>
                <w:lang w:eastAsia="ru-RU"/>
              </w:rPr>
              <w:t>Учебные кабинеты с автоматизированными рабочими местами обучающихся и педагогических работников</w:t>
            </w:r>
          </w:p>
          <w:p w:rsidR="002E62A6" w:rsidRPr="001051C3" w:rsidRDefault="002E62A6" w:rsidP="00BA21F8">
            <w:pPr>
              <w:spacing w:after="0" w:line="240" w:lineRule="auto"/>
              <w:rPr>
                <w:rFonts w:ascii="Times New Roman" w:eastAsia="Times New Roman" w:hAnsi="Times New Roman" w:cs="Times New Roman"/>
                <w:sz w:val="24"/>
                <w:szCs w:val="24"/>
                <w:lang w:eastAsia="ru-RU"/>
              </w:rPr>
            </w:pPr>
          </w:p>
        </w:tc>
        <w:tc>
          <w:tcPr>
            <w:tcW w:w="2743"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p>
        </w:tc>
      </w:tr>
      <w:tr w:rsidR="00665310" w:rsidRPr="001051C3" w:rsidTr="00033CA7">
        <w:trPr>
          <w:jc w:val="center"/>
        </w:trPr>
        <w:tc>
          <w:tcPr>
            <w:tcW w:w="851"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tc>
        <w:tc>
          <w:tcPr>
            <w:tcW w:w="9105" w:type="dxa"/>
          </w:tcPr>
          <w:p w:rsidR="00665310" w:rsidRPr="001051C3" w:rsidRDefault="00665310" w:rsidP="00BA21F8">
            <w:pPr>
              <w:spacing w:after="0" w:line="240" w:lineRule="auto"/>
              <w:rPr>
                <w:rFonts w:ascii="Times New Roman" w:eastAsia="Times New Roman" w:hAnsi="Times New Roman" w:cs="Times New Roman"/>
                <w:sz w:val="24"/>
                <w:szCs w:val="24"/>
                <w:shd w:val="clear" w:color="auto" w:fill="FFFFFF"/>
                <w:lang w:eastAsia="ru-RU"/>
              </w:rPr>
            </w:pPr>
            <w:r w:rsidRPr="001051C3">
              <w:rPr>
                <w:rFonts w:ascii="Times New Roman" w:eastAsia="Times New Roman" w:hAnsi="Times New Roman" w:cs="Times New Roman"/>
                <w:sz w:val="24"/>
                <w:szCs w:val="24"/>
                <w:shd w:val="clear" w:color="auto" w:fill="FFFFFF"/>
                <w:lang w:eastAsia="ru-RU"/>
              </w:rPr>
              <w:t>Необходимые для реализации учебной и внеурочной деятельности лаборатории и мастерские</w:t>
            </w:r>
          </w:p>
          <w:p w:rsidR="002E62A6" w:rsidRPr="001051C3" w:rsidRDefault="002E62A6" w:rsidP="00BA21F8">
            <w:pPr>
              <w:spacing w:after="0" w:line="240" w:lineRule="auto"/>
              <w:rPr>
                <w:rFonts w:ascii="Times New Roman" w:eastAsia="Times New Roman" w:hAnsi="Times New Roman" w:cs="Times New Roman"/>
                <w:sz w:val="24"/>
                <w:szCs w:val="24"/>
                <w:lang w:eastAsia="ru-RU"/>
              </w:rPr>
            </w:pPr>
          </w:p>
        </w:tc>
        <w:tc>
          <w:tcPr>
            <w:tcW w:w="2743"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p>
        </w:tc>
      </w:tr>
      <w:tr w:rsidR="00665310" w:rsidRPr="001051C3" w:rsidTr="003E407C">
        <w:trPr>
          <w:trHeight w:val="461"/>
          <w:jc w:val="center"/>
        </w:trPr>
        <w:tc>
          <w:tcPr>
            <w:tcW w:w="851"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tc>
        <w:tc>
          <w:tcPr>
            <w:tcW w:w="9105" w:type="dxa"/>
          </w:tcPr>
          <w:p w:rsidR="00665310" w:rsidRPr="001051C3" w:rsidRDefault="00665310"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Помещения (кабинеты, мастерские, студии) для занятий музыкой, хореографией и изобразительным искусством</w:t>
            </w:r>
          </w:p>
          <w:p w:rsidR="002E62A6" w:rsidRPr="001051C3" w:rsidRDefault="002E62A6" w:rsidP="00BA21F8">
            <w:pPr>
              <w:spacing w:after="0" w:line="240" w:lineRule="auto"/>
              <w:jc w:val="both"/>
              <w:rPr>
                <w:rFonts w:ascii="Times New Roman" w:eastAsia="Times New Roman" w:hAnsi="Times New Roman" w:cs="Times New Roman"/>
                <w:sz w:val="24"/>
                <w:szCs w:val="24"/>
                <w:lang w:eastAsia="ru-RU"/>
              </w:rPr>
            </w:pPr>
          </w:p>
        </w:tc>
        <w:tc>
          <w:tcPr>
            <w:tcW w:w="2743"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p>
        </w:tc>
      </w:tr>
      <w:tr w:rsidR="00665310" w:rsidRPr="001051C3" w:rsidTr="00033CA7">
        <w:trPr>
          <w:jc w:val="center"/>
        </w:trPr>
        <w:tc>
          <w:tcPr>
            <w:tcW w:w="851"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w:t>
            </w:r>
          </w:p>
        </w:tc>
        <w:tc>
          <w:tcPr>
            <w:tcW w:w="9105" w:type="dxa"/>
          </w:tcPr>
          <w:p w:rsidR="00665310" w:rsidRPr="001051C3" w:rsidRDefault="00665310"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Спортивный зал, спортивная площадка, оснащённая игровым, спортивным оборудованием и инвентарём</w:t>
            </w:r>
          </w:p>
          <w:p w:rsidR="002E62A6" w:rsidRPr="001051C3" w:rsidRDefault="002E62A6" w:rsidP="00BA21F8">
            <w:pPr>
              <w:spacing w:after="0" w:line="240" w:lineRule="auto"/>
              <w:jc w:val="both"/>
              <w:rPr>
                <w:rFonts w:ascii="Times New Roman" w:eastAsia="Times New Roman" w:hAnsi="Times New Roman" w:cs="Times New Roman"/>
                <w:sz w:val="24"/>
                <w:szCs w:val="24"/>
                <w:lang w:eastAsia="ru-RU"/>
              </w:rPr>
            </w:pPr>
          </w:p>
        </w:tc>
        <w:tc>
          <w:tcPr>
            <w:tcW w:w="2743" w:type="dxa"/>
          </w:tcPr>
          <w:p w:rsidR="00665310" w:rsidRPr="001051C3" w:rsidRDefault="00665310" w:rsidP="00BA21F8">
            <w:pPr>
              <w:spacing w:after="0" w:line="240" w:lineRule="auto"/>
              <w:rPr>
                <w:rFonts w:ascii="Times New Roman" w:eastAsia="Times New Roman" w:hAnsi="Times New Roman" w:cs="Times New Roman"/>
                <w:sz w:val="24"/>
                <w:szCs w:val="24"/>
                <w:lang w:eastAsia="ru-RU"/>
              </w:rPr>
            </w:pPr>
          </w:p>
        </w:tc>
      </w:tr>
    </w:tbl>
    <w:p w:rsidR="003E407C" w:rsidRPr="003E407C" w:rsidRDefault="003E407C" w:rsidP="003E407C">
      <w:pPr>
        <w:framePr w:hSpace="180" w:wrap="around" w:vAnchor="page" w:hAnchor="page" w:x="5411" w:y="5961"/>
        <w:spacing w:after="0" w:line="240" w:lineRule="auto"/>
        <w:jc w:val="center"/>
        <w:rPr>
          <w:rFonts w:ascii="Times New Roman" w:hAnsi="Times New Roman" w:cs="Times New Roman"/>
          <w:b/>
          <w:sz w:val="24"/>
          <w:szCs w:val="24"/>
        </w:rPr>
      </w:pPr>
      <w:r w:rsidRPr="003E407C">
        <w:rPr>
          <w:rFonts w:ascii="Times New Roman" w:hAnsi="Times New Roman" w:cs="Times New Roman"/>
          <w:b/>
          <w:sz w:val="24"/>
          <w:szCs w:val="24"/>
        </w:rPr>
        <w:t>Мониторинг  профессионального уровня педагогических кадров</w:t>
      </w:r>
    </w:p>
    <w:p w:rsidR="0053431D" w:rsidRPr="001051C3" w:rsidRDefault="0053431D" w:rsidP="00BA21F8">
      <w:pPr>
        <w:spacing w:after="0" w:line="240" w:lineRule="auto"/>
        <w:ind w:right="442"/>
        <w:rPr>
          <w:rFonts w:ascii="Times New Roman" w:eastAsia="Times New Roman" w:hAnsi="Times New Roman" w:cs="Times New Roman"/>
          <w:sz w:val="24"/>
          <w:szCs w:val="24"/>
          <w:lang w:eastAsia="ru-RU"/>
        </w:rPr>
      </w:pPr>
    </w:p>
    <w:p w:rsidR="0053431D" w:rsidRPr="001051C3" w:rsidRDefault="0053431D" w:rsidP="00BA21F8">
      <w:pPr>
        <w:spacing w:after="0" w:line="240" w:lineRule="auto"/>
        <w:ind w:right="442"/>
        <w:rPr>
          <w:rFonts w:ascii="Times New Roman" w:eastAsia="Times New Roman" w:hAnsi="Times New Roman" w:cs="Times New Roman"/>
          <w:sz w:val="24"/>
          <w:szCs w:val="24"/>
          <w:lang w:eastAsia="ru-RU"/>
        </w:rPr>
      </w:pPr>
    </w:p>
    <w:tbl>
      <w:tblPr>
        <w:tblpPr w:leftFromText="180" w:rightFromText="180" w:vertAnchor="page" w:horzAnchor="margin" w:tblpY="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7"/>
        <w:gridCol w:w="6278"/>
        <w:gridCol w:w="2410"/>
      </w:tblGrid>
      <w:tr w:rsidR="003E407C" w:rsidRPr="001051C3" w:rsidTr="003E407C">
        <w:tc>
          <w:tcPr>
            <w:tcW w:w="4887" w:type="dxa"/>
          </w:tcPr>
          <w:p w:rsidR="003E407C" w:rsidRPr="001051C3" w:rsidRDefault="003E407C" w:rsidP="003E407C">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shd w:val="clear" w:color="auto" w:fill="FFFFFF"/>
                <w:lang w:eastAsia="ru-RU"/>
              </w:rPr>
              <w:lastRenderedPageBreak/>
              <w:t>Компоненты оснащения</w:t>
            </w:r>
          </w:p>
        </w:tc>
        <w:tc>
          <w:tcPr>
            <w:tcW w:w="6278" w:type="dxa"/>
          </w:tcPr>
          <w:p w:rsidR="003E407C" w:rsidRPr="001051C3" w:rsidRDefault="003E407C" w:rsidP="003E407C">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shd w:val="clear" w:color="auto" w:fill="FFFFFF"/>
                <w:lang w:eastAsia="ru-RU"/>
              </w:rPr>
              <w:t>Необходимое оборудование и оснащение</w:t>
            </w:r>
          </w:p>
        </w:tc>
        <w:tc>
          <w:tcPr>
            <w:tcW w:w="2410" w:type="dxa"/>
          </w:tcPr>
          <w:p w:rsidR="003E407C" w:rsidRPr="001051C3" w:rsidRDefault="003E407C" w:rsidP="003E407C">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Cs/>
                <w:sz w:val="24"/>
                <w:szCs w:val="24"/>
                <w:shd w:val="clear" w:color="auto" w:fill="FFFFFF"/>
                <w:lang w:eastAsia="ru-RU"/>
              </w:rPr>
              <w:t>Необходимо /имеется в наличии</w:t>
            </w:r>
          </w:p>
        </w:tc>
      </w:tr>
      <w:tr w:rsidR="003E407C" w:rsidRPr="001051C3" w:rsidTr="003E407C">
        <w:tc>
          <w:tcPr>
            <w:tcW w:w="4887" w:type="dxa"/>
            <w:vMerge w:val="restart"/>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1. Компоненты оснащения учебного (предметного) кабинета основной школы</w:t>
            </w:r>
          </w:p>
        </w:tc>
        <w:tc>
          <w:tcPr>
            <w:tcW w:w="6278"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1.1. Нормативные документы, программно-</w:t>
            </w:r>
            <w:proofErr w:type="spellStart"/>
            <w:r w:rsidRPr="001051C3">
              <w:rPr>
                <w:rFonts w:ascii="Times New Roman" w:eastAsia="Times New Roman" w:hAnsi="Times New Roman" w:cs="Times New Roman"/>
                <w:sz w:val="24"/>
                <w:szCs w:val="24"/>
                <w:shd w:val="clear" w:color="auto" w:fill="FFFFFF"/>
                <w:lang w:eastAsia="ru-RU"/>
              </w:rPr>
              <w:t>методическоеобеспечение</w:t>
            </w:r>
            <w:proofErr w:type="spellEnd"/>
            <w:r w:rsidRPr="001051C3">
              <w:rPr>
                <w:rFonts w:ascii="Times New Roman" w:eastAsia="Times New Roman" w:hAnsi="Times New Roman" w:cs="Times New Roman"/>
                <w:sz w:val="24"/>
                <w:szCs w:val="24"/>
                <w:shd w:val="clear" w:color="auto" w:fill="FFFFFF"/>
                <w:lang w:eastAsia="ru-RU"/>
              </w:rPr>
              <w:t>, локальные акты: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sz w:val="24"/>
                <w:szCs w:val="24"/>
              </w:rPr>
            </w:pPr>
            <w:r w:rsidRPr="001051C3">
              <w:rPr>
                <w:rFonts w:ascii="Times New Roman" w:hAnsi="Times New Roman" w:cs="Times New Roman"/>
                <w:sz w:val="24"/>
                <w:szCs w:val="24"/>
                <w:shd w:val="clear" w:color="auto" w:fill="FFFFFF"/>
              </w:rPr>
              <w:t>1.2. Учебно-методические материалы:</w:t>
            </w:r>
          </w:p>
          <w:p w:rsidR="003E407C" w:rsidRPr="001051C3" w:rsidRDefault="003E407C" w:rsidP="003E407C">
            <w:pPr>
              <w:tabs>
                <w:tab w:val="left" w:pos="610"/>
              </w:tabs>
              <w:spacing w:after="0" w:line="240" w:lineRule="auto"/>
              <w:jc w:val="both"/>
              <w:rPr>
                <w:sz w:val="24"/>
                <w:szCs w:val="24"/>
              </w:rPr>
            </w:pPr>
            <w:r w:rsidRPr="001051C3">
              <w:rPr>
                <w:rFonts w:ascii="Times New Roman" w:hAnsi="Times New Roman" w:cs="Times New Roman"/>
                <w:sz w:val="24"/>
                <w:szCs w:val="24"/>
                <w:shd w:val="clear" w:color="auto" w:fill="FFFFFF"/>
              </w:rPr>
              <w:t>1.2.1. УМК по предмету ...</w:t>
            </w:r>
          </w:p>
          <w:p w:rsidR="003E407C" w:rsidRPr="001051C3" w:rsidRDefault="003E407C"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1.2.2. Дидактические и раздаточные материалы по предмету: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tabs>
                <w:tab w:val="left" w:pos="630"/>
              </w:tabs>
              <w:spacing w:after="0" w:line="240" w:lineRule="auto"/>
              <w:rPr>
                <w:sz w:val="24"/>
                <w:szCs w:val="24"/>
              </w:rPr>
            </w:pPr>
            <w:r w:rsidRPr="001051C3">
              <w:rPr>
                <w:rFonts w:ascii="Times New Roman" w:hAnsi="Times New Roman" w:cs="Times New Roman"/>
                <w:sz w:val="24"/>
                <w:szCs w:val="24"/>
                <w:shd w:val="clear" w:color="auto" w:fill="FFFFFF"/>
              </w:rPr>
              <w:t>1.2.3. Аудиозаписи, слайды по содержанию учебного предмета;</w:t>
            </w:r>
          </w:p>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1.2.4. ТСО, компьютерные, информационно-коммуникационные средства: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1.2.5. Учебно-</w:t>
            </w:r>
            <w:proofErr w:type="spellStart"/>
            <w:r w:rsidRPr="001051C3">
              <w:rPr>
                <w:rFonts w:ascii="Times New Roman" w:hAnsi="Times New Roman" w:cs="Times New Roman"/>
                <w:sz w:val="24"/>
                <w:szCs w:val="24"/>
                <w:shd w:val="clear" w:color="auto" w:fill="FFFFFF"/>
              </w:rPr>
              <w:t>практическоеоборудование</w:t>
            </w:r>
            <w:proofErr w:type="spellEnd"/>
            <w:r w:rsidRPr="001051C3">
              <w:rPr>
                <w:rFonts w:ascii="Times New Roman" w:hAnsi="Times New Roman" w:cs="Times New Roman"/>
                <w:sz w:val="24"/>
                <w:szCs w:val="24"/>
                <w:shd w:val="clear" w:color="auto" w:fill="FFFFFF"/>
              </w:rPr>
              <w:t>: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1.2.6. Оборудование (мебель):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val="restart"/>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2. Компоненты оснащения методического кабинета основной школы</w:t>
            </w: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2.1. Нормативные документы федерального, регионального и муниципального уровней, локальные акты: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2.2. Документация ОУ: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2.3. Комплекты диагностических материалов: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2.4. Базы данных: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vMerge/>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r w:rsidRPr="001051C3">
              <w:rPr>
                <w:rFonts w:ascii="Times New Roman" w:hAnsi="Times New Roman" w:cs="Times New Roman"/>
                <w:sz w:val="24"/>
                <w:szCs w:val="24"/>
                <w:shd w:val="clear" w:color="auto" w:fill="FFFFFF"/>
              </w:rPr>
              <w:t>2.5. Материально-техническое оснащение: ...</w:t>
            </w: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r w:rsidR="003E407C" w:rsidRPr="001051C3" w:rsidTr="003E407C">
        <w:tc>
          <w:tcPr>
            <w:tcW w:w="4887"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3. Компоненты оснащения мастерских</w:t>
            </w:r>
          </w:p>
        </w:tc>
        <w:tc>
          <w:tcPr>
            <w:tcW w:w="6278" w:type="dxa"/>
          </w:tcPr>
          <w:p w:rsidR="003E407C" w:rsidRPr="001051C3" w:rsidRDefault="003E407C" w:rsidP="003E407C">
            <w:pPr>
              <w:spacing w:after="0" w:line="240" w:lineRule="auto"/>
              <w:jc w:val="both"/>
              <w:rPr>
                <w:rFonts w:ascii="Times New Roman" w:hAnsi="Times New Roman" w:cs="Times New Roman"/>
                <w:sz w:val="24"/>
                <w:szCs w:val="24"/>
                <w:shd w:val="clear" w:color="auto" w:fill="FFFFFF"/>
              </w:rPr>
            </w:pPr>
          </w:p>
        </w:tc>
        <w:tc>
          <w:tcPr>
            <w:tcW w:w="2410" w:type="dxa"/>
          </w:tcPr>
          <w:p w:rsidR="003E407C" w:rsidRPr="001051C3" w:rsidRDefault="003E407C" w:rsidP="003E407C">
            <w:pPr>
              <w:spacing w:after="0" w:line="240" w:lineRule="auto"/>
              <w:rPr>
                <w:rFonts w:ascii="Times New Roman" w:eastAsia="Times New Roman" w:hAnsi="Times New Roman" w:cs="Times New Roman"/>
                <w:sz w:val="24"/>
                <w:szCs w:val="24"/>
                <w:lang w:eastAsia="ru-RU"/>
              </w:rPr>
            </w:pPr>
          </w:p>
        </w:tc>
      </w:tr>
    </w:tbl>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3E407C" w:rsidRDefault="003E407C" w:rsidP="00BA21F8">
      <w:pPr>
        <w:spacing w:after="0" w:line="240" w:lineRule="auto"/>
        <w:ind w:right="442"/>
        <w:rPr>
          <w:rFonts w:ascii="Times New Roman" w:eastAsia="Times New Roman" w:hAnsi="Times New Roman" w:cs="Times New Roman"/>
          <w:sz w:val="24"/>
          <w:szCs w:val="24"/>
          <w:lang w:eastAsia="ru-RU"/>
        </w:rPr>
      </w:pPr>
    </w:p>
    <w:p w:rsidR="0098283C" w:rsidRPr="001051C3" w:rsidRDefault="00750B9F" w:rsidP="00BA21F8">
      <w:pPr>
        <w:spacing w:after="0" w:line="240" w:lineRule="auto"/>
        <w:ind w:right="442"/>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p>
    <w:p w:rsidR="00657300" w:rsidRPr="001051C3" w:rsidRDefault="00657300" w:rsidP="00BA21F8">
      <w:pPr>
        <w:spacing w:after="0" w:line="240" w:lineRule="auto"/>
        <w:rPr>
          <w:b/>
          <w:bCs/>
          <w:sz w:val="24"/>
          <w:szCs w:val="24"/>
        </w:rPr>
      </w:pPr>
    </w:p>
    <w:tbl>
      <w:tblPr>
        <w:tblpPr w:leftFromText="180" w:rightFromText="180" w:horzAnchor="margin" w:tblpY="7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651"/>
        <w:gridCol w:w="3686"/>
        <w:gridCol w:w="3402"/>
      </w:tblGrid>
      <w:tr w:rsidR="009E7D9A" w:rsidRPr="001051C3" w:rsidTr="00E128B8">
        <w:trPr>
          <w:trHeight w:val="587"/>
        </w:trPr>
        <w:tc>
          <w:tcPr>
            <w:tcW w:w="828" w:type="dxa"/>
          </w:tcPr>
          <w:p w:rsidR="00657300" w:rsidRPr="001051C3" w:rsidRDefault="009E7D9A" w:rsidP="00BA21F8">
            <w:pPr>
              <w:spacing w:after="0" w:line="240" w:lineRule="auto"/>
              <w:jc w:val="center"/>
              <w:rPr>
                <w:rFonts w:ascii="Times New Roman" w:eastAsia="Times New Roman" w:hAnsi="Times New Roman" w:cs="Times New Roman"/>
                <w:bCs/>
                <w:sz w:val="24"/>
                <w:szCs w:val="24"/>
                <w:shd w:val="clear" w:color="auto" w:fill="FFFFFF"/>
                <w:lang w:eastAsia="ru-RU"/>
              </w:rPr>
            </w:pPr>
            <w:r w:rsidRPr="001051C3">
              <w:rPr>
                <w:rFonts w:ascii="Times New Roman" w:eastAsia="Times New Roman" w:hAnsi="Times New Roman" w:cs="Times New Roman"/>
                <w:bCs/>
                <w:sz w:val="24"/>
                <w:szCs w:val="24"/>
                <w:shd w:val="clear" w:color="auto" w:fill="FFFFFF"/>
                <w:lang w:eastAsia="ru-RU"/>
              </w:rPr>
              <w:lastRenderedPageBreak/>
              <w:t>№</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proofErr w:type="gramStart"/>
            <w:r w:rsidRPr="001051C3">
              <w:rPr>
                <w:rFonts w:ascii="Times New Roman" w:eastAsia="Times New Roman" w:hAnsi="Times New Roman" w:cs="Times New Roman"/>
                <w:bCs/>
                <w:sz w:val="24"/>
                <w:szCs w:val="24"/>
                <w:shd w:val="clear" w:color="auto" w:fill="FFFFFF"/>
                <w:lang w:eastAsia="ru-RU"/>
              </w:rPr>
              <w:t>п</w:t>
            </w:r>
            <w:proofErr w:type="gramEnd"/>
            <w:r w:rsidRPr="001051C3">
              <w:rPr>
                <w:rFonts w:ascii="Times New Roman" w:eastAsia="Times New Roman" w:hAnsi="Times New Roman" w:cs="Times New Roman"/>
                <w:bCs/>
                <w:sz w:val="24"/>
                <w:szCs w:val="24"/>
                <w:shd w:val="clear" w:color="auto" w:fill="FFFFFF"/>
                <w:lang w:eastAsia="ru-RU"/>
              </w:rPr>
              <w:t>/п</w:t>
            </w:r>
          </w:p>
        </w:tc>
        <w:tc>
          <w:tcPr>
            <w:tcW w:w="6651" w:type="dxa"/>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Cs/>
                <w:sz w:val="24"/>
                <w:szCs w:val="24"/>
                <w:shd w:val="clear" w:color="auto" w:fill="FFFFFF"/>
                <w:lang w:eastAsia="ru-RU"/>
              </w:rPr>
              <w:t>Необходимые средства</w:t>
            </w:r>
          </w:p>
        </w:tc>
        <w:tc>
          <w:tcPr>
            <w:tcW w:w="3686" w:type="dxa"/>
          </w:tcPr>
          <w:p w:rsidR="009E7D9A" w:rsidRPr="001051C3" w:rsidRDefault="009E7D9A" w:rsidP="00BA21F8">
            <w:pPr>
              <w:spacing w:after="0" w:line="240" w:lineRule="auto"/>
              <w:jc w:val="center"/>
              <w:rPr>
                <w:b/>
                <w:bCs/>
                <w:sz w:val="24"/>
                <w:szCs w:val="24"/>
              </w:rPr>
            </w:pPr>
            <w:r w:rsidRPr="001051C3">
              <w:rPr>
                <w:rFonts w:ascii="Times New Roman" w:hAnsi="Times New Roman" w:cs="Times New Roman"/>
                <w:sz w:val="24"/>
                <w:szCs w:val="24"/>
                <w:shd w:val="clear" w:color="auto" w:fill="FFFFFF"/>
              </w:rPr>
              <w:t>Необходимое</w:t>
            </w:r>
          </w:p>
          <w:p w:rsidR="009E7D9A" w:rsidRPr="001051C3" w:rsidRDefault="00520DA5"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Cs/>
                <w:sz w:val="24"/>
                <w:szCs w:val="24"/>
                <w:shd w:val="clear" w:color="auto" w:fill="FFFFFF"/>
                <w:lang w:eastAsia="ru-RU"/>
              </w:rPr>
              <w:t>к</w:t>
            </w:r>
            <w:r w:rsidR="009E7D9A" w:rsidRPr="001051C3">
              <w:rPr>
                <w:rFonts w:ascii="Times New Roman" w:eastAsia="Times New Roman" w:hAnsi="Times New Roman" w:cs="Times New Roman"/>
                <w:bCs/>
                <w:sz w:val="24"/>
                <w:szCs w:val="24"/>
                <w:shd w:val="clear" w:color="auto" w:fill="FFFFFF"/>
                <w:lang w:eastAsia="ru-RU"/>
              </w:rPr>
              <w:t>оличество</w:t>
            </w:r>
            <w:r w:rsidRPr="001051C3">
              <w:rPr>
                <w:rFonts w:ascii="Times New Roman" w:eastAsia="Times New Roman" w:hAnsi="Times New Roman" w:cs="Times New Roman"/>
                <w:bCs/>
                <w:sz w:val="24"/>
                <w:szCs w:val="24"/>
                <w:shd w:val="clear" w:color="auto" w:fill="FFFFFF"/>
                <w:lang w:eastAsia="ru-RU"/>
              </w:rPr>
              <w:t xml:space="preserve"> </w:t>
            </w:r>
            <w:proofErr w:type="gramStart"/>
            <w:r w:rsidR="009E7D9A" w:rsidRPr="001051C3">
              <w:rPr>
                <w:rFonts w:ascii="Times New Roman" w:eastAsia="Times New Roman" w:hAnsi="Times New Roman" w:cs="Times New Roman"/>
                <w:bCs/>
                <w:sz w:val="24"/>
                <w:szCs w:val="24"/>
                <w:shd w:val="clear" w:color="auto" w:fill="FFFFFF"/>
                <w:lang w:eastAsia="ru-RU"/>
              </w:rPr>
              <w:t>средств</w:t>
            </w:r>
            <w:proofErr w:type="gramEnd"/>
            <w:r w:rsidR="009E7D9A" w:rsidRPr="001051C3">
              <w:rPr>
                <w:rFonts w:ascii="Times New Roman" w:eastAsia="Times New Roman" w:hAnsi="Times New Roman" w:cs="Times New Roman"/>
                <w:bCs/>
                <w:sz w:val="24"/>
                <w:szCs w:val="24"/>
                <w:shd w:val="clear" w:color="auto" w:fill="FFFFFF"/>
                <w:lang w:eastAsia="ru-RU"/>
              </w:rPr>
              <w:t>/имеющееся</w:t>
            </w:r>
            <w:r w:rsidRPr="001051C3">
              <w:rPr>
                <w:rFonts w:ascii="Times New Roman" w:eastAsia="Times New Roman" w:hAnsi="Times New Roman" w:cs="Times New Roman"/>
                <w:bCs/>
                <w:sz w:val="24"/>
                <w:szCs w:val="24"/>
                <w:shd w:val="clear" w:color="auto" w:fill="FFFFFF"/>
                <w:lang w:eastAsia="ru-RU"/>
              </w:rPr>
              <w:t xml:space="preserve"> </w:t>
            </w:r>
            <w:r w:rsidR="009E7D9A" w:rsidRPr="001051C3">
              <w:rPr>
                <w:rFonts w:ascii="Times New Roman" w:eastAsia="Times New Roman" w:hAnsi="Times New Roman" w:cs="Times New Roman"/>
                <w:bCs/>
                <w:sz w:val="24"/>
                <w:szCs w:val="24"/>
                <w:shd w:val="clear" w:color="auto" w:fill="FFFFFF"/>
                <w:lang w:eastAsia="ru-RU"/>
              </w:rPr>
              <w:t>в наличии</w:t>
            </w:r>
          </w:p>
        </w:tc>
        <w:tc>
          <w:tcPr>
            <w:tcW w:w="3402" w:type="dxa"/>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Cs/>
                <w:sz w:val="24"/>
                <w:szCs w:val="24"/>
                <w:shd w:val="clear" w:color="auto" w:fill="FFFFFF"/>
                <w:lang w:eastAsia="ru-RU"/>
              </w:rPr>
              <w:t>Сроки создания условий</w:t>
            </w:r>
            <w:r w:rsidR="002317B6" w:rsidRPr="001051C3">
              <w:rPr>
                <w:rFonts w:ascii="Times New Roman" w:eastAsia="Times New Roman" w:hAnsi="Times New Roman" w:cs="Times New Roman"/>
                <w:bCs/>
                <w:sz w:val="24"/>
                <w:szCs w:val="24"/>
                <w:shd w:val="clear" w:color="auto" w:fill="FFFFFF"/>
                <w:lang w:eastAsia="ru-RU"/>
              </w:rPr>
              <w:t xml:space="preserve"> </w:t>
            </w:r>
            <w:r w:rsidRPr="001051C3">
              <w:rPr>
                <w:rFonts w:ascii="Times New Roman" w:eastAsia="Times New Roman" w:hAnsi="Times New Roman" w:cs="Times New Roman"/>
                <w:bCs/>
                <w:sz w:val="24"/>
                <w:szCs w:val="24"/>
                <w:shd w:val="clear" w:color="auto" w:fill="FFFFFF"/>
                <w:lang w:eastAsia="ru-RU"/>
              </w:rPr>
              <w:t>в соответствии</w:t>
            </w:r>
            <w:r w:rsidR="002317B6" w:rsidRPr="001051C3">
              <w:rPr>
                <w:rFonts w:ascii="Times New Roman" w:eastAsia="Times New Roman" w:hAnsi="Times New Roman" w:cs="Times New Roman"/>
                <w:bCs/>
                <w:sz w:val="24"/>
                <w:szCs w:val="24"/>
                <w:shd w:val="clear" w:color="auto" w:fill="FFFFFF"/>
                <w:lang w:eastAsia="ru-RU"/>
              </w:rPr>
              <w:t xml:space="preserve"> </w:t>
            </w:r>
            <w:r w:rsidRPr="001051C3">
              <w:rPr>
                <w:rFonts w:ascii="Times New Roman" w:eastAsia="Times New Roman" w:hAnsi="Times New Roman" w:cs="Times New Roman"/>
                <w:bCs/>
                <w:sz w:val="24"/>
                <w:szCs w:val="24"/>
                <w:shd w:val="clear" w:color="auto" w:fill="FFFFFF"/>
                <w:lang w:eastAsia="ru-RU"/>
              </w:rPr>
              <w:t>с требованиями ФГОС</w:t>
            </w:r>
          </w:p>
        </w:tc>
      </w:tr>
      <w:tr w:rsidR="009E7D9A" w:rsidRPr="001051C3" w:rsidTr="00E128B8">
        <w:trPr>
          <w:trHeight w:val="302"/>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Технические средства</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r w:rsidR="009E7D9A" w:rsidRPr="001051C3" w:rsidTr="00E128B8">
        <w:trPr>
          <w:trHeight w:val="286"/>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Программные инструменты</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r w:rsidR="009E7D9A" w:rsidRPr="001051C3" w:rsidTr="00E128B8">
        <w:trPr>
          <w:trHeight w:val="571"/>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Обеспечение технической, методической</w:t>
            </w:r>
            <w:r w:rsidR="002317B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и организационной поддержки</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r w:rsidR="009E7D9A" w:rsidRPr="001051C3" w:rsidTr="00E128B8">
        <w:trPr>
          <w:trHeight w:val="571"/>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Отображение образовательного процесса в информационной среде:</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r w:rsidR="009E7D9A" w:rsidRPr="001051C3" w:rsidTr="00E128B8">
        <w:trPr>
          <w:trHeight w:val="302"/>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Компоненты на бумажных носителях:</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r w:rsidR="009E7D9A" w:rsidRPr="001051C3" w:rsidTr="00E128B8">
        <w:trPr>
          <w:trHeight w:val="302"/>
        </w:trPr>
        <w:tc>
          <w:tcPr>
            <w:tcW w:w="828" w:type="dxa"/>
          </w:tcPr>
          <w:p w:rsidR="009E7D9A" w:rsidRPr="001051C3" w:rsidRDefault="00657300"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w:t>
            </w:r>
          </w:p>
        </w:tc>
        <w:tc>
          <w:tcPr>
            <w:tcW w:w="6651"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Компоненты на </w:t>
            </w:r>
            <w:r w:rsidRPr="001051C3">
              <w:rPr>
                <w:rFonts w:ascii="Times New Roman" w:eastAsia="Times New Roman" w:hAnsi="Times New Roman" w:cs="Times New Roman"/>
                <w:sz w:val="24"/>
                <w:szCs w:val="24"/>
                <w:lang w:val="en-US"/>
              </w:rPr>
              <w:t>CD</w:t>
            </w:r>
            <w:proofErr w:type="gramStart"/>
            <w:r w:rsidRPr="001051C3">
              <w:rPr>
                <w:rFonts w:ascii="Times New Roman" w:eastAsia="Times New Roman" w:hAnsi="Times New Roman" w:cs="Times New Roman"/>
                <w:sz w:val="24"/>
                <w:szCs w:val="24"/>
                <w:lang w:eastAsia="ru-RU"/>
              </w:rPr>
              <w:t>и</w:t>
            </w:r>
            <w:proofErr w:type="gramEnd"/>
            <w:r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val="en-US"/>
              </w:rPr>
              <w:t>DVD</w:t>
            </w:r>
            <w:r w:rsidRPr="001051C3">
              <w:rPr>
                <w:rFonts w:ascii="Times New Roman" w:eastAsia="Times New Roman" w:hAnsi="Times New Roman" w:cs="Times New Roman"/>
                <w:sz w:val="24"/>
                <w:szCs w:val="24"/>
              </w:rPr>
              <w:t>:</w:t>
            </w:r>
          </w:p>
        </w:tc>
        <w:tc>
          <w:tcPr>
            <w:tcW w:w="3686"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34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r>
    </w:tbl>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tabs>
          <w:tab w:val="left" w:pos="2715"/>
        </w:tabs>
        <w:spacing w:after="0" w:line="240" w:lineRule="auto"/>
        <w:rPr>
          <w:rFonts w:ascii="Times New Roman" w:eastAsia="Times New Roman" w:hAnsi="Times New Roman" w:cs="Times New Roman"/>
          <w:sz w:val="24"/>
          <w:szCs w:val="24"/>
          <w:lang w:eastAsia="ru-RU"/>
        </w:rPr>
      </w:pPr>
    </w:p>
    <w:p w:rsidR="007B54CD" w:rsidRPr="001051C3" w:rsidRDefault="007B54CD" w:rsidP="00BA21F8">
      <w:pPr>
        <w:tabs>
          <w:tab w:val="left" w:pos="2715"/>
        </w:tabs>
        <w:spacing w:after="0" w:line="240" w:lineRule="auto"/>
        <w:rPr>
          <w:rFonts w:ascii="Times New Roman" w:eastAsia="Times New Roman" w:hAnsi="Times New Roman" w:cs="Times New Roman"/>
          <w:sz w:val="24"/>
          <w:szCs w:val="24"/>
          <w:lang w:eastAsia="ru-RU"/>
        </w:rPr>
      </w:pPr>
    </w:p>
    <w:p w:rsidR="00E128B8" w:rsidRPr="001051C3" w:rsidRDefault="00E128B8" w:rsidP="00BA21F8">
      <w:pPr>
        <w:tabs>
          <w:tab w:val="left" w:pos="2715"/>
        </w:tabs>
        <w:spacing w:after="0" w:line="240" w:lineRule="auto"/>
        <w:rPr>
          <w:rFonts w:ascii="Times New Roman" w:eastAsia="Times New Roman" w:hAnsi="Times New Roman" w:cs="Times New Roman"/>
          <w:sz w:val="24"/>
          <w:szCs w:val="24"/>
          <w:lang w:eastAsia="ru-RU"/>
        </w:rPr>
      </w:pPr>
    </w:p>
    <w:p w:rsidR="00E128B8" w:rsidRPr="001051C3" w:rsidRDefault="00E128B8" w:rsidP="00BA21F8">
      <w:pPr>
        <w:tabs>
          <w:tab w:val="left" w:pos="2715"/>
        </w:tabs>
        <w:spacing w:after="0" w:line="240" w:lineRule="auto"/>
        <w:rPr>
          <w:rFonts w:ascii="Times New Roman" w:eastAsia="Times New Roman" w:hAnsi="Times New Roman" w:cs="Times New Roman"/>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3E407C" w:rsidRDefault="003E407C" w:rsidP="00BA21F8">
      <w:pPr>
        <w:spacing w:after="0" w:line="240" w:lineRule="auto"/>
        <w:jc w:val="center"/>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КАРТА САМООЦЕНКИ</w:t>
      </w:r>
    </w:p>
    <w:p w:rsidR="007B54CD" w:rsidRPr="001051C3" w:rsidRDefault="007B54CD" w:rsidP="00BA21F8">
      <w:pPr>
        <w:spacing w:after="0" w:line="240" w:lineRule="auto"/>
        <w:jc w:val="center"/>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готовности </w:t>
      </w:r>
      <w:r w:rsidR="001A6D99" w:rsidRPr="001A6D99">
        <w:rPr>
          <w:rFonts w:ascii="Times New Roman" w:eastAsia="Calibri" w:hAnsi="Times New Roman" w:cs="Times New Roman"/>
          <w:b/>
          <w:sz w:val="24"/>
          <w:szCs w:val="24"/>
        </w:rPr>
        <w:t>МБОУ «</w:t>
      </w:r>
      <w:proofErr w:type="spellStart"/>
      <w:r w:rsidR="001A6D99" w:rsidRPr="001A6D99">
        <w:rPr>
          <w:rFonts w:ascii="Times New Roman" w:eastAsia="Calibri" w:hAnsi="Times New Roman" w:cs="Times New Roman"/>
          <w:b/>
          <w:sz w:val="24"/>
          <w:szCs w:val="24"/>
        </w:rPr>
        <w:t>Урдалинская</w:t>
      </w:r>
      <w:proofErr w:type="spellEnd"/>
      <w:r w:rsidR="001A6D99" w:rsidRPr="001A6D99">
        <w:rPr>
          <w:rFonts w:ascii="Times New Roman" w:eastAsia="Calibri" w:hAnsi="Times New Roman" w:cs="Times New Roman"/>
          <w:b/>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b/>
          <w:sz w:val="24"/>
          <w:szCs w:val="24"/>
          <w:lang w:eastAsia="ru-RU"/>
        </w:rPr>
        <w:t>к введению федерального государственного образовательного стандарта начального общего образования (ФГОС ООО)</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Планируемое количество пятых классов на 1 сентября 201</w:t>
      </w:r>
      <w:r w:rsidR="001A6D99">
        <w:rPr>
          <w:rFonts w:ascii="Times New Roman" w:eastAsia="Times New Roman" w:hAnsi="Times New Roman" w:cs="Times New Roman"/>
          <w:sz w:val="24"/>
          <w:szCs w:val="24"/>
          <w:lang w:eastAsia="ru-RU"/>
        </w:rPr>
        <w:t>6</w:t>
      </w:r>
      <w:r w:rsidRPr="001051C3">
        <w:rPr>
          <w:rFonts w:ascii="Times New Roman" w:eastAsia="Times New Roman" w:hAnsi="Times New Roman" w:cs="Times New Roman"/>
          <w:sz w:val="24"/>
          <w:szCs w:val="24"/>
          <w:lang w:eastAsia="ru-RU"/>
        </w:rPr>
        <w:t>г. ____________________________________________</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Предполагаемое количество пятых классов, которые должны перейти на ФГОС ООО с 1 сентября 201</w:t>
      </w:r>
      <w:r w:rsidR="001A6D99">
        <w:rPr>
          <w:rFonts w:ascii="Times New Roman" w:eastAsia="Times New Roman" w:hAnsi="Times New Roman" w:cs="Times New Roman"/>
          <w:sz w:val="24"/>
          <w:szCs w:val="24"/>
          <w:lang w:eastAsia="ru-RU"/>
        </w:rPr>
        <w:t>6</w:t>
      </w:r>
      <w:r w:rsidRPr="001051C3">
        <w:rPr>
          <w:rFonts w:ascii="Times New Roman" w:eastAsia="Times New Roman" w:hAnsi="Times New Roman" w:cs="Times New Roman"/>
          <w:sz w:val="24"/>
          <w:szCs w:val="24"/>
          <w:lang w:eastAsia="ru-RU"/>
        </w:rPr>
        <w:t xml:space="preserve"> года _________</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Общее количество учителей основной школы на 1 сентября 201</w:t>
      </w:r>
      <w:r w:rsidR="001A6D99">
        <w:rPr>
          <w:rFonts w:ascii="Times New Roman" w:eastAsia="Times New Roman" w:hAnsi="Times New Roman" w:cs="Times New Roman"/>
          <w:sz w:val="24"/>
          <w:szCs w:val="24"/>
          <w:lang w:eastAsia="ru-RU"/>
        </w:rPr>
        <w:t>6</w:t>
      </w:r>
      <w:r w:rsidRPr="001051C3">
        <w:rPr>
          <w:rFonts w:ascii="Times New Roman" w:eastAsia="Times New Roman" w:hAnsi="Times New Roman" w:cs="Times New Roman"/>
          <w:sz w:val="24"/>
          <w:szCs w:val="24"/>
          <w:lang w:eastAsia="ru-RU"/>
        </w:rPr>
        <w:t xml:space="preserve"> г. _______________________________________</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7950"/>
        <w:gridCol w:w="1730"/>
        <w:gridCol w:w="1559"/>
        <w:gridCol w:w="2552"/>
      </w:tblGrid>
      <w:tr w:rsidR="009E7D9A"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w:t>
            </w:r>
          </w:p>
        </w:tc>
        <w:tc>
          <w:tcPr>
            <w:tcW w:w="7950"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Показатели</w:t>
            </w:r>
          </w:p>
        </w:tc>
        <w:tc>
          <w:tcPr>
            <w:tcW w:w="1730"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Единица измерения</w:t>
            </w:r>
          </w:p>
        </w:tc>
        <w:tc>
          <w:tcPr>
            <w:tcW w:w="4111" w:type="dxa"/>
            <w:gridSpan w:val="2"/>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Оценка состояния</w:t>
            </w: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p>
        </w:tc>
        <w:tc>
          <w:tcPr>
            <w:tcW w:w="7950" w:type="dxa"/>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napToGrid w:val="0"/>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Да</w:t>
            </w:r>
          </w:p>
          <w:p w:rsidR="009E7D9A" w:rsidRPr="001051C3" w:rsidRDefault="009E7D9A" w:rsidP="00BA21F8">
            <w:pPr>
              <w:snapToGrid w:val="0"/>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(1 балл)</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ind w:right="72"/>
              <w:jc w:val="center"/>
              <w:rPr>
                <w:rFonts w:ascii="Times New Roman" w:eastAsia="Times New Roman" w:hAnsi="Times New Roman" w:cs="Times New Roman"/>
                <w:b/>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napToGrid w:val="0"/>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Нет </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(0 баллов)</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13791" w:type="dxa"/>
            <w:gridSpan w:val="4"/>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 xml:space="preserve">Нормативно-правовое обеспечение деятельности </w:t>
            </w:r>
            <w:r w:rsidR="001A6D99" w:rsidRPr="001A6D99">
              <w:rPr>
                <w:rFonts w:ascii="Times New Roman" w:eastAsia="Calibri" w:hAnsi="Times New Roman" w:cs="Times New Roman"/>
                <w:b/>
                <w:sz w:val="24"/>
                <w:szCs w:val="24"/>
              </w:rPr>
              <w:t>МБОУ «</w:t>
            </w:r>
            <w:proofErr w:type="spellStart"/>
            <w:r w:rsidR="001A6D99" w:rsidRPr="001A6D99">
              <w:rPr>
                <w:rFonts w:ascii="Times New Roman" w:eastAsia="Calibri" w:hAnsi="Times New Roman" w:cs="Times New Roman"/>
                <w:b/>
                <w:sz w:val="24"/>
                <w:szCs w:val="24"/>
              </w:rPr>
              <w:t>Урдалинская</w:t>
            </w:r>
            <w:proofErr w:type="spellEnd"/>
            <w:r w:rsidR="001A6D99" w:rsidRPr="001A6D99">
              <w:rPr>
                <w:rFonts w:ascii="Times New Roman" w:eastAsia="Calibri" w:hAnsi="Times New Roman" w:cs="Times New Roman"/>
                <w:b/>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b/>
                <w:bCs/>
                <w:sz w:val="24"/>
                <w:szCs w:val="24"/>
                <w:lang w:eastAsia="ru-RU"/>
              </w:rPr>
              <w:t>в условиях введения ФГОС ООО</w:t>
            </w:r>
          </w:p>
        </w:tc>
      </w:tr>
      <w:tr w:rsidR="009E7D9A" w:rsidRPr="001051C3" w:rsidTr="0053431D">
        <w:trPr>
          <w:trHeight w:val="569"/>
        </w:trPr>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1.1.</w:t>
            </w:r>
          </w:p>
        </w:tc>
        <w:tc>
          <w:tcPr>
            <w:tcW w:w="7950" w:type="dxa"/>
            <w:tcBorders>
              <w:top w:val="single" w:sz="4" w:space="0" w:color="auto"/>
              <w:left w:val="single" w:sz="4" w:space="0" w:color="auto"/>
              <w:bottom w:val="single" w:sz="4" w:space="0" w:color="auto"/>
              <w:right w:val="single" w:sz="4" w:space="0" w:color="auto"/>
            </w:tcBorders>
            <w:hideMark/>
          </w:tcPr>
          <w:p w:rsidR="00905E87"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Сформирован банк нормативно-правовых документов федерального, регионального, муниципального, школьного уровней</w:t>
            </w:r>
          </w:p>
        </w:tc>
        <w:tc>
          <w:tcPr>
            <w:tcW w:w="1730"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1.2.</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Внесены изменения и дополнения в </w:t>
            </w:r>
            <w:r w:rsidR="00520DA5" w:rsidRPr="001051C3">
              <w:rPr>
                <w:rFonts w:ascii="Times New Roman" w:eastAsia="Times New Roman" w:hAnsi="Times New Roman" w:cs="Times New Roman"/>
                <w:sz w:val="24"/>
                <w:szCs w:val="24"/>
                <w:lang w:eastAsia="ru-RU"/>
              </w:rPr>
              <w:t xml:space="preserve">локальные акты </w:t>
            </w:r>
            <w:r w:rsidR="001A6D99">
              <w:rPr>
                <w:rFonts w:ascii="Times New Roman" w:eastAsia="Times New Roman" w:hAnsi="Times New Roman" w:cs="Times New Roman"/>
                <w:sz w:val="24"/>
                <w:szCs w:val="24"/>
                <w:lang w:eastAsia="ru-RU"/>
              </w:rPr>
              <w:t>школы</w:t>
            </w:r>
          </w:p>
          <w:p w:rsidR="00905E87" w:rsidRPr="001051C3" w:rsidRDefault="00905E87" w:rsidP="00BA21F8">
            <w:pPr>
              <w:spacing w:after="0" w:line="240" w:lineRule="auto"/>
              <w:rPr>
                <w:rFonts w:ascii="Times New Roman" w:eastAsia="Times New Roman" w:hAnsi="Times New Roman" w:cs="Times New Roman"/>
                <w:sz w:val="24"/>
                <w:szCs w:val="24"/>
                <w:lang w:eastAsia="ru-RU"/>
              </w:rPr>
            </w:pP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1.3.</w:t>
            </w:r>
          </w:p>
        </w:tc>
        <w:tc>
          <w:tcPr>
            <w:tcW w:w="7950" w:type="dxa"/>
            <w:tcBorders>
              <w:top w:val="single" w:sz="4" w:space="0" w:color="auto"/>
              <w:left w:val="single" w:sz="4" w:space="0" w:color="auto"/>
              <w:bottom w:val="single" w:sz="4" w:space="0" w:color="auto"/>
              <w:right w:val="single" w:sz="4" w:space="0" w:color="auto"/>
            </w:tcBorders>
            <w:hideMark/>
          </w:tcPr>
          <w:p w:rsidR="00905E87"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Разработаны</w:t>
            </w:r>
            <w:r w:rsidR="00520DA5"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(адаптированы)</w:t>
            </w:r>
            <w:r w:rsidR="00520DA5"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и</w:t>
            </w:r>
            <w:r w:rsidR="00520DA5"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утверждены формы договора о предоставлении общего образования </w:t>
            </w:r>
            <w:r w:rsidR="001A6D99" w:rsidRPr="001051C3">
              <w:rPr>
                <w:rFonts w:ascii="Times New Roman" w:eastAsia="Calibri" w:hAnsi="Times New Roman" w:cs="Times New Roman"/>
                <w:sz w:val="24"/>
                <w:szCs w:val="24"/>
              </w:rPr>
              <w:t>МБОУ «</w:t>
            </w:r>
            <w:proofErr w:type="spellStart"/>
            <w:r w:rsidR="001A6D99" w:rsidRPr="001051C3">
              <w:rPr>
                <w:rFonts w:ascii="Times New Roman" w:eastAsia="Calibri" w:hAnsi="Times New Roman" w:cs="Times New Roman"/>
                <w:sz w:val="24"/>
                <w:szCs w:val="24"/>
              </w:rPr>
              <w:t>Урдалинская</w:t>
            </w:r>
            <w:proofErr w:type="spellEnd"/>
            <w:r w:rsidR="001A6D99" w:rsidRPr="001051C3">
              <w:rPr>
                <w:rFonts w:ascii="Times New Roman" w:eastAsia="Calibri" w:hAnsi="Times New Roman" w:cs="Times New Roman"/>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1.4.</w:t>
            </w:r>
          </w:p>
        </w:tc>
        <w:tc>
          <w:tcPr>
            <w:tcW w:w="7950" w:type="dxa"/>
            <w:tcBorders>
              <w:top w:val="single" w:sz="4" w:space="0" w:color="auto"/>
              <w:left w:val="single" w:sz="4" w:space="0" w:color="auto"/>
              <w:bottom w:val="single" w:sz="4" w:space="0" w:color="auto"/>
              <w:right w:val="single" w:sz="4" w:space="0" w:color="auto"/>
            </w:tcBorders>
            <w:hideMark/>
          </w:tcPr>
          <w:p w:rsidR="00905E87"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Наличие решения органа государственно-общественного управления (попечительского совета) о введении в </w:t>
            </w:r>
            <w:r w:rsidR="001A6D99">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ФГОС ООО.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53431D">
        <w:trPr>
          <w:trHeight w:val="4941"/>
        </w:trPr>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 xml:space="preserve">1.5. </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Разработана основная образовательная программа:</w:t>
            </w:r>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Целевой раздел:</w:t>
            </w:r>
          </w:p>
          <w:p w:rsidR="009E7D9A" w:rsidRPr="001051C3" w:rsidRDefault="009E7D9A" w:rsidP="00BA21F8">
            <w:pPr>
              <w:numPr>
                <w:ilvl w:val="0"/>
                <w:numId w:val="25"/>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пояснительная записка;</w:t>
            </w:r>
          </w:p>
          <w:p w:rsidR="009E7D9A" w:rsidRPr="001051C3" w:rsidRDefault="009E7D9A" w:rsidP="00BA21F8">
            <w:pPr>
              <w:numPr>
                <w:ilvl w:val="0"/>
                <w:numId w:val="25"/>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планируемые результаты освоения основной образовательной программы основного общего образования;</w:t>
            </w:r>
          </w:p>
          <w:p w:rsidR="009E7D9A" w:rsidRPr="001051C3" w:rsidRDefault="009E7D9A" w:rsidP="00BA21F8">
            <w:pPr>
              <w:numPr>
                <w:ilvl w:val="0"/>
                <w:numId w:val="25"/>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система </w:t>
            </w:r>
            <w:proofErr w:type="gramStart"/>
            <w:r w:rsidRPr="001051C3">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 основного общего образования</w:t>
            </w:r>
            <w:proofErr w:type="gramEnd"/>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Содержательный раздел:</w:t>
            </w:r>
          </w:p>
          <w:p w:rsidR="009E7D9A" w:rsidRPr="001051C3" w:rsidRDefault="009E7D9A" w:rsidP="00BA21F8">
            <w:pPr>
              <w:numPr>
                <w:ilvl w:val="0"/>
                <w:numId w:val="26"/>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программа развития универсальных учебных действий;</w:t>
            </w:r>
          </w:p>
          <w:p w:rsidR="009E7D9A" w:rsidRPr="001051C3" w:rsidRDefault="009E7D9A" w:rsidP="00BA21F8">
            <w:pPr>
              <w:numPr>
                <w:ilvl w:val="0"/>
                <w:numId w:val="26"/>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программы отдельных учебных предметов, курсов, в том числе интегрированных;</w:t>
            </w:r>
          </w:p>
          <w:p w:rsidR="009E7D9A" w:rsidRPr="001051C3" w:rsidRDefault="009E7D9A" w:rsidP="00BA21F8">
            <w:pPr>
              <w:numPr>
                <w:ilvl w:val="0"/>
                <w:numId w:val="26"/>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программа воспитания и социализации;</w:t>
            </w:r>
          </w:p>
          <w:p w:rsidR="009E7D9A" w:rsidRPr="001051C3" w:rsidRDefault="009E7D9A" w:rsidP="00BA21F8">
            <w:pPr>
              <w:numPr>
                <w:ilvl w:val="0"/>
                <w:numId w:val="26"/>
              </w:num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программа коррекционной работы.</w:t>
            </w:r>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Организационный раздел:</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учебный план;</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система условий реализации основной  образовательной  программы.</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 каждой позиции</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1.6.</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Внесены изменения в «Положение о формах </w:t>
            </w:r>
            <w:r w:rsidR="0053431D" w:rsidRPr="001051C3">
              <w:rPr>
                <w:rFonts w:ascii="Times New Roman" w:eastAsia="Times New Roman" w:hAnsi="Times New Roman" w:cs="Times New Roman"/>
                <w:sz w:val="24"/>
                <w:szCs w:val="24"/>
                <w:lang w:eastAsia="ru-RU"/>
              </w:rPr>
              <w:t xml:space="preserve">периодичности </w:t>
            </w:r>
            <w:r w:rsidRPr="001051C3">
              <w:rPr>
                <w:rFonts w:ascii="Times New Roman" w:eastAsia="Times New Roman" w:hAnsi="Times New Roman" w:cs="Times New Roman"/>
                <w:sz w:val="24"/>
                <w:szCs w:val="24"/>
                <w:lang w:eastAsia="ru-RU"/>
              </w:rPr>
              <w:t>и порядке проведения промежуточной аттестации</w:t>
            </w:r>
            <w:r w:rsidR="0053431D" w:rsidRPr="001051C3">
              <w:rPr>
                <w:rFonts w:ascii="Times New Roman" w:eastAsia="Times New Roman" w:hAnsi="Times New Roman" w:cs="Times New Roman"/>
                <w:sz w:val="24"/>
                <w:szCs w:val="24"/>
                <w:lang w:eastAsia="ru-RU"/>
              </w:rPr>
              <w:t xml:space="preserve"> обучающихся</w:t>
            </w:r>
            <w:r w:rsidRPr="001051C3">
              <w:rPr>
                <w:rFonts w:ascii="Times New Roman" w:eastAsia="Times New Roman" w:hAnsi="Times New Roman" w:cs="Times New Roman"/>
                <w:sz w:val="24"/>
                <w:szCs w:val="24"/>
                <w:lang w:eastAsia="ru-RU"/>
              </w:rPr>
              <w:t xml:space="preserve">» в части введения комплексного подхода к оценке результатов образования: предметных, </w:t>
            </w:r>
            <w:proofErr w:type="spellStart"/>
            <w:r w:rsidRPr="001051C3">
              <w:rPr>
                <w:rFonts w:ascii="Times New Roman" w:eastAsia="Times New Roman" w:hAnsi="Times New Roman" w:cs="Times New Roman"/>
                <w:sz w:val="24"/>
                <w:szCs w:val="24"/>
                <w:lang w:eastAsia="ru-RU"/>
              </w:rPr>
              <w:t>метапредметных</w:t>
            </w:r>
            <w:proofErr w:type="spellEnd"/>
            <w:r w:rsidRPr="001051C3">
              <w:rPr>
                <w:rFonts w:ascii="Times New Roman" w:eastAsia="Times New Roman" w:hAnsi="Times New Roman" w:cs="Times New Roman"/>
                <w:sz w:val="24"/>
                <w:szCs w:val="24"/>
                <w:lang w:eastAsia="ru-RU"/>
              </w:rPr>
              <w:t>, личностных.</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1.7.</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widowControl w:val="0"/>
              <w:tabs>
                <w:tab w:val="left" w:pos="720"/>
              </w:tabs>
              <w:autoSpaceDE w:val="0"/>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Разработаны (внесены изменения) </w:t>
            </w:r>
            <w:r w:rsidR="00520DA5" w:rsidRPr="001051C3">
              <w:rPr>
                <w:rFonts w:ascii="Times New Roman" w:eastAsia="Times New Roman" w:hAnsi="Times New Roman" w:cs="Times New Roman"/>
                <w:sz w:val="24"/>
                <w:szCs w:val="24"/>
                <w:lang w:eastAsia="ru-RU"/>
              </w:rPr>
              <w:t xml:space="preserve">в </w:t>
            </w:r>
            <w:r w:rsidRPr="001051C3">
              <w:rPr>
                <w:rFonts w:ascii="Times New Roman" w:eastAsia="Times New Roman" w:hAnsi="Times New Roman" w:cs="Times New Roman"/>
                <w:sz w:val="24"/>
                <w:szCs w:val="24"/>
                <w:lang w:eastAsia="ru-RU"/>
              </w:rPr>
              <w:t>локальные   акты:</w:t>
            </w:r>
          </w:p>
        </w:tc>
        <w:tc>
          <w:tcPr>
            <w:tcW w:w="1730"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регламентирующие организацию и проведение публичного отчета </w:t>
            </w:r>
            <w:r w:rsidR="001A6D99" w:rsidRPr="001051C3">
              <w:rPr>
                <w:rFonts w:ascii="Times New Roman" w:eastAsia="Calibri" w:hAnsi="Times New Roman" w:cs="Times New Roman"/>
                <w:sz w:val="24"/>
                <w:szCs w:val="24"/>
              </w:rPr>
              <w:t>МБОУ «</w:t>
            </w:r>
            <w:proofErr w:type="spellStart"/>
            <w:r w:rsidR="001A6D99" w:rsidRPr="001051C3">
              <w:rPr>
                <w:rFonts w:ascii="Times New Roman" w:eastAsia="Calibri" w:hAnsi="Times New Roman" w:cs="Times New Roman"/>
                <w:sz w:val="24"/>
                <w:szCs w:val="24"/>
              </w:rPr>
              <w:t>Урдалинская</w:t>
            </w:r>
            <w:proofErr w:type="spellEnd"/>
            <w:r w:rsidR="001A6D99" w:rsidRPr="001051C3">
              <w:rPr>
                <w:rFonts w:ascii="Times New Roman" w:eastAsia="Calibri" w:hAnsi="Times New Roman" w:cs="Times New Roman"/>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устанавливающие требования к различным объектам инфраструктуры образовательного учреждения с учетом требований к минимальной оснащенности учебного процесса</w:t>
            </w:r>
            <w:r w:rsidR="00520DA5" w:rsidRPr="001051C3">
              <w:rPr>
                <w:rFonts w:ascii="Times New Roman" w:eastAsia="Times New Roman" w:hAnsi="Times New Roman" w:cs="Times New Roman"/>
                <w:sz w:val="24"/>
                <w:szCs w:val="24"/>
                <w:lang w:eastAsia="ru-RU"/>
              </w:rPr>
              <w:t>;</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регламентирующие организацию образовательного процесса (Положения о </w:t>
            </w:r>
            <w:proofErr w:type="gramStart"/>
            <w:r w:rsidRPr="001051C3">
              <w:rPr>
                <w:rFonts w:ascii="Times New Roman" w:eastAsia="Times New Roman" w:hAnsi="Times New Roman" w:cs="Times New Roman"/>
                <w:sz w:val="24"/>
                <w:szCs w:val="24"/>
                <w:lang w:eastAsia="ru-RU"/>
              </w:rPr>
              <w:t>школе полного дня</w:t>
            </w:r>
            <w:proofErr w:type="gramEnd"/>
            <w:r w:rsidRPr="001051C3">
              <w:rPr>
                <w:rFonts w:ascii="Times New Roman" w:eastAsia="Times New Roman" w:hAnsi="Times New Roman" w:cs="Times New Roman"/>
                <w:sz w:val="24"/>
                <w:szCs w:val="24"/>
                <w:lang w:eastAsia="ru-RU"/>
              </w:rPr>
              <w:t>, дополнительном образовании, об образовании в семье и др.).</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1.8.</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Разработано нелинейное расписание образовательного процесса в соответствии с целями и задачами основной образовательной программы основной школы.</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1.9.</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приказов, регламентирующих введение стандартов второго поколения в общеобразовательном учреждении:</w:t>
            </w:r>
          </w:p>
        </w:tc>
        <w:tc>
          <w:tcPr>
            <w:tcW w:w="1730"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175"/>
              </w:tabs>
              <w:snapToGrid w:val="0"/>
              <w:spacing w:after="0" w:line="240" w:lineRule="auto"/>
              <w:ind w:right="5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 переходе </w:t>
            </w:r>
            <w:r w:rsidR="001A6D99" w:rsidRPr="001051C3">
              <w:rPr>
                <w:rFonts w:ascii="Times New Roman" w:eastAsia="Calibri" w:hAnsi="Times New Roman" w:cs="Times New Roman"/>
                <w:sz w:val="24"/>
                <w:szCs w:val="24"/>
              </w:rPr>
              <w:t>МБОУ «</w:t>
            </w:r>
            <w:proofErr w:type="spellStart"/>
            <w:r w:rsidR="001A6D99" w:rsidRPr="001051C3">
              <w:rPr>
                <w:rFonts w:ascii="Times New Roman" w:eastAsia="Calibri" w:hAnsi="Times New Roman" w:cs="Times New Roman"/>
                <w:sz w:val="24"/>
                <w:szCs w:val="24"/>
              </w:rPr>
              <w:t>Урдалинская</w:t>
            </w:r>
            <w:proofErr w:type="spellEnd"/>
            <w:r w:rsidR="001A6D99" w:rsidRPr="001051C3">
              <w:rPr>
                <w:rFonts w:ascii="Times New Roman" w:eastAsia="Calibri" w:hAnsi="Times New Roman" w:cs="Times New Roman"/>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на обучение  по </w:t>
            </w:r>
            <w:r w:rsidRPr="001051C3">
              <w:rPr>
                <w:rFonts w:ascii="Times New Roman" w:eastAsia="Times New Roman" w:hAnsi="Times New Roman" w:cs="Times New Roman"/>
                <w:sz w:val="24"/>
                <w:szCs w:val="24"/>
                <w:lang w:eastAsia="ru-RU"/>
              </w:rPr>
              <w:lastRenderedPageBreak/>
              <w:t>ФГОС ООО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175"/>
              </w:tabs>
              <w:spacing w:after="0" w:line="240" w:lineRule="auto"/>
              <w:ind w:right="54"/>
              <w:rPr>
                <w:rFonts w:ascii="Times New Roman" w:eastAsia="Times New Roman" w:hAnsi="Times New Roman" w:cs="Times New Roman"/>
                <w:bCs/>
                <w:kern w:val="2"/>
                <w:sz w:val="24"/>
                <w:szCs w:val="24"/>
                <w:lang w:eastAsia="ru-RU"/>
              </w:rPr>
            </w:pPr>
            <w:r w:rsidRPr="001051C3">
              <w:rPr>
                <w:rFonts w:ascii="Times New Roman" w:eastAsia="Times New Roman" w:hAnsi="Times New Roman" w:cs="Times New Roman"/>
                <w:sz w:val="24"/>
                <w:szCs w:val="24"/>
                <w:lang w:eastAsia="ru-RU"/>
              </w:rPr>
              <w:t>О разработке образовательной  программы на 201</w:t>
            </w:r>
            <w:r w:rsidR="001A6D99">
              <w:rPr>
                <w:rFonts w:ascii="Times New Roman" w:eastAsia="Times New Roman" w:hAnsi="Times New Roman" w:cs="Times New Roman"/>
                <w:sz w:val="24"/>
                <w:szCs w:val="24"/>
                <w:lang w:eastAsia="ru-RU"/>
              </w:rPr>
              <w:t>6</w:t>
            </w:r>
            <w:r w:rsidRPr="001051C3">
              <w:rPr>
                <w:rFonts w:ascii="Times New Roman" w:eastAsia="Times New Roman" w:hAnsi="Times New Roman" w:cs="Times New Roman"/>
                <w:sz w:val="24"/>
                <w:szCs w:val="24"/>
                <w:lang w:eastAsia="ru-RU"/>
              </w:rPr>
              <w:t>-20</w:t>
            </w:r>
            <w:r w:rsidR="001A6D99">
              <w:rPr>
                <w:rFonts w:ascii="Times New Roman" w:eastAsia="Times New Roman" w:hAnsi="Times New Roman" w:cs="Times New Roman"/>
                <w:sz w:val="24"/>
                <w:szCs w:val="24"/>
                <w:lang w:eastAsia="ru-RU"/>
              </w:rPr>
              <w:t>19</w:t>
            </w:r>
            <w:r w:rsidRPr="001051C3">
              <w:rPr>
                <w:rFonts w:ascii="Times New Roman" w:eastAsia="Times New Roman" w:hAnsi="Times New Roman" w:cs="Times New Roman"/>
                <w:sz w:val="24"/>
                <w:szCs w:val="24"/>
                <w:lang w:eastAsia="ru-RU"/>
              </w:rPr>
              <w:t xml:space="preserve"> уч. год</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2489"/>
                <w:tab w:val="left" w:pos="2597"/>
              </w:tabs>
              <w:autoSpaceDE w:val="0"/>
              <w:autoSpaceDN w:val="0"/>
              <w:adjustRightInd w:val="0"/>
              <w:spacing w:after="0" w:line="240" w:lineRule="auto"/>
              <w:ind w:right="23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 утверждении образовательной программы  на 201</w:t>
            </w:r>
            <w:r w:rsidR="001A6D99">
              <w:rPr>
                <w:rFonts w:ascii="Times New Roman" w:eastAsia="Times New Roman" w:hAnsi="Times New Roman" w:cs="Times New Roman"/>
                <w:sz w:val="24"/>
                <w:szCs w:val="24"/>
                <w:lang w:eastAsia="ru-RU"/>
              </w:rPr>
              <w:t>6</w:t>
            </w:r>
            <w:r w:rsidRPr="001051C3">
              <w:rPr>
                <w:rFonts w:ascii="Times New Roman" w:eastAsia="Times New Roman" w:hAnsi="Times New Roman" w:cs="Times New Roman"/>
                <w:sz w:val="24"/>
                <w:szCs w:val="24"/>
                <w:lang w:eastAsia="ru-RU"/>
              </w:rPr>
              <w:t>-20</w:t>
            </w:r>
            <w:r w:rsidR="001A6D99">
              <w:rPr>
                <w:rFonts w:ascii="Times New Roman" w:eastAsia="Times New Roman" w:hAnsi="Times New Roman" w:cs="Times New Roman"/>
                <w:sz w:val="24"/>
                <w:szCs w:val="24"/>
                <w:lang w:eastAsia="ru-RU"/>
              </w:rPr>
              <w:t>19</w:t>
            </w:r>
            <w:r w:rsidRPr="001051C3">
              <w:rPr>
                <w:rFonts w:ascii="Times New Roman" w:eastAsia="Times New Roman" w:hAnsi="Times New Roman" w:cs="Times New Roman"/>
                <w:sz w:val="24"/>
                <w:szCs w:val="24"/>
                <w:lang w:eastAsia="ru-RU"/>
              </w:rPr>
              <w:t xml:space="preserve"> уч. год</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napToGrid w:val="0"/>
              <w:spacing w:after="0" w:line="240" w:lineRule="auto"/>
              <w:ind w:right="5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 утверждении календарного учебного графика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autoSpaceDE w:val="0"/>
              <w:autoSpaceDN w:val="0"/>
              <w:adjustRightInd w:val="0"/>
              <w:spacing w:after="0" w:line="240" w:lineRule="auto"/>
              <w:ind w:right="23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 утверждении учебного плана</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autoSpaceDE w:val="0"/>
              <w:autoSpaceDN w:val="0"/>
              <w:adjustRightInd w:val="0"/>
              <w:spacing w:after="0" w:line="240" w:lineRule="auto"/>
              <w:ind w:right="23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 утверждении программы внеурочной деятельности</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autoSpaceDE w:val="0"/>
              <w:autoSpaceDN w:val="0"/>
              <w:adjustRightInd w:val="0"/>
              <w:spacing w:after="0" w:line="240" w:lineRule="auto"/>
              <w:ind w:right="5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 утверждении </w:t>
            </w:r>
            <w:r w:rsidR="007951DF" w:rsidRPr="001051C3">
              <w:rPr>
                <w:rFonts w:ascii="Times New Roman" w:eastAsia="Times New Roman" w:hAnsi="Times New Roman" w:cs="Times New Roman"/>
                <w:sz w:val="24"/>
                <w:szCs w:val="24"/>
                <w:lang w:eastAsia="ru-RU"/>
              </w:rPr>
              <w:t>плана</w:t>
            </w:r>
            <w:r w:rsidRPr="001051C3">
              <w:rPr>
                <w:rFonts w:ascii="Times New Roman" w:eastAsia="Times New Roman" w:hAnsi="Times New Roman" w:cs="Times New Roman"/>
                <w:sz w:val="24"/>
                <w:szCs w:val="24"/>
                <w:lang w:eastAsia="ru-RU"/>
              </w:rPr>
              <w:t xml:space="preserve"> по повышению уровня профессионального мастерства педагогических работников</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autoSpaceDE w:val="0"/>
              <w:autoSpaceDN w:val="0"/>
              <w:adjustRightInd w:val="0"/>
              <w:spacing w:after="0" w:line="240" w:lineRule="auto"/>
              <w:ind w:right="54"/>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 проведении </w:t>
            </w:r>
            <w:proofErr w:type="spellStart"/>
            <w:r w:rsidRPr="001051C3">
              <w:rPr>
                <w:rFonts w:ascii="Times New Roman" w:eastAsia="Times New Roman" w:hAnsi="Times New Roman" w:cs="Times New Roman"/>
                <w:sz w:val="24"/>
                <w:szCs w:val="24"/>
                <w:lang w:eastAsia="ru-RU"/>
              </w:rPr>
              <w:t>внутришкольного</w:t>
            </w:r>
            <w:proofErr w:type="spellEnd"/>
            <w:r w:rsidRPr="001051C3">
              <w:rPr>
                <w:rFonts w:ascii="Times New Roman" w:eastAsia="Times New Roman" w:hAnsi="Times New Roman" w:cs="Times New Roman"/>
                <w:sz w:val="24"/>
                <w:szCs w:val="24"/>
                <w:lang w:eastAsia="ru-RU"/>
              </w:rPr>
              <w:t xml:space="preserve"> контроля по реализации ФГОС ООО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1.10.</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napToGri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Наличие утвержденного  и обоснованного списка учебников для  реализации ФГОС основного общего образования.</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1.11.</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Наличие должностных инструкций работников </w:t>
            </w:r>
            <w:r w:rsidR="001A6D99" w:rsidRPr="001051C3">
              <w:rPr>
                <w:rFonts w:ascii="Times New Roman" w:eastAsia="Calibri" w:hAnsi="Times New Roman" w:cs="Times New Roman"/>
                <w:sz w:val="24"/>
                <w:szCs w:val="24"/>
              </w:rPr>
              <w:t>МБОУ «</w:t>
            </w:r>
            <w:proofErr w:type="spellStart"/>
            <w:r w:rsidR="001A6D99" w:rsidRPr="001051C3">
              <w:rPr>
                <w:rFonts w:ascii="Times New Roman" w:eastAsia="Calibri" w:hAnsi="Times New Roman" w:cs="Times New Roman"/>
                <w:sz w:val="24"/>
                <w:szCs w:val="24"/>
              </w:rPr>
              <w:t>Урдалинская</w:t>
            </w:r>
            <w:proofErr w:type="spellEnd"/>
            <w:r w:rsidR="001A6D99" w:rsidRPr="001051C3">
              <w:rPr>
                <w:rFonts w:ascii="Times New Roman" w:eastAsia="Calibri" w:hAnsi="Times New Roman" w:cs="Times New Roman"/>
                <w:sz w:val="24"/>
                <w:szCs w:val="24"/>
              </w:rPr>
              <w:t xml:space="preserve"> ООШ» МО ЛМР РТ</w:t>
            </w:r>
            <w:proofErr w:type="gramStart"/>
            <w:r w:rsidR="001A6D99" w:rsidRPr="001051C3">
              <w:rPr>
                <w:rFonts w:ascii="Times New Roman" w:eastAsia="Times New Roman" w:hAnsi="Times New Roman" w:cs="Times New Roman"/>
                <w:sz w:val="24"/>
                <w:szCs w:val="24"/>
                <w:lang w:eastAsia="ru-RU"/>
              </w:rPr>
              <w:t xml:space="preserve">  </w:t>
            </w:r>
            <w:r w:rsidR="007951DF" w:rsidRPr="001051C3">
              <w:rPr>
                <w:rFonts w:ascii="Times New Roman" w:eastAsia="Times New Roman" w:hAnsi="Times New Roman" w:cs="Times New Roman"/>
                <w:sz w:val="24"/>
                <w:szCs w:val="24"/>
                <w:lang w:eastAsia="ru-RU"/>
              </w:rPr>
              <w:t>,</w:t>
            </w:r>
            <w:proofErr w:type="gramEnd"/>
            <w:r w:rsidR="007951DF"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переработанных с учетом ФГОС ООО и Единого квалификационного справочника должностей руководителей, специалистов и служащих.</w:t>
            </w:r>
          </w:p>
          <w:p w:rsidR="00AC353D" w:rsidRPr="001051C3" w:rsidRDefault="00AC353D" w:rsidP="00BA21F8">
            <w:pPr>
              <w:spacing w:after="0" w:line="240" w:lineRule="auto"/>
              <w:rPr>
                <w:rFonts w:ascii="Times New Roman" w:eastAsia="Times New Roman" w:hAnsi="Times New Roman" w:cs="Times New Roman"/>
                <w:sz w:val="24"/>
                <w:szCs w:val="24"/>
                <w:lang w:eastAsia="ru-RU"/>
              </w:rPr>
            </w:pP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tc>
        <w:tc>
          <w:tcPr>
            <w:tcW w:w="13791" w:type="dxa"/>
            <w:gridSpan w:val="4"/>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 xml:space="preserve">Финансовое обеспечение </w:t>
            </w:r>
            <w:r w:rsidR="001A6D99" w:rsidRPr="001A6D99">
              <w:rPr>
                <w:rFonts w:ascii="Times New Roman" w:eastAsia="Calibri" w:hAnsi="Times New Roman" w:cs="Times New Roman"/>
                <w:b/>
                <w:sz w:val="24"/>
                <w:szCs w:val="24"/>
              </w:rPr>
              <w:t>МБОУ «</w:t>
            </w:r>
            <w:proofErr w:type="spellStart"/>
            <w:r w:rsidR="001A6D99" w:rsidRPr="001A6D99">
              <w:rPr>
                <w:rFonts w:ascii="Times New Roman" w:eastAsia="Calibri" w:hAnsi="Times New Roman" w:cs="Times New Roman"/>
                <w:b/>
                <w:sz w:val="24"/>
                <w:szCs w:val="24"/>
              </w:rPr>
              <w:t>Урдалинская</w:t>
            </w:r>
            <w:proofErr w:type="spellEnd"/>
            <w:r w:rsidR="001A6D99" w:rsidRPr="001A6D99">
              <w:rPr>
                <w:rFonts w:ascii="Times New Roman" w:eastAsia="Calibri" w:hAnsi="Times New Roman" w:cs="Times New Roman"/>
                <w:b/>
                <w:sz w:val="24"/>
                <w:szCs w:val="24"/>
              </w:rPr>
              <w:t xml:space="preserve"> ООШ» МО ЛМР РТ</w:t>
            </w:r>
            <w:r w:rsidR="001A6D9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b/>
                <w:bCs/>
                <w:sz w:val="24"/>
                <w:szCs w:val="24"/>
                <w:lang w:eastAsia="ru-RU"/>
              </w:rPr>
              <w:t>в условиях введения ФГОС</w:t>
            </w: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2.1.</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финансирования за счет средств субвенции учебных расходов в объеме, соответствующем требованиями к материально-техническому обеспечению введения ФГОС</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2.2.</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Наличие финансирования за счет средств учредителя </w:t>
            </w:r>
            <w:r w:rsidR="007951DF" w:rsidRPr="001051C3">
              <w:rPr>
                <w:rFonts w:ascii="Times New Roman" w:eastAsia="Times New Roman" w:hAnsi="Times New Roman" w:cs="Times New Roman"/>
                <w:sz w:val="24"/>
                <w:szCs w:val="24"/>
                <w:lang w:eastAsia="ru-RU"/>
              </w:rPr>
              <w:t xml:space="preserve">для </w:t>
            </w:r>
            <w:r w:rsidRPr="001051C3">
              <w:rPr>
                <w:rFonts w:ascii="Times New Roman" w:eastAsia="Times New Roman" w:hAnsi="Times New Roman" w:cs="Times New Roman"/>
                <w:sz w:val="24"/>
                <w:szCs w:val="24"/>
                <w:lang w:eastAsia="ru-RU"/>
              </w:rPr>
              <w:t>текущего и капитального ремонта, оснащения оборудованием помещений в соответствии с нормами СанПиН, правилами безопасности и пожарной безопасности, требованиями к материально-техническому обеспечению введения ФГОС</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2.3.</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Определен объем расходов, необходимых для реализации ООП ООО и достижения планируемых результатов, а также механизма их формирования.</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2.4.</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норматив бюджетного финансирования </w:t>
            </w:r>
            <w:r w:rsidR="001A6D99">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включена оплата внеурочной деятельности</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tc>
        <w:tc>
          <w:tcPr>
            <w:tcW w:w="13791" w:type="dxa"/>
            <w:gridSpan w:val="4"/>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 xml:space="preserve">Организационно-методическое обеспечение </w:t>
            </w:r>
            <w:r w:rsidR="001A6D99">
              <w:rPr>
                <w:rFonts w:ascii="Times New Roman" w:eastAsia="Times New Roman" w:hAnsi="Times New Roman" w:cs="Times New Roman"/>
                <w:b/>
                <w:bCs/>
                <w:sz w:val="24"/>
                <w:szCs w:val="24"/>
                <w:lang w:eastAsia="ru-RU"/>
              </w:rPr>
              <w:t xml:space="preserve">школы </w:t>
            </w:r>
            <w:r w:rsidRPr="001051C3">
              <w:rPr>
                <w:rFonts w:ascii="Times New Roman" w:eastAsia="Times New Roman" w:hAnsi="Times New Roman" w:cs="Times New Roman"/>
                <w:b/>
                <w:bCs/>
                <w:sz w:val="24"/>
                <w:szCs w:val="24"/>
                <w:lang w:eastAsia="ru-RU"/>
              </w:rPr>
              <w:t>в условиях введения ФГОС</w:t>
            </w: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3.1.</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Создана в </w:t>
            </w:r>
            <w:r w:rsidR="001A6D99">
              <w:rPr>
                <w:rFonts w:ascii="Times New Roman" w:eastAsia="Times New Roman" w:hAnsi="Times New Roman" w:cs="Times New Roman"/>
                <w:sz w:val="24"/>
                <w:szCs w:val="24"/>
                <w:lang w:eastAsia="ru-RU"/>
              </w:rPr>
              <w:t>школе</w:t>
            </w:r>
            <w:r w:rsidR="007951DF"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 рабочая группа по введению ФГОС ООО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3.2.</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Осуществляется координация деятельности субъектов образовательного процесса, организационных структур </w:t>
            </w:r>
            <w:r w:rsidR="001A6D99">
              <w:rPr>
                <w:rFonts w:ascii="Times New Roman" w:eastAsia="Times New Roman" w:hAnsi="Times New Roman" w:cs="Times New Roman"/>
                <w:sz w:val="24"/>
                <w:szCs w:val="24"/>
                <w:lang w:eastAsia="ru-RU"/>
              </w:rPr>
              <w:t>школы</w:t>
            </w:r>
            <w:r w:rsidR="009E7D9A" w:rsidRPr="001051C3">
              <w:rPr>
                <w:rFonts w:ascii="Times New Roman" w:eastAsia="Times New Roman" w:hAnsi="Times New Roman" w:cs="Times New Roman"/>
                <w:sz w:val="24"/>
                <w:szCs w:val="24"/>
                <w:lang w:eastAsia="ru-RU"/>
              </w:rPr>
              <w:t xml:space="preserve"> по подготовке и введению ФГОС общего образования в соответствии с дорожной картой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3.3.</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w:t>
            </w:r>
            <w:r w:rsidR="00826158">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организован</w:t>
            </w:r>
            <w:r w:rsidR="007951DF" w:rsidRPr="001051C3">
              <w:rPr>
                <w:rFonts w:ascii="Times New Roman" w:eastAsia="Times New Roman" w:hAnsi="Times New Roman" w:cs="Times New Roman"/>
                <w:sz w:val="24"/>
                <w:szCs w:val="24"/>
                <w:lang w:eastAsia="ru-RU"/>
              </w:rPr>
              <w:t>о</w:t>
            </w:r>
            <w:r w:rsidRPr="001051C3">
              <w:rPr>
                <w:rFonts w:ascii="Times New Roman" w:eastAsia="Times New Roman" w:hAnsi="Times New Roman" w:cs="Times New Roman"/>
                <w:sz w:val="24"/>
                <w:szCs w:val="24"/>
                <w:lang w:eastAsia="ru-RU"/>
              </w:rPr>
              <w:t xml:space="preserve"> постоянн</w:t>
            </w:r>
            <w:r w:rsidR="00556CD6" w:rsidRPr="001051C3">
              <w:rPr>
                <w:rFonts w:ascii="Times New Roman" w:eastAsia="Times New Roman" w:hAnsi="Times New Roman" w:cs="Times New Roman"/>
                <w:sz w:val="24"/>
                <w:szCs w:val="24"/>
                <w:lang w:eastAsia="ru-RU"/>
              </w:rPr>
              <w:t xml:space="preserve">ое </w:t>
            </w:r>
            <w:r w:rsidRPr="001051C3">
              <w:rPr>
                <w:rFonts w:ascii="Times New Roman" w:eastAsia="Times New Roman" w:hAnsi="Times New Roman" w:cs="Times New Roman"/>
                <w:sz w:val="24"/>
                <w:szCs w:val="24"/>
                <w:lang w:eastAsia="ru-RU"/>
              </w:rPr>
              <w:t>взаимодействи</w:t>
            </w:r>
            <w:r w:rsidR="007951DF" w:rsidRPr="001051C3">
              <w:rPr>
                <w:rFonts w:ascii="Times New Roman" w:eastAsia="Times New Roman" w:hAnsi="Times New Roman" w:cs="Times New Roman"/>
                <w:sz w:val="24"/>
                <w:szCs w:val="24"/>
                <w:lang w:eastAsia="ru-RU"/>
              </w:rPr>
              <w:t>е</w:t>
            </w:r>
            <w:r w:rsidRPr="001051C3">
              <w:rPr>
                <w:rFonts w:ascii="Times New Roman" w:eastAsia="Times New Roman" w:hAnsi="Times New Roman" w:cs="Times New Roman"/>
                <w:sz w:val="24"/>
                <w:szCs w:val="24"/>
                <w:lang w:eastAsia="ru-RU"/>
              </w:rPr>
              <w:t xml:space="preserve"> участников </w:t>
            </w:r>
            <w:proofErr w:type="spellStart"/>
            <w:proofErr w:type="gramStart"/>
            <w:r w:rsidRPr="001051C3">
              <w:rPr>
                <w:rFonts w:ascii="Times New Roman" w:eastAsia="Times New Roman" w:hAnsi="Times New Roman" w:cs="Times New Roman"/>
                <w:sz w:val="24"/>
                <w:szCs w:val="24"/>
                <w:lang w:eastAsia="ru-RU"/>
              </w:rPr>
              <w:t>образо</w:t>
            </w:r>
            <w:r w:rsidR="00AC353D"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lastRenderedPageBreak/>
              <w:t>вательного</w:t>
            </w:r>
            <w:proofErr w:type="spellEnd"/>
            <w:proofErr w:type="gramEnd"/>
            <w:r w:rsidRPr="001051C3">
              <w:rPr>
                <w:rFonts w:ascii="Times New Roman" w:eastAsia="Times New Roman" w:hAnsi="Times New Roman" w:cs="Times New Roman"/>
                <w:sz w:val="24"/>
                <w:szCs w:val="24"/>
                <w:lang w:eastAsia="ru-RU"/>
              </w:rPr>
              <w:t xml:space="preserve"> процесса (сайт, блоги, форумы, собрания, совещания и пр.)</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на сайте </w:t>
            </w:r>
            <w:r w:rsidR="00826158">
              <w:rPr>
                <w:rFonts w:ascii="Times New Roman" w:eastAsia="Times New Roman" w:hAnsi="Times New Roman" w:cs="Times New Roman"/>
                <w:sz w:val="24"/>
                <w:szCs w:val="24"/>
                <w:lang w:eastAsia="ru-RU"/>
              </w:rPr>
              <w:t>школы</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 xml:space="preserve">блоге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на форумах</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родительские собрания</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совещания</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9E7D9A" w:rsidRPr="001051C3">
              <w:rPr>
                <w:rFonts w:ascii="Times New Roman" w:eastAsia="Times New Roman" w:hAnsi="Times New Roman" w:cs="Times New Roman"/>
                <w:sz w:val="24"/>
                <w:szCs w:val="24"/>
                <w:lang w:eastAsia="ru-RU"/>
              </w:rPr>
              <w:t>другое (указать что)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3.4.</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Определена оптимальная модель организации образовательного процесса, обеспечивающая интеграцию урочной и внеурочной деятельности </w:t>
            </w:r>
            <w:proofErr w:type="gramStart"/>
            <w:r w:rsidRPr="001051C3">
              <w:rPr>
                <w:rFonts w:ascii="Times New Roman" w:eastAsia="Times New Roman" w:hAnsi="Times New Roman" w:cs="Times New Roman"/>
                <w:sz w:val="24"/>
                <w:szCs w:val="24"/>
                <w:lang w:eastAsia="ru-RU"/>
              </w:rPr>
              <w:t>обучающихся</w:t>
            </w:r>
            <w:proofErr w:type="gramEnd"/>
            <w:r w:rsidRPr="001051C3">
              <w:rPr>
                <w:rFonts w:ascii="Times New Roman" w:eastAsia="Times New Roman" w:hAnsi="Times New Roman" w:cs="Times New Roman"/>
                <w:sz w:val="24"/>
                <w:szCs w:val="24"/>
                <w:lang w:eastAsia="ru-RU"/>
              </w:rPr>
              <w:t>.</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3.5.</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Реализуется современная модель взаимодействия учреждений общего и дополнительного образования </w:t>
            </w:r>
            <w:r w:rsidR="00556CD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детей, культуры, спорта и т.п., </w:t>
            </w:r>
            <w:r w:rsidR="00556CD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обеспечивающих                организацию внеурочной деятельности.</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3.6.</w:t>
            </w: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826158" w:rsidP="00BA21F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Школа </w:t>
            </w:r>
            <w:r w:rsidR="009E7D9A" w:rsidRPr="001051C3">
              <w:rPr>
                <w:rFonts w:ascii="Times New Roman" w:eastAsia="Times New Roman" w:hAnsi="Times New Roman" w:cs="Times New Roman"/>
                <w:sz w:val="24"/>
                <w:szCs w:val="24"/>
                <w:lang w:eastAsia="ru-RU"/>
              </w:rPr>
              <w:t xml:space="preserve">использует современные формы представления детских результатов, в том числе: </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Портфолио</w:t>
            </w:r>
          </w:p>
        </w:tc>
        <w:tc>
          <w:tcPr>
            <w:tcW w:w="1730" w:type="dxa"/>
            <w:tcBorders>
              <w:top w:val="single" w:sz="4" w:space="0" w:color="auto"/>
              <w:left w:val="single" w:sz="4" w:space="0" w:color="auto"/>
              <w:bottom w:val="single" w:sz="4" w:space="0" w:color="auto"/>
              <w:right w:val="single" w:sz="4" w:space="0" w:color="auto"/>
            </w:tcBorders>
            <w:hideMark/>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Защиту творческих, проектных и исследовательских работ</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Участие в онлайн-конкурсах различного уровня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3.7.</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Организовано обучение в соответствии с индивидуальным учебным планом. </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Доля </w:t>
            </w:r>
            <w:r w:rsidR="00AC353D" w:rsidRPr="001051C3">
              <w:rPr>
                <w:rFonts w:ascii="Times New Roman" w:eastAsia="Times New Roman" w:hAnsi="Times New Roman" w:cs="Times New Roman"/>
                <w:sz w:val="24"/>
                <w:szCs w:val="24"/>
                <w:lang w:eastAsia="ru-RU"/>
              </w:rPr>
              <w:t>учащихся</w:t>
            </w:r>
            <w:r w:rsidRPr="001051C3">
              <w:rPr>
                <w:rFonts w:ascii="Times New Roman" w:eastAsia="Times New Roman" w:hAnsi="Times New Roman" w:cs="Times New Roman"/>
                <w:sz w:val="24"/>
                <w:szCs w:val="24"/>
                <w:lang w:eastAsia="ru-RU"/>
              </w:rPr>
              <w:t xml:space="preserve">, обучающихся в соответствии с индивидуальным учебным планом, являющимся частью учебного плана </w:t>
            </w:r>
            <w:r w:rsidR="00826158">
              <w:rPr>
                <w:rFonts w:ascii="Times New Roman" w:eastAsia="Times New Roman" w:hAnsi="Times New Roman" w:cs="Times New Roman"/>
                <w:sz w:val="24"/>
                <w:szCs w:val="24"/>
                <w:lang w:eastAsia="ru-RU"/>
              </w:rPr>
              <w:t>школы</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rPr>
          <w:trHeight w:val="1267"/>
        </w:trPr>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3.8.</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Организовано обучение в  семейной форме получения образования и самообразования. </w:t>
            </w:r>
          </w:p>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Доля </w:t>
            </w:r>
            <w:r w:rsidR="00AC353D" w:rsidRPr="001051C3">
              <w:rPr>
                <w:rFonts w:ascii="Times New Roman" w:eastAsia="Times New Roman" w:hAnsi="Times New Roman" w:cs="Times New Roman"/>
                <w:sz w:val="24"/>
                <w:szCs w:val="24"/>
                <w:lang w:eastAsia="ru-RU"/>
              </w:rPr>
              <w:t>учащихся</w:t>
            </w:r>
            <w:r w:rsidRPr="001051C3">
              <w:rPr>
                <w:rFonts w:ascii="Times New Roman" w:eastAsia="Times New Roman" w:hAnsi="Times New Roman" w:cs="Times New Roman"/>
                <w:sz w:val="24"/>
                <w:szCs w:val="24"/>
                <w:lang w:eastAsia="ru-RU"/>
              </w:rPr>
              <w:t>, обучающихся в семейной форме получения образования и в форме самообразования</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3.9.</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Организовано обучение в очной форме с дистанционной поддержкой. </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Доля </w:t>
            </w:r>
            <w:r w:rsidR="00AC353D" w:rsidRPr="001051C3">
              <w:rPr>
                <w:rFonts w:ascii="Times New Roman" w:eastAsia="Times New Roman" w:hAnsi="Times New Roman" w:cs="Times New Roman"/>
                <w:sz w:val="24"/>
                <w:szCs w:val="24"/>
                <w:lang w:eastAsia="ru-RU"/>
              </w:rPr>
              <w:t>учащихся</w:t>
            </w:r>
            <w:r w:rsidRPr="001051C3">
              <w:rPr>
                <w:rFonts w:ascii="Times New Roman" w:eastAsia="Times New Roman" w:hAnsi="Times New Roman" w:cs="Times New Roman"/>
                <w:sz w:val="24"/>
                <w:szCs w:val="24"/>
                <w:lang w:eastAsia="ru-RU"/>
              </w:rPr>
              <w:t xml:space="preserve">, обучающихся в очной форме с дистанционной поддержкой, </w:t>
            </w:r>
            <w:proofErr w:type="gramStart"/>
            <w:r w:rsidRPr="001051C3">
              <w:rPr>
                <w:rFonts w:ascii="Times New Roman" w:eastAsia="Times New Roman" w:hAnsi="Times New Roman" w:cs="Times New Roman"/>
                <w:sz w:val="24"/>
                <w:szCs w:val="24"/>
                <w:lang w:eastAsia="ru-RU"/>
              </w:rPr>
              <w:t>в</w:t>
            </w:r>
            <w:proofErr w:type="gramEnd"/>
            <w:r w:rsidRPr="001051C3">
              <w:rPr>
                <w:rFonts w:ascii="Times New Roman" w:eastAsia="Times New Roman" w:hAnsi="Times New Roman" w:cs="Times New Roman"/>
                <w:sz w:val="24"/>
                <w:szCs w:val="24"/>
                <w:lang w:eastAsia="ru-RU"/>
              </w:rPr>
              <w:t xml:space="preserve"> %</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3.10</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оценке достижений учащихся учитывается их индивидуальный прогресс в обучении.</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Доля </w:t>
            </w:r>
            <w:r w:rsidR="00AC353D" w:rsidRPr="001051C3">
              <w:rPr>
                <w:rFonts w:ascii="Times New Roman" w:eastAsia="Times New Roman" w:hAnsi="Times New Roman" w:cs="Times New Roman"/>
                <w:sz w:val="24"/>
                <w:szCs w:val="24"/>
                <w:lang w:eastAsia="ru-RU"/>
              </w:rPr>
              <w:t>учащихся</w:t>
            </w:r>
            <w:r w:rsidRPr="001051C3">
              <w:rPr>
                <w:rFonts w:ascii="Times New Roman" w:eastAsia="Times New Roman" w:hAnsi="Times New Roman" w:cs="Times New Roman"/>
                <w:sz w:val="24"/>
                <w:szCs w:val="24"/>
                <w:lang w:eastAsia="ru-RU"/>
              </w:rPr>
              <w:t xml:space="preserve">, в оценке которых учитывается их индивидуальный прогресс в обучении, </w:t>
            </w:r>
            <w:proofErr w:type="gramStart"/>
            <w:r w:rsidRPr="001051C3">
              <w:rPr>
                <w:rFonts w:ascii="Times New Roman" w:eastAsia="Times New Roman" w:hAnsi="Times New Roman" w:cs="Times New Roman"/>
                <w:sz w:val="24"/>
                <w:szCs w:val="24"/>
                <w:lang w:eastAsia="ru-RU"/>
              </w:rPr>
              <w:t>в</w:t>
            </w:r>
            <w:proofErr w:type="gramEnd"/>
            <w:r w:rsidRPr="001051C3">
              <w:rPr>
                <w:rFonts w:ascii="Times New Roman" w:eastAsia="Times New Roman" w:hAnsi="Times New Roman" w:cs="Times New Roman"/>
                <w:sz w:val="24"/>
                <w:szCs w:val="24"/>
                <w:lang w:eastAsia="ru-RU"/>
              </w:rPr>
              <w:t xml:space="preserve"> % </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3.11.</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autoSpaceDE w:val="0"/>
              <w:autoSpaceDN w:val="0"/>
              <w:adjustRightInd w:val="0"/>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оценке достижений учащихся по итогам года учитываются их </w:t>
            </w:r>
            <w:proofErr w:type="spellStart"/>
            <w:r w:rsidRPr="001051C3">
              <w:rPr>
                <w:rFonts w:ascii="Times New Roman" w:eastAsia="Times New Roman" w:hAnsi="Times New Roman" w:cs="Times New Roman"/>
                <w:sz w:val="24"/>
                <w:szCs w:val="24"/>
                <w:lang w:eastAsia="ru-RU"/>
              </w:rPr>
              <w:lastRenderedPageBreak/>
              <w:t>внеучебные</w:t>
            </w:r>
            <w:proofErr w:type="spellEnd"/>
            <w:r w:rsidRPr="001051C3">
              <w:rPr>
                <w:rFonts w:ascii="Times New Roman" w:eastAsia="Times New Roman" w:hAnsi="Times New Roman" w:cs="Times New Roman"/>
                <w:sz w:val="24"/>
                <w:szCs w:val="24"/>
                <w:lang w:eastAsia="ru-RU"/>
              </w:rPr>
              <w:t xml:space="preserve"> достижения.</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Доля </w:t>
            </w:r>
            <w:r w:rsidR="00AC353D" w:rsidRPr="001051C3">
              <w:rPr>
                <w:rFonts w:ascii="Times New Roman" w:eastAsia="Times New Roman" w:hAnsi="Times New Roman" w:cs="Times New Roman"/>
                <w:sz w:val="24"/>
                <w:szCs w:val="24"/>
                <w:lang w:eastAsia="ru-RU"/>
              </w:rPr>
              <w:t>учащихся</w:t>
            </w:r>
            <w:r w:rsidRPr="001051C3">
              <w:rPr>
                <w:rFonts w:ascii="Times New Roman" w:eastAsia="Times New Roman" w:hAnsi="Times New Roman" w:cs="Times New Roman"/>
                <w:sz w:val="24"/>
                <w:szCs w:val="24"/>
                <w:lang w:eastAsia="ru-RU"/>
              </w:rPr>
              <w:t xml:space="preserve">, в оценке которых по итогам года учитывается их </w:t>
            </w:r>
            <w:proofErr w:type="spellStart"/>
            <w:r w:rsidRPr="001051C3">
              <w:rPr>
                <w:rFonts w:ascii="Times New Roman" w:eastAsia="Times New Roman" w:hAnsi="Times New Roman" w:cs="Times New Roman"/>
                <w:sz w:val="24"/>
                <w:szCs w:val="24"/>
                <w:lang w:eastAsia="ru-RU"/>
              </w:rPr>
              <w:t>внеучебные</w:t>
            </w:r>
            <w:proofErr w:type="spellEnd"/>
            <w:r w:rsidRPr="001051C3">
              <w:rPr>
                <w:rFonts w:ascii="Times New Roman" w:eastAsia="Times New Roman" w:hAnsi="Times New Roman" w:cs="Times New Roman"/>
                <w:sz w:val="24"/>
                <w:szCs w:val="24"/>
                <w:lang w:eastAsia="ru-RU"/>
              </w:rPr>
              <w:t xml:space="preserve"> достижения, </w:t>
            </w:r>
            <w:proofErr w:type="gramStart"/>
            <w:r w:rsidRPr="001051C3">
              <w:rPr>
                <w:rFonts w:ascii="Times New Roman" w:eastAsia="Times New Roman" w:hAnsi="Times New Roman" w:cs="Times New Roman"/>
                <w:sz w:val="24"/>
                <w:szCs w:val="24"/>
                <w:lang w:eastAsia="ru-RU"/>
              </w:rPr>
              <w:t>в</w:t>
            </w:r>
            <w:proofErr w:type="gramEnd"/>
            <w:r w:rsidRPr="001051C3">
              <w:rPr>
                <w:rFonts w:ascii="Times New Roman" w:eastAsia="Times New Roman" w:hAnsi="Times New Roman" w:cs="Times New Roman"/>
                <w:sz w:val="24"/>
                <w:szCs w:val="24"/>
                <w:lang w:eastAsia="ru-RU"/>
              </w:rPr>
              <w:t xml:space="preserve"> % </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4.</w:t>
            </w:r>
          </w:p>
        </w:tc>
        <w:tc>
          <w:tcPr>
            <w:tcW w:w="13791" w:type="dxa"/>
            <w:gridSpan w:val="4"/>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Информационное обеспечение образовательного учреждения в условиях введения ФГОС</w:t>
            </w: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4.1.</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Организовано изучение общественного мнения по вопросам введения новых стандартов и внесения возможных дополнений в содержание основной образовательной программы начального общего образования,</w:t>
            </w:r>
            <w:r w:rsidR="000128E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в том числе через сайт </w:t>
            </w:r>
            <w:r w:rsidR="00826158">
              <w:rPr>
                <w:rFonts w:ascii="Times New Roman" w:eastAsia="Times New Roman" w:hAnsi="Times New Roman" w:cs="Times New Roman"/>
                <w:sz w:val="24"/>
                <w:szCs w:val="24"/>
                <w:lang w:eastAsia="ru-RU"/>
              </w:rPr>
              <w:t>школы</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4.2.</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Организовано изучение мнения родителей (законных представителей обучающихся) по вопросам введения новых стандартов. </w:t>
            </w:r>
            <w:proofErr w:type="gramStart"/>
            <w:r w:rsidRPr="001051C3">
              <w:rPr>
                <w:rFonts w:ascii="Times New Roman" w:eastAsia="Times New Roman" w:hAnsi="Times New Roman" w:cs="Times New Roman"/>
                <w:sz w:val="24"/>
                <w:szCs w:val="24"/>
                <w:lang w:eastAsia="ru-RU"/>
              </w:rPr>
              <w:t>Проведены</w:t>
            </w:r>
            <w:proofErr w:type="gramEnd"/>
            <w:r w:rsidRPr="001051C3">
              <w:rPr>
                <w:rFonts w:ascii="Times New Roman" w:eastAsia="Times New Roman" w:hAnsi="Times New Roman" w:cs="Times New Roman"/>
                <w:sz w:val="24"/>
                <w:szCs w:val="24"/>
                <w:lang w:eastAsia="ru-RU"/>
              </w:rPr>
              <w:t xml:space="preserve"> анкетирования на родительских собраниях.</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4.3.</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Наличие сайта </w:t>
            </w:r>
            <w:r w:rsidR="00826158" w:rsidRPr="001051C3">
              <w:rPr>
                <w:rFonts w:ascii="Times New Roman" w:eastAsia="Calibri" w:hAnsi="Times New Roman" w:cs="Times New Roman"/>
                <w:sz w:val="24"/>
                <w:szCs w:val="24"/>
              </w:rPr>
              <w:t>МБОУ «</w:t>
            </w:r>
            <w:proofErr w:type="spellStart"/>
            <w:r w:rsidR="00826158" w:rsidRPr="001051C3">
              <w:rPr>
                <w:rFonts w:ascii="Times New Roman" w:eastAsia="Calibri" w:hAnsi="Times New Roman" w:cs="Times New Roman"/>
                <w:sz w:val="24"/>
                <w:szCs w:val="24"/>
              </w:rPr>
              <w:t>Урдалинская</w:t>
            </w:r>
            <w:proofErr w:type="spellEnd"/>
            <w:r w:rsidR="00826158" w:rsidRPr="001051C3">
              <w:rPr>
                <w:rFonts w:ascii="Times New Roman" w:eastAsia="Calibri" w:hAnsi="Times New Roman" w:cs="Times New Roman"/>
                <w:sz w:val="24"/>
                <w:szCs w:val="24"/>
              </w:rPr>
              <w:t xml:space="preserve"> ООШ» МО ЛМР РТ</w:t>
            </w:r>
            <w:r w:rsidR="00826158"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с целью обеспечения широкого, постоянного и устойчивого доступа участников образовательного процесса к информации, связанной с реализацией ООП</w:t>
            </w:r>
            <w:r w:rsidR="000128EA" w:rsidRPr="001051C3">
              <w:rPr>
                <w:rFonts w:ascii="Times New Roman" w:eastAsia="Times New Roman" w:hAnsi="Times New Roman" w:cs="Times New Roman"/>
                <w:sz w:val="24"/>
                <w:szCs w:val="24"/>
                <w:lang w:eastAsia="ru-RU"/>
              </w:rPr>
              <w:t xml:space="preserve"> ООО</w:t>
            </w:r>
            <w:r w:rsidRPr="001051C3">
              <w:rPr>
                <w:rFonts w:ascii="Times New Roman" w:eastAsia="Times New Roman" w:hAnsi="Times New Roman" w:cs="Times New Roman"/>
                <w:sz w:val="24"/>
                <w:szCs w:val="24"/>
                <w:lang w:eastAsia="ru-RU"/>
              </w:rPr>
              <w:t xml:space="preserve">. </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на сайте следующей информации:</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о дате создания </w:t>
            </w:r>
            <w:r w:rsidR="00826158">
              <w:rPr>
                <w:rFonts w:ascii="Times New Roman" w:eastAsia="Times New Roman" w:hAnsi="Times New Roman" w:cs="Times New Roman"/>
                <w:sz w:val="24"/>
                <w:szCs w:val="24"/>
                <w:lang w:eastAsia="ru-RU"/>
              </w:rPr>
              <w:t>школы</w:t>
            </w:r>
            <w:r w:rsidR="00556CD6" w:rsidRPr="001051C3">
              <w:rPr>
                <w:rFonts w:ascii="Times New Roman" w:eastAsia="Times New Roman" w:hAnsi="Times New Roman" w:cs="Times New Roman"/>
                <w:sz w:val="24"/>
                <w:szCs w:val="24"/>
                <w:lang w:eastAsia="ru-RU"/>
              </w:rPr>
              <w:t>;</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о структуре </w:t>
            </w:r>
            <w:r w:rsidR="00826158">
              <w:rPr>
                <w:rFonts w:ascii="Times New Roman" w:eastAsia="Times New Roman" w:hAnsi="Times New Roman" w:cs="Times New Roman"/>
                <w:sz w:val="24"/>
                <w:szCs w:val="24"/>
                <w:lang w:eastAsia="ru-RU"/>
              </w:rPr>
              <w:t>школы</w:t>
            </w:r>
            <w:r w:rsidR="00556CD6" w:rsidRPr="001051C3">
              <w:rPr>
                <w:rFonts w:ascii="Times New Roman" w:eastAsia="Times New Roman" w:hAnsi="Times New Roman" w:cs="Times New Roman"/>
                <w:sz w:val="24"/>
                <w:szCs w:val="24"/>
                <w:lang w:eastAsia="ru-RU"/>
              </w:rPr>
              <w:t>;</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реализуемых образовательных программах с указанием численности обучающихся;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языке, на котором ведутся обучение и (или) воспитание;</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персональном составе педагогических кадров с указанием образовательного ценза, квалификации и опыта работы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материально-техническом обеспечении и оснащенности образовательного процесса (в том числе о наличии библиотеки, объектов спорта, средств обучения, условиях питания и медицинского обслуживания, доступе к информационным системам и информационно-телекоммуникационным сетям);</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электронных образовательных </w:t>
            </w:r>
            <w:proofErr w:type="gramStart"/>
            <w:r w:rsidR="00556CD6" w:rsidRPr="001051C3">
              <w:rPr>
                <w:rFonts w:ascii="Times New Roman" w:eastAsia="Times New Roman" w:hAnsi="Times New Roman" w:cs="Times New Roman"/>
                <w:sz w:val="24"/>
                <w:szCs w:val="24"/>
                <w:lang w:eastAsia="ru-RU"/>
              </w:rPr>
              <w:t>ресурсах</w:t>
            </w:r>
            <w:proofErr w:type="gramEnd"/>
            <w:r w:rsidR="00556CD6" w:rsidRPr="001051C3">
              <w:rPr>
                <w:rFonts w:ascii="Times New Roman" w:eastAsia="Times New Roman" w:hAnsi="Times New Roman" w:cs="Times New Roman"/>
                <w:sz w:val="24"/>
                <w:szCs w:val="24"/>
                <w:lang w:eastAsia="ru-RU"/>
              </w:rPr>
              <w:t>, доступ к которым обеспечивается обучающимся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tabs>
                <w:tab w:val="left" w:pos="720"/>
              </w:tabs>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поступлении и расходовании финансовых и материальных средств по итогам финансового года</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копий (фотокопий): </w:t>
            </w:r>
          </w:p>
          <w:p w:rsidR="00556CD6" w:rsidRPr="001051C3" w:rsidRDefault="00556CD6" w:rsidP="00BA21F8">
            <w:pPr>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а) устава </w:t>
            </w:r>
            <w:r w:rsidR="00826158">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w:t>
            </w:r>
          </w:p>
          <w:p w:rsidR="00556CD6" w:rsidRPr="001051C3" w:rsidRDefault="00556CD6" w:rsidP="00BA21F8">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б) документа, подтверждающего наличие лицензии на осуществление образовательной деятельности (с приложениями); </w:t>
            </w:r>
          </w:p>
          <w:p w:rsidR="00556CD6" w:rsidRPr="001051C3" w:rsidRDefault="00556CD6" w:rsidP="00BA21F8">
            <w:pPr>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свидетельства о государственной аккредитации (с приложениями); </w:t>
            </w:r>
          </w:p>
          <w:p w:rsidR="00556CD6" w:rsidRPr="001051C3" w:rsidRDefault="000128EA" w:rsidP="00BA21F8">
            <w:pPr>
              <w:tabs>
                <w:tab w:val="left" w:pos="720"/>
              </w:tabs>
              <w:snapToGrid w:val="0"/>
              <w:spacing w:after="0" w:line="240" w:lineRule="auto"/>
              <w:ind w:left="36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г</w:t>
            </w:r>
            <w:r w:rsidR="00556CD6" w:rsidRPr="001051C3">
              <w:rPr>
                <w:rFonts w:ascii="Times New Roman" w:eastAsia="Times New Roman" w:hAnsi="Times New Roman" w:cs="Times New Roman"/>
                <w:sz w:val="24"/>
                <w:szCs w:val="24"/>
                <w:lang w:eastAsia="ru-RU"/>
              </w:rPr>
              <w:t>) локальных нормативных актов, предусмотренных законами РФ.</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о результатах последнего комплексного </w:t>
            </w:r>
            <w:proofErr w:type="spellStart"/>
            <w:r w:rsidR="00556CD6" w:rsidRPr="001051C3">
              <w:rPr>
                <w:rFonts w:ascii="Times New Roman" w:eastAsia="Times New Roman" w:hAnsi="Times New Roman" w:cs="Times New Roman"/>
                <w:sz w:val="24"/>
                <w:szCs w:val="24"/>
                <w:lang w:eastAsia="ru-RU"/>
              </w:rPr>
              <w:t>самообследования</w:t>
            </w:r>
            <w:proofErr w:type="spellEnd"/>
            <w:r w:rsidR="00556CD6" w:rsidRPr="001051C3">
              <w:rPr>
                <w:rFonts w:ascii="Times New Roman" w:eastAsia="Times New Roman" w:hAnsi="Times New Roman" w:cs="Times New Roman"/>
                <w:sz w:val="24"/>
                <w:szCs w:val="24"/>
                <w:lang w:eastAsia="ru-RU"/>
              </w:rPr>
              <w:t xml:space="preserve"> </w:t>
            </w:r>
            <w:r w:rsidR="00826158">
              <w:rPr>
                <w:rFonts w:ascii="Times New Roman" w:eastAsia="Times New Roman" w:hAnsi="Times New Roman" w:cs="Times New Roman"/>
                <w:sz w:val="24"/>
                <w:szCs w:val="24"/>
                <w:lang w:eastAsia="ru-RU"/>
              </w:rPr>
              <w:t>школы</w:t>
            </w:r>
            <w:r w:rsidR="00556CD6" w:rsidRPr="001051C3">
              <w:rPr>
                <w:rFonts w:ascii="Times New Roman" w:eastAsia="Times New Roman" w:hAnsi="Times New Roman" w:cs="Times New Roman"/>
                <w:sz w:val="24"/>
                <w:szCs w:val="24"/>
                <w:lang w:eastAsia="ru-RU"/>
              </w:rPr>
              <w:t>;</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0128EA" w:rsidP="00BA21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 порядке оказания платных образовательных услуг, включая образец договора об оказании платных образовательных услуг, с указанием стоимости платных образовательных услуг.</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4.4.</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Наличие </w:t>
            </w:r>
            <w:proofErr w:type="gramStart"/>
            <w:r w:rsidRPr="001051C3">
              <w:rPr>
                <w:rFonts w:ascii="Times New Roman" w:eastAsia="Times New Roman" w:hAnsi="Times New Roman" w:cs="Times New Roman"/>
                <w:sz w:val="24"/>
                <w:szCs w:val="24"/>
                <w:lang w:eastAsia="ru-RU"/>
              </w:rPr>
              <w:t>интерактивного</w:t>
            </w:r>
            <w:proofErr w:type="gramEnd"/>
            <w:r w:rsidRPr="001051C3">
              <w:rPr>
                <w:rFonts w:ascii="Times New Roman" w:eastAsia="Times New Roman" w:hAnsi="Times New Roman" w:cs="Times New Roman"/>
                <w:sz w:val="24"/>
                <w:szCs w:val="24"/>
                <w:lang w:eastAsia="ru-RU"/>
              </w:rPr>
              <w:t xml:space="preserve"> электронного образовательного контента по всем учебным предметам, в том числе содержание предметных областей, представленное учебными объектами, которыми можно манипулировать, и процессами, в которые можно вмешиваться.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и общее количество </w:t>
            </w:r>
            <w:proofErr w:type="spellStart"/>
            <w:r w:rsidRPr="001051C3">
              <w:rPr>
                <w:rFonts w:ascii="Times New Roman" w:eastAsia="Times New Roman" w:hAnsi="Times New Roman" w:cs="Times New Roman"/>
                <w:sz w:val="24"/>
                <w:szCs w:val="24"/>
                <w:lang w:eastAsia="ru-RU"/>
              </w:rPr>
              <w:t>ЦОРов</w:t>
            </w:r>
            <w:proofErr w:type="spellEnd"/>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4.5.</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 xml:space="preserve">Наличие обоснованного каталога </w:t>
            </w:r>
            <w:proofErr w:type="spellStart"/>
            <w:r w:rsidRPr="001051C3">
              <w:rPr>
                <w:rFonts w:ascii="Times New Roman" w:eastAsia="Times New Roman" w:hAnsi="Times New Roman" w:cs="Times New Roman"/>
                <w:sz w:val="24"/>
                <w:szCs w:val="24"/>
                <w:lang w:eastAsia="ru-RU"/>
              </w:rPr>
              <w:t>ЦОРов</w:t>
            </w:r>
            <w:proofErr w:type="spellEnd"/>
            <w:r w:rsidRPr="001051C3">
              <w:rPr>
                <w:rFonts w:ascii="Times New Roman" w:eastAsia="Times New Roman" w:hAnsi="Times New Roman" w:cs="Times New Roman"/>
                <w:sz w:val="24"/>
                <w:szCs w:val="24"/>
                <w:lang w:eastAsia="ru-RU"/>
              </w:rPr>
              <w:t xml:space="preserve"> и образовательных ресурсов Интернета для обучающихся на ступени основного общего образования, доступного для вс</w:t>
            </w:r>
            <w:r w:rsidR="000128EA" w:rsidRPr="001051C3">
              <w:rPr>
                <w:rFonts w:ascii="Times New Roman" w:eastAsia="Times New Roman" w:hAnsi="Times New Roman" w:cs="Times New Roman"/>
                <w:sz w:val="24"/>
                <w:szCs w:val="24"/>
                <w:lang w:eastAsia="ru-RU"/>
              </w:rPr>
              <w:t>ех участников образов</w:t>
            </w:r>
            <w:r w:rsidRPr="001051C3">
              <w:rPr>
                <w:rFonts w:ascii="Times New Roman" w:eastAsia="Times New Roman" w:hAnsi="Times New Roman" w:cs="Times New Roman"/>
                <w:sz w:val="24"/>
                <w:szCs w:val="24"/>
                <w:lang w:eastAsia="ru-RU"/>
              </w:rPr>
              <w:t xml:space="preserve">ательного процесса, то есть размещенного на сайте </w:t>
            </w:r>
            <w:r w:rsidR="00826158">
              <w:rPr>
                <w:rFonts w:ascii="Times New Roman" w:eastAsia="Times New Roman" w:hAnsi="Times New Roman" w:cs="Times New Roman"/>
                <w:sz w:val="24"/>
                <w:szCs w:val="24"/>
                <w:lang w:eastAsia="ru-RU"/>
              </w:rPr>
              <w:t>школы</w:t>
            </w:r>
            <w:proofErr w:type="gramEnd"/>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4.6.</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Обеспеченность </w:t>
            </w:r>
            <w:r w:rsidR="00826158">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учебниками </w:t>
            </w:r>
            <w:r w:rsidR="000128EA"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в соответствии с ФГОС ООО.</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4.7.</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Обеспечен</w:t>
            </w:r>
            <w:r w:rsidR="000128EA" w:rsidRPr="001051C3">
              <w:rPr>
                <w:rFonts w:ascii="Times New Roman" w:eastAsia="Times New Roman" w:hAnsi="Times New Roman" w:cs="Times New Roman"/>
                <w:sz w:val="24"/>
                <w:szCs w:val="24"/>
                <w:lang w:eastAsia="ru-RU"/>
              </w:rPr>
              <w:t>ие</w:t>
            </w:r>
            <w:r w:rsidRPr="001051C3">
              <w:rPr>
                <w:rFonts w:ascii="Times New Roman" w:eastAsia="Times New Roman" w:hAnsi="Times New Roman" w:cs="Times New Roman"/>
                <w:sz w:val="24"/>
                <w:szCs w:val="24"/>
                <w:lang w:eastAsia="ru-RU"/>
              </w:rPr>
              <w:t xml:space="preserve"> контролируем</w:t>
            </w:r>
            <w:r w:rsidR="000128EA" w:rsidRPr="001051C3">
              <w:rPr>
                <w:rFonts w:ascii="Times New Roman" w:eastAsia="Times New Roman" w:hAnsi="Times New Roman" w:cs="Times New Roman"/>
                <w:sz w:val="24"/>
                <w:szCs w:val="24"/>
                <w:lang w:eastAsia="ru-RU"/>
              </w:rPr>
              <w:t>ого</w:t>
            </w:r>
            <w:r w:rsidRPr="001051C3">
              <w:rPr>
                <w:rFonts w:ascii="Times New Roman" w:eastAsia="Times New Roman" w:hAnsi="Times New Roman" w:cs="Times New Roman"/>
                <w:sz w:val="24"/>
                <w:szCs w:val="24"/>
                <w:lang w:eastAsia="ru-RU"/>
              </w:rPr>
              <w:t xml:space="preserve"> доступа участников образовательного процесса к информационным образовательным ресурсам в сети Интернет</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4.8.</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Организована информационная поддержка образовательной деятельности обучающихся и педагогических работников на основе современных информационных технологий </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tcPr>
          <w:p w:rsidR="00556CD6" w:rsidRPr="001051C3" w:rsidRDefault="000128E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4.9.</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Обеспечен широкий, постоянный и устойчивый доступ для всех участников образовательного процесса к любой информации, связанной с реализацией основной образовательной программы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w:t>
            </w:r>
            <w:r w:rsidR="00CE4923" w:rsidRPr="001051C3">
              <w:rPr>
                <w:rFonts w:ascii="Times New Roman" w:eastAsia="Times New Roman" w:hAnsi="Times New Roman" w:cs="Times New Roman"/>
                <w:sz w:val="24"/>
                <w:szCs w:val="24"/>
                <w:lang w:eastAsia="ru-RU"/>
              </w:rPr>
              <w:t>10</w:t>
            </w:r>
            <w:r w:rsidRPr="001051C3">
              <w:rPr>
                <w:rFonts w:ascii="Times New Roman" w:eastAsia="Times New Roman" w:hAnsi="Times New Roman" w:cs="Times New Roman"/>
                <w:sz w:val="24"/>
                <w:szCs w:val="24"/>
                <w:lang w:eastAsia="ru-RU"/>
              </w:rPr>
              <w:t>.</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Используется электронный документооборот в образовательном процессе (включая</w:t>
            </w:r>
            <w:r w:rsidR="00CE4923"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 мониторинг и </w:t>
            </w:r>
            <w:proofErr w:type="spellStart"/>
            <w:r w:rsidRPr="001051C3">
              <w:rPr>
                <w:rFonts w:ascii="Times New Roman" w:eastAsia="Times New Roman" w:hAnsi="Times New Roman" w:cs="Times New Roman"/>
                <w:sz w:val="24"/>
                <w:szCs w:val="24"/>
                <w:lang w:eastAsia="ru-RU"/>
              </w:rPr>
              <w:t>внутришкольный</w:t>
            </w:r>
            <w:proofErr w:type="spellEnd"/>
            <w:r w:rsidRPr="001051C3">
              <w:rPr>
                <w:rFonts w:ascii="Times New Roman" w:eastAsia="Times New Roman" w:hAnsi="Times New Roman" w:cs="Times New Roman"/>
                <w:sz w:val="24"/>
                <w:szCs w:val="24"/>
                <w:lang w:eastAsia="ru-RU"/>
              </w:rPr>
              <w:t xml:space="preserve"> контроль)</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w:t>
            </w:r>
          </w:p>
        </w:tc>
        <w:tc>
          <w:tcPr>
            <w:tcW w:w="13791" w:type="dxa"/>
            <w:gridSpan w:val="4"/>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 xml:space="preserve">Материально-техническое обеспечение </w:t>
            </w:r>
            <w:r w:rsidR="00826158">
              <w:rPr>
                <w:rFonts w:ascii="Times New Roman" w:eastAsia="Times New Roman" w:hAnsi="Times New Roman" w:cs="Times New Roman"/>
                <w:b/>
                <w:bCs/>
                <w:sz w:val="24"/>
                <w:szCs w:val="24"/>
                <w:lang w:eastAsia="ru-RU"/>
              </w:rPr>
              <w:t>школы</w:t>
            </w:r>
            <w:r w:rsidRPr="001051C3">
              <w:rPr>
                <w:rFonts w:ascii="Times New Roman" w:eastAsia="Times New Roman" w:hAnsi="Times New Roman" w:cs="Times New Roman"/>
                <w:b/>
                <w:bCs/>
                <w:sz w:val="24"/>
                <w:szCs w:val="24"/>
                <w:lang w:eastAsia="ru-RU"/>
              </w:rPr>
              <w:t xml:space="preserve"> в условиях введения ФГОС</w:t>
            </w: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5.1.</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Оснащённость </w:t>
            </w:r>
            <w:r w:rsidR="00826158">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в соответствии с требованиями к минимальной оснащенности учебного процесса и оборудованию учебных помещений.</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5.2.</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26158" w:rsidP="00BA21F8">
            <w:pPr>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Школа</w:t>
            </w:r>
            <w:r w:rsidR="00556CD6" w:rsidRPr="001051C3">
              <w:rPr>
                <w:rFonts w:ascii="Times New Roman" w:eastAsia="Times New Roman" w:hAnsi="Times New Roman" w:cs="Times New Roman"/>
                <w:sz w:val="24"/>
                <w:szCs w:val="24"/>
                <w:lang w:eastAsia="ru-RU"/>
              </w:rPr>
              <w:t xml:space="preserve"> имеет современную библиотеку, то есть:</w:t>
            </w:r>
          </w:p>
          <w:p w:rsidR="00556CD6" w:rsidRPr="001051C3" w:rsidRDefault="00CE4923" w:rsidP="00BA21F8">
            <w:pPr>
              <w:snapToGrid w:val="0"/>
              <w:spacing w:after="0" w:line="240" w:lineRule="auto"/>
              <w:ind w:left="7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возможност</w:t>
            </w:r>
            <w:r w:rsidRPr="001051C3">
              <w:rPr>
                <w:rFonts w:ascii="Times New Roman" w:eastAsia="Times New Roman" w:hAnsi="Times New Roman" w:cs="Times New Roman"/>
                <w:sz w:val="24"/>
                <w:szCs w:val="24"/>
                <w:lang w:eastAsia="ru-RU"/>
              </w:rPr>
              <w:t>ь</w:t>
            </w:r>
            <w:r w:rsidR="00556CD6" w:rsidRPr="001051C3">
              <w:rPr>
                <w:rFonts w:ascii="Times New Roman" w:eastAsia="Times New Roman" w:hAnsi="Times New Roman" w:cs="Times New Roman"/>
                <w:sz w:val="24"/>
                <w:szCs w:val="24"/>
                <w:lang w:eastAsia="ru-RU"/>
              </w:rPr>
              <w:t xml:space="preserve"> работы на стационарных компьютерах библиотеки или использовани</w:t>
            </w:r>
            <w:r w:rsidRPr="001051C3">
              <w:rPr>
                <w:rFonts w:ascii="Times New Roman" w:eastAsia="Times New Roman" w:hAnsi="Times New Roman" w:cs="Times New Roman"/>
                <w:sz w:val="24"/>
                <w:szCs w:val="24"/>
                <w:lang w:eastAsia="ru-RU"/>
              </w:rPr>
              <w:t>е</w:t>
            </w:r>
            <w:r w:rsidR="00556CD6" w:rsidRPr="001051C3">
              <w:rPr>
                <w:rFonts w:ascii="Times New Roman" w:eastAsia="Times New Roman" w:hAnsi="Times New Roman" w:cs="Times New Roman"/>
                <w:sz w:val="24"/>
                <w:szCs w:val="24"/>
                <w:lang w:eastAsia="ru-RU"/>
              </w:rPr>
              <w:t xml:space="preserve"> переносных компьютеров</w:t>
            </w:r>
            <w:r w:rsidRPr="001051C3">
              <w:rPr>
                <w:rFonts w:ascii="Times New Roman" w:eastAsia="Times New Roman" w:hAnsi="Times New Roman" w:cs="Times New Roman"/>
                <w:sz w:val="24"/>
                <w:szCs w:val="24"/>
                <w:lang w:eastAsia="ru-RU"/>
              </w:rPr>
              <w:t>;</w:t>
            </w:r>
          </w:p>
          <w:p w:rsidR="00556CD6" w:rsidRPr="001051C3" w:rsidRDefault="00CE4923" w:rsidP="00BA21F8">
            <w:pPr>
              <w:snapToGrid w:val="0"/>
              <w:spacing w:after="0" w:line="240" w:lineRule="auto"/>
              <w:ind w:left="7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имеется </w:t>
            </w:r>
            <w:proofErr w:type="spellStart"/>
            <w:r w:rsidR="00556CD6" w:rsidRPr="001051C3">
              <w:rPr>
                <w:rFonts w:ascii="Times New Roman" w:eastAsia="Times New Roman" w:hAnsi="Times New Roman" w:cs="Times New Roman"/>
                <w:sz w:val="24"/>
                <w:szCs w:val="24"/>
                <w:lang w:eastAsia="ru-RU"/>
              </w:rPr>
              <w:t>медиатека</w:t>
            </w:r>
            <w:proofErr w:type="spellEnd"/>
            <w:r w:rsidRPr="001051C3">
              <w:rPr>
                <w:rFonts w:ascii="Times New Roman" w:eastAsia="Times New Roman" w:hAnsi="Times New Roman" w:cs="Times New Roman"/>
                <w:sz w:val="24"/>
                <w:szCs w:val="24"/>
                <w:lang w:eastAsia="ru-RU"/>
              </w:rPr>
              <w:t>;</w:t>
            </w:r>
          </w:p>
          <w:p w:rsidR="00556CD6" w:rsidRPr="001051C3" w:rsidRDefault="00CE4923" w:rsidP="00BA21F8">
            <w:pPr>
              <w:snapToGrid w:val="0"/>
              <w:spacing w:after="0" w:line="240" w:lineRule="auto"/>
              <w:ind w:left="7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имеются средства сканирования</w:t>
            </w:r>
            <w:r w:rsidRPr="001051C3">
              <w:rPr>
                <w:rFonts w:ascii="Times New Roman" w:eastAsia="Times New Roman" w:hAnsi="Times New Roman" w:cs="Times New Roman"/>
                <w:sz w:val="24"/>
                <w:szCs w:val="24"/>
                <w:lang w:eastAsia="ru-RU"/>
              </w:rPr>
              <w:t xml:space="preserve"> и копирования  бумажных материалов;</w:t>
            </w:r>
          </w:p>
          <w:p w:rsidR="00556CD6" w:rsidRPr="001051C3" w:rsidRDefault="00CE4923" w:rsidP="00BA21F8">
            <w:pPr>
              <w:snapToGrid w:val="0"/>
              <w:spacing w:after="0" w:line="240" w:lineRule="auto"/>
              <w:ind w:left="75"/>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обеспечен выход в Интернет</w:t>
            </w:r>
            <w:r w:rsidRPr="001051C3">
              <w:rPr>
                <w:rFonts w:ascii="Times New Roman" w:eastAsia="Times New Roman" w:hAnsi="Times New Roman" w:cs="Times New Roman"/>
                <w:sz w:val="24"/>
                <w:szCs w:val="24"/>
                <w:lang w:eastAsia="ru-RU"/>
              </w:rPr>
              <w:t>;</w:t>
            </w:r>
            <w:r w:rsidR="00556CD6" w:rsidRPr="001051C3">
              <w:rPr>
                <w:rFonts w:ascii="Times New Roman" w:eastAsia="Times New Roman" w:hAnsi="Times New Roman" w:cs="Times New Roman"/>
                <w:sz w:val="24"/>
                <w:szCs w:val="24"/>
                <w:lang w:eastAsia="ru-RU"/>
              </w:rPr>
              <w:t xml:space="preserve"> </w:t>
            </w:r>
          </w:p>
          <w:p w:rsidR="00556CD6" w:rsidRPr="001051C3" w:rsidRDefault="00CE4923" w:rsidP="00BA21F8">
            <w:pPr>
              <w:spacing w:after="0" w:line="240" w:lineRule="auto"/>
              <w:ind w:left="75"/>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укомплектованность библиотеки </w:t>
            </w:r>
            <w:r w:rsidR="00826158" w:rsidRPr="001051C3">
              <w:rPr>
                <w:rFonts w:ascii="Times New Roman" w:eastAsia="Calibri" w:hAnsi="Times New Roman" w:cs="Times New Roman"/>
                <w:sz w:val="24"/>
                <w:szCs w:val="24"/>
              </w:rPr>
              <w:t>МБОУ «</w:t>
            </w:r>
            <w:proofErr w:type="spellStart"/>
            <w:r w:rsidR="00826158" w:rsidRPr="001051C3">
              <w:rPr>
                <w:rFonts w:ascii="Times New Roman" w:eastAsia="Calibri" w:hAnsi="Times New Roman" w:cs="Times New Roman"/>
                <w:sz w:val="24"/>
                <w:szCs w:val="24"/>
              </w:rPr>
              <w:t>Урдалинская</w:t>
            </w:r>
            <w:proofErr w:type="spellEnd"/>
            <w:r w:rsidR="00826158" w:rsidRPr="001051C3">
              <w:rPr>
                <w:rFonts w:ascii="Times New Roman" w:eastAsia="Calibri" w:hAnsi="Times New Roman" w:cs="Times New Roman"/>
                <w:sz w:val="24"/>
                <w:szCs w:val="24"/>
              </w:rPr>
              <w:t xml:space="preserve"> ООШ» МО ЛМР РТ</w:t>
            </w:r>
            <w:r w:rsidR="00826158"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печатными и электронными образовательными ресурсами по всем учебным предметам учебного плана ООП ООО.</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5.3.</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основной школе организованы постоянно действующие площадки для </w:t>
            </w:r>
            <w:r w:rsidRPr="001051C3">
              <w:rPr>
                <w:rFonts w:ascii="Times New Roman" w:eastAsia="Times New Roman" w:hAnsi="Times New Roman" w:cs="Times New Roman"/>
                <w:sz w:val="24"/>
                <w:szCs w:val="24"/>
                <w:lang w:eastAsia="ru-RU"/>
              </w:rPr>
              <w:lastRenderedPageBreak/>
              <w:t>свободного самовыражения учащихся, в том числе:</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Сайт ОУ, обновляемый не реже двух раз в месяц</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Интернет-форум ОУ</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Другое (указать)</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5.4.</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Материально-техническая база соответствует реализации ООП ООО</w:t>
            </w:r>
            <w:r w:rsidR="00CE4923" w:rsidRPr="001051C3">
              <w:rPr>
                <w:rFonts w:ascii="Times New Roman" w:eastAsia="Times New Roman" w:hAnsi="Times New Roman" w:cs="Times New Roman"/>
                <w:sz w:val="24"/>
                <w:szCs w:val="24"/>
                <w:lang w:eastAsia="ru-RU"/>
              </w:rPr>
              <w:t>,</w:t>
            </w:r>
            <w:r w:rsidRPr="001051C3">
              <w:rPr>
                <w:rFonts w:ascii="Times New Roman" w:eastAsia="Times New Roman" w:hAnsi="Times New Roman" w:cs="Times New Roman"/>
                <w:sz w:val="24"/>
                <w:szCs w:val="24"/>
                <w:lang w:eastAsia="ru-RU"/>
              </w:rPr>
              <w:t xml:space="preserve"> действующим санитарным и противопожарным нормам, нормам охраны труда работников </w:t>
            </w:r>
            <w:r w:rsidR="00826158">
              <w:rPr>
                <w:rFonts w:ascii="Times New Roman" w:eastAsia="Times New Roman" w:hAnsi="Times New Roman" w:cs="Times New Roman"/>
                <w:sz w:val="24"/>
                <w:szCs w:val="24"/>
                <w:lang w:eastAsia="ru-RU"/>
              </w:rPr>
              <w:t>школы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5.5.</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Санитарно-гигиеническое благополучие образовательной среды (условия физического воспитания, обеспеченность горячим питанием, наличие кабинета</w:t>
            </w:r>
            <w:r w:rsidR="00CE4923" w:rsidRPr="001051C3">
              <w:rPr>
                <w:rFonts w:ascii="Times New Roman" w:eastAsia="Times New Roman" w:hAnsi="Times New Roman" w:cs="Times New Roman"/>
                <w:sz w:val="24"/>
                <w:szCs w:val="24"/>
                <w:lang w:eastAsia="ru-RU"/>
              </w:rPr>
              <w:t xml:space="preserve"> </w:t>
            </w:r>
            <w:proofErr w:type="spellStart"/>
            <w:r w:rsidR="00CE4923" w:rsidRPr="001051C3">
              <w:rPr>
                <w:rFonts w:ascii="Times New Roman" w:eastAsia="Times New Roman" w:hAnsi="Times New Roman" w:cs="Times New Roman"/>
                <w:sz w:val="24"/>
                <w:szCs w:val="24"/>
                <w:lang w:eastAsia="ru-RU"/>
              </w:rPr>
              <w:t>мед</w:t>
            </w:r>
            <w:proofErr w:type="gramStart"/>
            <w:r w:rsidR="00CE4923" w:rsidRPr="001051C3">
              <w:rPr>
                <w:rFonts w:ascii="Times New Roman" w:eastAsia="Times New Roman" w:hAnsi="Times New Roman" w:cs="Times New Roman"/>
                <w:sz w:val="24"/>
                <w:szCs w:val="24"/>
                <w:lang w:eastAsia="ru-RU"/>
              </w:rPr>
              <w:t>.р</w:t>
            </w:r>
            <w:proofErr w:type="gramEnd"/>
            <w:r w:rsidR="00CE4923" w:rsidRPr="001051C3">
              <w:rPr>
                <w:rFonts w:ascii="Times New Roman" w:eastAsia="Times New Roman" w:hAnsi="Times New Roman" w:cs="Times New Roman"/>
                <w:sz w:val="24"/>
                <w:szCs w:val="24"/>
                <w:lang w:eastAsia="ru-RU"/>
              </w:rPr>
              <w:t>аботника</w:t>
            </w:r>
            <w:proofErr w:type="spellEnd"/>
            <w:r w:rsidRPr="001051C3">
              <w:rPr>
                <w:rFonts w:ascii="Times New Roman" w:eastAsia="Times New Roman" w:hAnsi="Times New Roman" w:cs="Times New Roman"/>
                <w:sz w:val="24"/>
                <w:szCs w:val="24"/>
                <w:lang w:eastAsia="ru-RU"/>
              </w:rPr>
              <w:t>, расписани</w:t>
            </w:r>
            <w:r w:rsidR="008E6E6E" w:rsidRPr="001051C3">
              <w:rPr>
                <w:rFonts w:ascii="Times New Roman" w:eastAsia="Times New Roman" w:hAnsi="Times New Roman" w:cs="Times New Roman"/>
                <w:sz w:val="24"/>
                <w:szCs w:val="24"/>
                <w:lang w:eastAsia="ru-RU"/>
              </w:rPr>
              <w:t>е учебных занятий, учебный план</w:t>
            </w:r>
            <w:r w:rsidRPr="001051C3">
              <w:rPr>
                <w:rFonts w:ascii="Times New Roman" w:eastAsia="Times New Roman" w:hAnsi="Times New Roman" w:cs="Times New Roman"/>
                <w:sz w:val="24"/>
                <w:szCs w:val="24"/>
                <w:lang w:eastAsia="ru-RU"/>
              </w:rPr>
              <w:t>) соответствует требованиям ФГОС ООО</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5.6.</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учебных кабинетов с автоматизированными рабочими местами обучающихся и педагогических работников</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5.7.</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E6E6E"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shd w:val="clear" w:color="auto" w:fill="FFFFFF"/>
                <w:lang w:eastAsia="ru-RU"/>
              </w:rPr>
              <w:t>Необходимые для реализации учебной и внеурочной деятельности лаборатории и мастерские</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5.8.</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помещений для занятий музыкой, хореографией и изобразительным искусством</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w:t>
            </w:r>
          </w:p>
        </w:tc>
        <w:tc>
          <w:tcPr>
            <w:tcW w:w="13791" w:type="dxa"/>
            <w:gridSpan w:val="4"/>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Психолого-педагогическое обеспечение </w:t>
            </w:r>
            <w:r w:rsidR="00826158">
              <w:rPr>
                <w:rFonts w:ascii="Times New Roman" w:eastAsia="Times New Roman" w:hAnsi="Times New Roman" w:cs="Times New Roman"/>
                <w:b/>
                <w:sz w:val="24"/>
                <w:szCs w:val="24"/>
                <w:lang w:eastAsia="ru-RU"/>
              </w:rPr>
              <w:t xml:space="preserve">школы </w:t>
            </w:r>
            <w:r w:rsidRPr="001051C3">
              <w:rPr>
                <w:rFonts w:ascii="Times New Roman" w:eastAsia="Times New Roman" w:hAnsi="Times New Roman" w:cs="Times New Roman"/>
                <w:b/>
                <w:sz w:val="24"/>
                <w:szCs w:val="24"/>
                <w:lang w:eastAsia="ru-RU"/>
              </w:rPr>
              <w:t>в условиях введения ФГОС</w:t>
            </w: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6.1.</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Наличие комплексной модели психолого-педагогического сопровождения учащихся: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E6E6E"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w:t>
            </w:r>
            <w:r w:rsidR="00556CD6" w:rsidRPr="001051C3">
              <w:rPr>
                <w:rFonts w:ascii="Times New Roman" w:eastAsia="Times New Roman" w:hAnsi="Times New Roman" w:cs="Times New Roman"/>
                <w:sz w:val="24"/>
                <w:szCs w:val="24"/>
                <w:lang w:eastAsia="ru-RU"/>
              </w:rPr>
              <w:t xml:space="preserve">сихолого-педагогическая служба </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E6E6E"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w:t>
            </w:r>
            <w:r w:rsidR="00556CD6" w:rsidRPr="001051C3">
              <w:rPr>
                <w:rFonts w:ascii="Times New Roman" w:eastAsia="Times New Roman" w:hAnsi="Times New Roman" w:cs="Times New Roman"/>
                <w:sz w:val="24"/>
                <w:szCs w:val="24"/>
                <w:lang w:eastAsia="ru-RU"/>
              </w:rPr>
              <w:t>сихолог</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E6E6E"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л</w:t>
            </w:r>
            <w:r w:rsidR="00556CD6" w:rsidRPr="001051C3">
              <w:rPr>
                <w:rFonts w:ascii="Times New Roman" w:eastAsia="Times New Roman" w:hAnsi="Times New Roman" w:cs="Times New Roman"/>
                <w:sz w:val="24"/>
                <w:szCs w:val="24"/>
                <w:lang w:eastAsia="ru-RU"/>
              </w:rPr>
              <w:t>огопед</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8E6E6E"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с</w:t>
            </w:r>
            <w:r w:rsidR="00556CD6" w:rsidRPr="001051C3">
              <w:rPr>
                <w:rFonts w:ascii="Times New Roman" w:eastAsia="Times New Roman" w:hAnsi="Times New Roman" w:cs="Times New Roman"/>
                <w:sz w:val="24"/>
                <w:szCs w:val="24"/>
                <w:lang w:eastAsia="ru-RU"/>
              </w:rPr>
              <w:t>оциальный педагог</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w:t>
            </w:r>
          </w:p>
        </w:tc>
        <w:tc>
          <w:tcPr>
            <w:tcW w:w="13791" w:type="dxa"/>
            <w:gridSpan w:val="4"/>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 xml:space="preserve">Кадровое обеспечение  </w:t>
            </w:r>
            <w:r w:rsidR="00826158">
              <w:rPr>
                <w:rFonts w:ascii="Times New Roman" w:eastAsia="Times New Roman" w:hAnsi="Times New Roman" w:cs="Times New Roman"/>
                <w:b/>
                <w:sz w:val="24"/>
                <w:szCs w:val="24"/>
                <w:lang w:eastAsia="ru-RU"/>
              </w:rPr>
              <w:t>школы</w:t>
            </w:r>
            <w:r w:rsidRPr="001051C3">
              <w:rPr>
                <w:rFonts w:ascii="Times New Roman" w:eastAsia="Times New Roman" w:hAnsi="Times New Roman" w:cs="Times New Roman"/>
                <w:b/>
                <w:sz w:val="24"/>
                <w:szCs w:val="24"/>
                <w:lang w:eastAsia="ru-RU"/>
              </w:rPr>
              <w:t xml:space="preserve"> в условиях </w:t>
            </w:r>
            <w:r w:rsidRPr="001051C3">
              <w:rPr>
                <w:rFonts w:ascii="Times New Roman" w:eastAsia="Times New Roman" w:hAnsi="Times New Roman" w:cs="Times New Roman"/>
                <w:b/>
                <w:bCs/>
                <w:sz w:val="24"/>
                <w:szCs w:val="24"/>
                <w:lang w:eastAsia="ru-RU"/>
              </w:rPr>
              <w:t>введения ФГОС</w:t>
            </w: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7.1.</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Разработан диагностический инструментарий для выявления профессиональных затруднений педагогов в период перехода на ФГОС ООО. </w:t>
            </w:r>
          </w:p>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Проведено анкетирования.</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7.2.</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Укомплектованность </w:t>
            </w:r>
            <w:r w:rsidR="00826158">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xml:space="preserve"> педагогическими, руководящими и иными работниками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7.3.</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Доля учителей основной школы, прошедших повышение квалификации, обеспечивающее их профессиональную компетентность в организации образовательного процесса в соответствии с требованиями ФГОС ООО, в том числе учителей:</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 количество</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математики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русского языка </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литературы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иностранного языка</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истории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обществознания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географии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физики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химии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биологии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информатики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физкультуры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технологии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710A18" w:rsidRPr="001051C3" w:rsidTr="009E7D9A">
        <w:tc>
          <w:tcPr>
            <w:tcW w:w="0" w:type="auto"/>
            <w:tcBorders>
              <w:top w:val="single" w:sz="4" w:space="0" w:color="auto"/>
              <w:left w:val="single" w:sz="4" w:space="0" w:color="auto"/>
              <w:bottom w:val="single" w:sz="4" w:space="0" w:color="auto"/>
              <w:right w:val="single" w:sz="4" w:space="0" w:color="auto"/>
            </w:tcBorders>
            <w:vAlign w:val="center"/>
          </w:tcPr>
          <w:p w:rsidR="00710A18" w:rsidRPr="001051C3" w:rsidRDefault="00710A18"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tcPr>
          <w:p w:rsidR="00710A18" w:rsidRPr="001051C3" w:rsidRDefault="00710A18" w:rsidP="00BA21F8">
            <w:pPr>
              <w:snapToGri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Татарского языка и литературы</w:t>
            </w:r>
          </w:p>
        </w:tc>
        <w:tc>
          <w:tcPr>
            <w:tcW w:w="1730" w:type="dxa"/>
            <w:tcBorders>
              <w:top w:val="single" w:sz="4" w:space="0" w:color="auto"/>
              <w:left w:val="single" w:sz="4" w:space="0" w:color="auto"/>
              <w:bottom w:val="single" w:sz="4" w:space="0" w:color="auto"/>
              <w:right w:val="single" w:sz="4" w:space="0" w:color="auto"/>
            </w:tcBorders>
          </w:tcPr>
          <w:p w:rsidR="00710A18" w:rsidRPr="001051C3" w:rsidRDefault="00710A18" w:rsidP="00BA21F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710A18" w:rsidRPr="001051C3" w:rsidRDefault="00710A18"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710A18" w:rsidRPr="001051C3" w:rsidRDefault="00710A18"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7.5.</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Общее количество представителей административно-управленческого персонала, прошедших повышение квалификации для работы по новому ФГОС ООО</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Количество и %</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7.6.</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Разработан (откорректирован) план методических семинаров с ориентацией на проблемы введения ФГОС основного общего образования.</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7.7.</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napToGrid w:val="0"/>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Уровень квалификации педагогов основной школы:</w:t>
            </w:r>
          </w:p>
        </w:tc>
        <w:tc>
          <w:tcPr>
            <w:tcW w:w="1730"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Указывается количество и процент от общего количества учителей в основной школе</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высшее педагогическое образование</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среднее специальное образование</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не имеют специального образования</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высшую квалификационную категорию</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первую квалификационную категорию</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вторую квалификационную категорию</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не имеют квалификационной категории</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стаж работы до 10 лет</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стаж работы от 10 до 15 лет</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имеют стаж работы от 15 до 25 лет </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имеют стаж работы свыше 25 лет</w:t>
            </w:r>
          </w:p>
        </w:tc>
        <w:tc>
          <w:tcPr>
            <w:tcW w:w="1730" w:type="dxa"/>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7.6</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Учителя основной школы:</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используют соответствующие ФГОС ООО современные  УМК, системы учебников</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используют или разработали рабочие программы по предметам в соответствии с требованиями ФГОС ООО</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используют или разработали программы внеурочной деятельности в </w:t>
            </w:r>
            <w:r w:rsidR="00556CD6" w:rsidRPr="001051C3">
              <w:rPr>
                <w:rFonts w:ascii="Times New Roman" w:eastAsia="Times New Roman" w:hAnsi="Times New Roman" w:cs="Times New Roman"/>
                <w:sz w:val="24"/>
                <w:szCs w:val="24"/>
                <w:lang w:eastAsia="ru-RU"/>
              </w:rPr>
              <w:lastRenderedPageBreak/>
              <w:t>соответствии с требованиями ФГОС НОО</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7.7.</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Учителя владеют  технологиями</w:t>
            </w:r>
            <w:r w:rsidR="00AC353D"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обучения и формами организации современного  урока на основе системно-</w:t>
            </w:r>
            <w:proofErr w:type="spellStart"/>
            <w:r w:rsidRPr="001051C3">
              <w:rPr>
                <w:rFonts w:ascii="Times New Roman" w:eastAsia="Times New Roman" w:hAnsi="Times New Roman" w:cs="Times New Roman"/>
                <w:sz w:val="24"/>
                <w:szCs w:val="24"/>
                <w:lang w:eastAsia="ru-RU"/>
              </w:rPr>
              <w:t>деятельностного</w:t>
            </w:r>
            <w:proofErr w:type="spellEnd"/>
            <w:r w:rsidRPr="001051C3">
              <w:rPr>
                <w:rFonts w:ascii="Times New Roman" w:eastAsia="Times New Roman" w:hAnsi="Times New Roman" w:cs="Times New Roman"/>
                <w:sz w:val="24"/>
                <w:szCs w:val="24"/>
                <w:lang w:eastAsia="ru-RU"/>
              </w:rPr>
              <w:t xml:space="preserve"> подхода:</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проектные технологии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технологии организации учебно-исследовательской деятельности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технологии уровневой дифференциации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технологии развивающего обучения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обучение на основе учебных ситуаций</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диалоговые технологии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технология развития критического мышления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коммуникативные  технологии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7.8.</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Учителя основной школы регулярно используют:</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электронные дидактические материалы при подготовке и проведении занятий</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информацию из сети Интернет для подготовки к урокам</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Интернет-ресурсы в ходе образовательного процесса</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 xml:space="preserve">Интернет для организации дистанционной поддержки обучения </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Интернет для оперативного информирования и взаимодействия с родителями</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776" w:type="dxa"/>
            <w:vMerge w:val="restart"/>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7.9.</w:t>
            </w: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Учителя имеют инструменты для организации оценки универсальных учебных действий:</w:t>
            </w:r>
          </w:p>
        </w:tc>
        <w:tc>
          <w:tcPr>
            <w:tcW w:w="1730"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стандартизированные письменные работы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творческие работы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практические работы</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материалы для самооценки учащихся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план или карту наблюдений динамики достижений учащихся</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другое</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556CD6" w:rsidRPr="001051C3" w:rsidTr="009E7D9A">
        <w:tc>
          <w:tcPr>
            <w:tcW w:w="0" w:type="auto"/>
            <w:vMerge/>
            <w:tcBorders>
              <w:top w:val="single" w:sz="4" w:space="0" w:color="auto"/>
              <w:left w:val="single" w:sz="4" w:space="0" w:color="auto"/>
              <w:bottom w:val="single" w:sz="4" w:space="0" w:color="auto"/>
              <w:right w:val="single" w:sz="4" w:space="0" w:color="auto"/>
            </w:tcBorders>
            <w:vAlign w:val="center"/>
            <w:hideMark/>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556CD6" w:rsidRPr="001051C3" w:rsidRDefault="009F67BB"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w:t>
            </w:r>
            <w:r w:rsidR="00556CD6" w:rsidRPr="001051C3">
              <w:rPr>
                <w:rFonts w:ascii="Times New Roman" w:eastAsia="Times New Roman" w:hAnsi="Times New Roman" w:cs="Times New Roman"/>
                <w:sz w:val="24"/>
                <w:szCs w:val="24"/>
                <w:lang w:eastAsia="ru-RU"/>
              </w:rPr>
              <w:t>инструменты отсутствуют</w:t>
            </w:r>
          </w:p>
        </w:tc>
        <w:tc>
          <w:tcPr>
            <w:tcW w:w="1730" w:type="dxa"/>
            <w:tcBorders>
              <w:top w:val="single" w:sz="4" w:space="0" w:color="auto"/>
              <w:left w:val="single" w:sz="4" w:space="0" w:color="auto"/>
              <w:bottom w:val="single" w:sz="4" w:space="0" w:color="auto"/>
              <w:right w:val="single" w:sz="4" w:space="0" w:color="auto"/>
            </w:tcBorders>
            <w:hideMark/>
          </w:tcPr>
          <w:p w:rsidR="00556CD6" w:rsidRPr="001051C3" w:rsidRDefault="00556CD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556CD6" w:rsidRPr="001051C3" w:rsidRDefault="00556CD6" w:rsidP="00BA21F8">
            <w:pPr>
              <w:spacing w:after="0" w:line="240" w:lineRule="auto"/>
              <w:rPr>
                <w:rFonts w:ascii="Times New Roman" w:eastAsia="Times New Roman" w:hAnsi="Times New Roman" w:cs="Times New Roman"/>
                <w:sz w:val="24"/>
                <w:szCs w:val="24"/>
                <w:lang w:eastAsia="ru-RU"/>
              </w:rPr>
            </w:pPr>
          </w:p>
        </w:tc>
      </w:tr>
      <w:tr w:rsidR="00BE4286" w:rsidRPr="001051C3" w:rsidTr="002E5DFF">
        <w:tc>
          <w:tcPr>
            <w:tcW w:w="776" w:type="dxa"/>
            <w:vMerge w:val="restart"/>
            <w:tcBorders>
              <w:top w:val="single" w:sz="4" w:space="0" w:color="auto"/>
              <w:left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7.10.</w:t>
            </w:r>
          </w:p>
        </w:tc>
        <w:tc>
          <w:tcPr>
            <w:tcW w:w="795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Учителя имеют:</w:t>
            </w:r>
          </w:p>
        </w:tc>
        <w:tc>
          <w:tcPr>
            <w:tcW w:w="1730"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r>
      <w:tr w:rsidR="00BE4286" w:rsidRPr="001051C3" w:rsidTr="002E5DFF">
        <w:tc>
          <w:tcPr>
            <w:tcW w:w="0" w:type="auto"/>
            <w:vMerge/>
            <w:tcBorders>
              <w:left w:val="single" w:sz="4" w:space="0" w:color="auto"/>
              <w:right w:val="single" w:sz="4" w:space="0" w:color="auto"/>
            </w:tcBorders>
            <w:vAlign w:val="center"/>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методические разработки по вопросам реализации ФГОС ООО в образовательном процессе</w:t>
            </w:r>
          </w:p>
        </w:tc>
        <w:tc>
          <w:tcPr>
            <w:tcW w:w="173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r>
      <w:tr w:rsidR="00BE4286" w:rsidRPr="001051C3" w:rsidTr="002E5DFF">
        <w:tc>
          <w:tcPr>
            <w:tcW w:w="0" w:type="auto"/>
            <w:vMerge/>
            <w:tcBorders>
              <w:left w:val="single" w:sz="4" w:space="0" w:color="auto"/>
              <w:bottom w:val="single" w:sz="4" w:space="0" w:color="auto"/>
              <w:right w:val="single" w:sz="4" w:space="0" w:color="auto"/>
            </w:tcBorders>
            <w:vAlign w:val="center"/>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795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научные статьи по вопросам ФГОС ООО</w:t>
            </w:r>
          </w:p>
        </w:tc>
        <w:tc>
          <w:tcPr>
            <w:tcW w:w="173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Да</w:t>
            </w:r>
            <w:proofErr w:type="gramStart"/>
            <w:r w:rsidRPr="001051C3">
              <w:rPr>
                <w:rFonts w:ascii="Times New Roman" w:eastAsia="Times New Roman" w:hAnsi="Times New Roman" w:cs="Times New Roman"/>
                <w:sz w:val="24"/>
                <w:szCs w:val="24"/>
                <w:lang w:eastAsia="ru-RU"/>
              </w:rPr>
              <w:t>/Н</w:t>
            </w:r>
            <w:proofErr w:type="gramEnd"/>
            <w:r w:rsidRPr="001051C3">
              <w:rPr>
                <w:rFonts w:ascii="Times New Roman" w:eastAsia="Times New Roman" w:hAnsi="Times New Roman" w:cs="Times New Roman"/>
                <w:sz w:val="24"/>
                <w:szCs w:val="24"/>
                <w:lang w:eastAsia="ru-RU"/>
              </w:rPr>
              <w:t>ет</w:t>
            </w:r>
          </w:p>
        </w:tc>
        <w:tc>
          <w:tcPr>
            <w:tcW w:w="1559"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r>
      <w:tr w:rsidR="00BE4286" w:rsidRPr="001051C3" w:rsidTr="002E5DFF">
        <w:tc>
          <w:tcPr>
            <w:tcW w:w="8726" w:type="dxa"/>
            <w:gridSpan w:val="2"/>
            <w:tcBorders>
              <w:top w:val="single" w:sz="4" w:space="0" w:color="auto"/>
              <w:left w:val="single" w:sz="4" w:space="0" w:color="auto"/>
              <w:bottom w:val="single" w:sz="4" w:space="0" w:color="auto"/>
              <w:right w:val="single" w:sz="4" w:space="0" w:color="auto"/>
            </w:tcBorders>
            <w:vAlign w:val="center"/>
            <w:hideMark/>
          </w:tcPr>
          <w:p w:rsidR="00BE4286" w:rsidRPr="001051C3" w:rsidRDefault="00BE4286" w:rsidP="00BA21F8">
            <w:pPr>
              <w:snapToGrid w:val="0"/>
              <w:spacing w:after="0" w:line="240" w:lineRule="auto"/>
              <w:jc w:val="both"/>
              <w:rPr>
                <w:rFonts w:ascii="Times New Roman" w:eastAsia="Times New Roman" w:hAnsi="Times New Roman" w:cs="Times New Roman"/>
                <w:b/>
                <w:i/>
                <w:sz w:val="24"/>
                <w:szCs w:val="24"/>
                <w:lang w:eastAsia="ru-RU"/>
              </w:rPr>
            </w:pPr>
          </w:p>
          <w:p w:rsidR="00BE4286" w:rsidRPr="001051C3" w:rsidRDefault="00BE4286" w:rsidP="00BA21F8">
            <w:pPr>
              <w:snapToGrid w:val="0"/>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t>ИТОГО:</w:t>
            </w:r>
          </w:p>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173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r>
      <w:tr w:rsidR="00BE4286" w:rsidRPr="001051C3" w:rsidTr="002E5DFF">
        <w:tc>
          <w:tcPr>
            <w:tcW w:w="8726" w:type="dxa"/>
            <w:gridSpan w:val="2"/>
            <w:tcBorders>
              <w:top w:val="single" w:sz="4" w:space="0" w:color="auto"/>
              <w:left w:val="single" w:sz="4" w:space="0" w:color="auto"/>
              <w:bottom w:val="single" w:sz="4" w:space="0" w:color="auto"/>
              <w:right w:val="single" w:sz="4" w:space="0" w:color="auto"/>
            </w:tcBorders>
            <w:vAlign w:val="center"/>
            <w:hideMark/>
          </w:tcPr>
          <w:p w:rsidR="00BE4286" w:rsidRPr="001051C3" w:rsidRDefault="00BE4286" w:rsidP="00BA21F8">
            <w:pPr>
              <w:spacing w:after="0" w:line="240" w:lineRule="auto"/>
              <w:rPr>
                <w:rFonts w:ascii="Times New Roman" w:eastAsia="Times New Roman" w:hAnsi="Times New Roman" w:cs="Times New Roman"/>
                <w:b/>
                <w:i/>
                <w:sz w:val="24"/>
                <w:szCs w:val="24"/>
                <w:lang w:eastAsia="ru-RU"/>
              </w:rPr>
            </w:pPr>
          </w:p>
          <w:p w:rsidR="00BE4286" w:rsidRPr="001051C3" w:rsidRDefault="00BE4286" w:rsidP="00BA21F8">
            <w:pPr>
              <w:spacing w:after="0" w:line="240" w:lineRule="auto"/>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lastRenderedPageBreak/>
              <w:t>УРОВЕНЬ ГОТОВНОСТИ:</w:t>
            </w:r>
          </w:p>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1730" w:type="dxa"/>
            <w:tcBorders>
              <w:top w:val="single" w:sz="4" w:space="0" w:color="auto"/>
              <w:left w:val="single" w:sz="4" w:space="0" w:color="auto"/>
              <w:bottom w:val="single" w:sz="4" w:space="0" w:color="auto"/>
              <w:right w:val="single" w:sz="4" w:space="0" w:color="auto"/>
            </w:tcBorders>
            <w:hideMark/>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bottom w:val="single" w:sz="4" w:space="0" w:color="auto"/>
              <w:right w:val="single" w:sz="4" w:space="0" w:color="auto"/>
            </w:tcBorders>
          </w:tcPr>
          <w:p w:rsidR="00BE4286" w:rsidRPr="001051C3" w:rsidRDefault="00BE4286" w:rsidP="00BA21F8">
            <w:pPr>
              <w:spacing w:after="0" w:line="240" w:lineRule="auto"/>
              <w:rPr>
                <w:rFonts w:ascii="Times New Roman" w:eastAsia="Times New Roman" w:hAnsi="Times New Roman" w:cs="Times New Roman"/>
                <w:sz w:val="24"/>
                <w:szCs w:val="24"/>
                <w:lang w:eastAsia="ru-RU"/>
              </w:rPr>
            </w:pPr>
          </w:p>
        </w:tc>
      </w:tr>
    </w:tbl>
    <w:p w:rsidR="009E7D9A" w:rsidRPr="001051C3" w:rsidRDefault="009E7D9A" w:rsidP="00BA21F8">
      <w:pPr>
        <w:snapToGrid w:val="0"/>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lastRenderedPageBreak/>
        <w:t xml:space="preserve">                                  </w:t>
      </w:r>
      <w:r w:rsidR="003E407C">
        <w:rPr>
          <w:rFonts w:ascii="Times New Roman" w:eastAsia="Times New Roman" w:hAnsi="Times New Roman" w:cs="Times New Roman"/>
          <w:b/>
          <w:i/>
          <w:sz w:val="24"/>
          <w:szCs w:val="24"/>
          <w:lang w:eastAsia="ru-RU"/>
        </w:rPr>
        <w:t xml:space="preserve">                             </w:t>
      </w:r>
      <w:r w:rsidRPr="001051C3">
        <w:rPr>
          <w:rFonts w:ascii="Times New Roman" w:eastAsia="Times New Roman" w:hAnsi="Times New Roman" w:cs="Times New Roman"/>
          <w:b/>
          <w:i/>
          <w:sz w:val="24"/>
          <w:szCs w:val="24"/>
          <w:lang w:eastAsia="ru-RU"/>
        </w:rPr>
        <w:t xml:space="preserve">                                                              </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Интерпретация полученных результатов:</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13-24 балла</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w:t>
      </w:r>
      <w:r w:rsidR="00BE4286" w:rsidRPr="001051C3">
        <w:rPr>
          <w:rFonts w:ascii="Times New Roman" w:eastAsia="Times New Roman" w:hAnsi="Times New Roman" w:cs="Times New Roman"/>
          <w:sz w:val="24"/>
          <w:szCs w:val="24"/>
          <w:lang w:eastAsia="ru-RU"/>
        </w:rPr>
        <w:t xml:space="preserve"> </w:t>
      </w:r>
      <w:proofErr w:type="gramStart"/>
      <w:r w:rsidRPr="001051C3">
        <w:rPr>
          <w:rFonts w:ascii="Times New Roman" w:eastAsia="Times New Roman" w:hAnsi="Times New Roman" w:cs="Times New Roman"/>
          <w:sz w:val="24"/>
          <w:szCs w:val="24"/>
          <w:lang w:eastAsia="ru-RU"/>
        </w:rPr>
        <w:t>низкий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25-30</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ниже среднего</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31-43</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средний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44-50</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выше среднего</w:t>
      </w:r>
    </w:p>
    <w:p w:rsidR="003E407C" w:rsidRPr="003E407C" w:rsidRDefault="009E7D9A" w:rsidP="003E407C">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Более 50</w:t>
      </w:r>
      <w:r w:rsidR="00BE4286"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w:t>
      </w:r>
      <w:r w:rsidR="00BE4286" w:rsidRPr="001051C3">
        <w:rPr>
          <w:rFonts w:ascii="Times New Roman" w:eastAsia="Times New Roman" w:hAnsi="Times New Roman" w:cs="Times New Roman"/>
          <w:sz w:val="24"/>
          <w:szCs w:val="24"/>
          <w:lang w:eastAsia="ru-RU"/>
        </w:rPr>
        <w:t xml:space="preserve"> </w:t>
      </w:r>
      <w:r w:rsidR="00710A18">
        <w:rPr>
          <w:rFonts w:ascii="Times New Roman" w:eastAsia="Times New Roman" w:hAnsi="Times New Roman" w:cs="Times New Roman"/>
          <w:sz w:val="24"/>
          <w:szCs w:val="24"/>
          <w:lang w:eastAsia="ru-RU"/>
        </w:rPr>
        <w:t>высокий</w:t>
      </w:r>
    </w:p>
    <w:p w:rsidR="009E7D9A" w:rsidRPr="003E407C" w:rsidRDefault="000D4289"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b/>
          <w:bCs/>
          <w:sz w:val="20"/>
          <w:szCs w:val="20"/>
          <w:lang w:eastAsia="ru-RU"/>
        </w:rPr>
        <w:t>Д</w:t>
      </w:r>
      <w:r w:rsidR="009E7D9A" w:rsidRPr="003E407C">
        <w:rPr>
          <w:rFonts w:ascii="Times New Roman" w:eastAsia="Times New Roman" w:hAnsi="Times New Roman" w:cs="Times New Roman"/>
          <w:b/>
          <w:bCs/>
          <w:sz w:val="20"/>
          <w:szCs w:val="20"/>
          <w:lang w:eastAsia="ru-RU"/>
        </w:rPr>
        <w:t xml:space="preserve">ИАГНОСТИЧЕСКАЯ КАРТА </w:t>
      </w:r>
      <w:r w:rsidR="009E7D9A" w:rsidRPr="003E407C">
        <w:rPr>
          <w:rFonts w:ascii="Times New Roman" w:eastAsia="Times New Roman" w:hAnsi="Times New Roman" w:cs="Times New Roman"/>
          <w:b/>
          <w:bCs/>
          <w:sz w:val="20"/>
          <w:szCs w:val="20"/>
          <w:lang w:eastAsia="ru-RU"/>
        </w:rPr>
        <w:br/>
        <w:t>"Оценка готовности учителя к участию в инновационной деятельности"</w:t>
      </w:r>
    </w:p>
    <w:p w:rsidR="009E7D9A" w:rsidRPr="003E407C" w:rsidRDefault="009E7D9A" w:rsidP="00BA21F8">
      <w:pPr>
        <w:spacing w:after="0" w:line="240" w:lineRule="auto"/>
        <w:rPr>
          <w:rFonts w:ascii="Times New Roman" w:eastAsia="Times New Roman" w:hAnsi="Times New Roman" w:cs="Times New Roman"/>
          <w:b/>
          <w:bCs/>
          <w:i/>
          <w:iCs/>
          <w:sz w:val="20"/>
          <w:szCs w:val="20"/>
          <w:lang w:eastAsia="ru-RU"/>
        </w:rPr>
      </w:pPr>
      <w:r w:rsidRPr="003E407C">
        <w:rPr>
          <w:rFonts w:ascii="Times New Roman" w:eastAsia="Times New Roman" w:hAnsi="Times New Roman" w:cs="Times New Roman"/>
          <w:b/>
          <w:bCs/>
          <w:i/>
          <w:iCs/>
          <w:sz w:val="20"/>
          <w:szCs w:val="20"/>
          <w:u w:val="single"/>
          <w:lang w:eastAsia="ru-RU"/>
        </w:rPr>
        <w:t>Инструкция</w:t>
      </w:r>
      <w:r w:rsidRPr="003E407C">
        <w:rPr>
          <w:rFonts w:ascii="Times New Roman" w:eastAsia="Times New Roman" w:hAnsi="Times New Roman" w:cs="Times New Roman"/>
          <w:b/>
          <w:bCs/>
          <w:i/>
          <w:iCs/>
          <w:sz w:val="20"/>
          <w:szCs w:val="20"/>
          <w:lang w:eastAsia="ru-RU"/>
        </w:rPr>
        <w:t>: Уважаемые коллеги! Оцените, пожалуйста, предложенные критерии своей готовности по 5-балльной шкале.</w:t>
      </w:r>
    </w:p>
    <w:tbl>
      <w:tblPr>
        <w:tblW w:w="0" w:type="auto"/>
        <w:jc w:val="center"/>
        <w:tblInd w:w="-3298" w:type="dxa"/>
        <w:tblCellMar>
          <w:top w:w="15" w:type="dxa"/>
          <w:left w:w="15" w:type="dxa"/>
          <w:bottom w:w="15" w:type="dxa"/>
          <w:right w:w="15" w:type="dxa"/>
        </w:tblCellMar>
        <w:tblLook w:val="0000" w:firstRow="0" w:lastRow="0" w:firstColumn="0" w:lastColumn="0" w:noHBand="0" w:noVBand="0"/>
      </w:tblPr>
      <w:tblGrid>
        <w:gridCol w:w="915"/>
        <w:gridCol w:w="8698"/>
        <w:gridCol w:w="375"/>
        <w:gridCol w:w="390"/>
        <w:gridCol w:w="510"/>
        <w:gridCol w:w="480"/>
        <w:gridCol w:w="495"/>
      </w:tblGrid>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Критерии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3</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4</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5</w:t>
            </w:r>
          </w:p>
        </w:tc>
      </w:tr>
      <w:tr w:rsidR="009E7D9A" w:rsidRPr="003E407C" w:rsidTr="009E7D9A">
        <w:trPr>
          <w:jc w:val="center"/>
        </w:trPr>
        <w:tc>
          <w:tcPr>
            <w:tcW w:w="11863" w:type="dxa"/>
            <w:gridSpan w:val="7"/>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b/>
                <w:bCs/>
                <w:sz w:val="20"/>
                <w:szCs w:val="20"/>
                <w:lang w:eastAsia="ru-RU"/>
              </w:rPr>
              <w:t>I. Мотивационно-</w:t>
            </w:r>
            <w:r w:rsidRPr="003E407C">
              <w:rPr>
                <w:rFonts w:ascii="Times New Roman" w:eastAsia="Times New Roman" w:hAnsi="Times New Roman" w:cs="Times New Roman"/>
                <w:b/>
                <w:bCs/>
                <w:sz w:val="20"/>
                <w:szCs w:val="20"/>
                <w:lang w:eastAsia="ru-RU"/>
              </w:rPr>
              <w:softHyphen/>
              <w:t>творческая направленность личности</w:t>
            </w:r>
          </w:p>
        </w:tc>
      </w:tr>
      <w:tr w:rsidR="009E7D9A" w:rsidRPr="003E407C" w:rsidTr="00710A18">
        <w:trPr>
          <w:trHeight w:val="171"/>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Заинтересованность в творческой деятельности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Стремление к творческим достижениям</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3</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Стремление к лидерству</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4</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Стремление к получению высокой оценки деятельности со стороны администрации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5</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Личная значимость творческой деятельности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6</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Стремление к самосовершенствованию</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vAlign w:val="bottom"/>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613"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Всего:</w:t>
            </w:r>
          </w:p>
        </w:tc>
        <w:tc>
          <w:tcPr>
            <w:tcW w:w="2250" w:type="dxa"/>
            <w:gridSpan w:val="5"/>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11863" w:type="dxa"/>
            <w:gridSpan w:val="7"/>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b/>
                <w:bCs/>
                <w:sz w:val="20"/>
                <w:szCs w:val="20"/>
                <w:lang w:eastAsia="ru-RU"/>
              </w:rPr>
              <w:t>II. Креативность педагога</w:t>
            </w:r>
          </w:p>
        </w:tc>
      </w:tr>
      <w:tr w:rsidR="009E7D9A" w:rsidRPr="003E407C" w:rsidTr="009E7D9A">
        <w:trPr>
          <w:trHeight w:val="949"/>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7</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отказаться от стереотипов в педагогической деятельности, преодолеть инерцию мышления</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trHeight w:val="340"/>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8</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Стремление к риску</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trHeight w:val="734"/>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9</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Критичность мышления, способность к оценочным суждениям</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10</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самоанализу, рефлексии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613"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Всего:</w:t>
            </w:r>
          </w:p>
        </w:tc>
        <w:tc>
          <w:tcPr>
            <w:tcW w:w="2250" w:type="dxa"/>
            <w:gridSpan w:val="5"/>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11863" w:type="dxa"/>
            <w:gridSpan w:val="7"/>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b/>
                <w:bCs/>
                <w:sz w:val="20"/>
                <w:szCs w:val="20"/>
                <w:lang w:eastAsia="ru-RU"/>
              </w:rPr>
              <w:t>III. Профессиональные способности учителя к осуществлению инновационной деятельности</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11</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Владение методами педагогического исследования</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12</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планированию экспериментальной работы</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13</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созданию авторской концепции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lastRenderedPageBreak/>
              <w:t>14</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организации эксперимента</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15</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коррекции своей деятельности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16</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использовать опыт творческой деятельности других педагогов</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17</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к сотрудничеству</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18</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Способность творчески разрешать конфликты</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trHeight w:val="365"/>
          <w:jc w:val="center"/>
        </w:trPr>
        <w:tc>
          <w:tcPr>
            <w:tcW w:w="9613"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Всего:</w:t>
            </w:r>
          </w:p>
        </w:tc>
        <w:tc>
          <w:tcPr>
            <w:tcW w:w="2250" w:type="dxa"/>
            <w:gridSpan w:val="5"/>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11863" w:type="dxa"/>
            <w:gridSpan w:val="7"/>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b/>
                <w:bCs/>
                <w:sz w:val="20"/>
                <w:szCs w:val="20"/>
                <w:lang w:eastAsia="ru-RU"/>
              </w:rPr>
              <w:t>IV. Индивидуальные особенности личности учителя</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19</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Работоспособность в творческой деятельности</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20</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Уверенность в себе</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1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jc w:val="center"/>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21</w:t>
            </w:r>
          </w:p>
        </w:tc>
        <w:tc>
          <w:tcPr>
            <w:tcW w:w="8698"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Ответственность</w:t>
            </w:r>
          </w:p>
        </w:tc>
        <w:tc>
          <w:tcPr>
            <w:tcW w:w="37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39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51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80"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c>
          <w:tcPr>
            <w:tcW w:w="49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r w:rsidR="009E7D9A" w:rsidRPr="003E407C" w:rsidTr="009E7D9A">
        <w:trPr>
          <w:jc w:val="center"/>
        </w:trPr>
        <w:tc>
          <w:tcPr>
            <w:tcW w:w="9613" w:type="dxa"/>
            <w:gridSpan w:val="2"/>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Всего:</w:t>
            </w:r>
          </w:p>
        </w:tc>
        <w:tc>
          <w:tcPr>
            <w:tcW w:w="2250" w:type="dxa"/>
            <w:gridSpan w:val="5"/>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9E7D9A" w:rsidRPr="003E407C" w:rsidRDefault="009E7D9A" w:rsidP="00BA21F8">
            <w:pPr>
              <w:spacing w:after="0" w:line="240" w:lineRule="auto"/>
              <w:rPr>
                <w:rFonts w:ascii="Times New Roman" w:eastAsia="Times New Roman" w:hAnsi="Times New Roman" w:cs="Times New Roman"/>
                <w:sz w:val="20"/>
                <w:szCs w:val="20"/>
                <w:lang w:eastAsia="ru-RU"/>
              </w:rPr>
            </w:pPr>
            <w:r w:rsidRPr="003E407C">
              <w:rPr>
                <w:rFonts w:ascii="Times New Roman" w:eastAsia="Times New Roman" w:hAnsi="Times New Roman" w:cs="Times New Roman"/>
                <w:sz w:val="20"/>
                <w:szCs w:val="20"/>
                <w:lang w:eastAsia="ru-RU"/>
              </w:rPr>
              <w:t> </w:t>
            </w:r>
          </w:p>
        </w:tc>
      </w:tr>
    </w:tbl>
    <w:p w:rsidR="00BE4286" w:rsidRPr="001051C3" w:rsidRDefault="009E7D9A" w:rsidP="003E407C">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b/>
          <w:bCs/>
          <w:sz w:val="24"/>
          <w:szCs w:val="24"/>
          <w:lang w:eastAsia="ru-RU"/>
        </w:rPr>
        <w:t>Обработка результатов</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На основе полученных результатов делаются выводы:</w:t>
      </w:r>
    </w:p>
    <w:p w:rsidR="009E7D9A" w:rsidRPr="001051C3" w:rsidRDefault="009E7D9A" w:rsidP="00BA21F8">
      <w:pPr>
        <w:numPr>
          <w:ilvl w:val="0"/>
          <w:numId w:val="27"/>
        </w:numPr>
        <w:spacing w:after="0" w:line="240" w:lineRule="auto"/>
        <w:ind w:left="540" w:firstLine="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 высоком уровне готовности педагога к участию </w:t>
      </w:r>
      <w:proofErr w:type="gramStart"/>
      <w:r w:rsidRPr="001051C3">
        <w:rPr>
          <w:rFonts w:ascii="Times New Roman" w:eastAsia="Times New Roman" w:hAnsi="Times New Roman" w:cs="Times New Roman"/>
          <w:sz w:val="24"/>
          <w:szCs w:val="24"/>
          <w:lang w:eastAsia="ru-RU"/>
        </w:rPr>
        <w:t>в</w:t>
      </w:r>
      <w:proofErr w:type="gramEnd"/>
      <w:r w:rsidRPr="001051C3">
        <w:rPr>
          <w:rFonts w:ascii="Times New Roman" w:eastAsia="Times New Roman" w:hAnsi="Times New Roman" w:cs="Times New Roman"/>
          <w:sz w:val="24"/>
          <w:szCs w:val="24"/>
          <w:lang w:eastAsia="ru-RU"/>
        </w:rPr>
        <w:t xml:space="preserve"> инновационной </w:t>
      </w:r>
    </w:p>
    <w:p w:rsidR="009E7D9A" w:rsidRPr="001051C3" w:rsidRDefault="009E7D9A" w:rsidP="00BA21F8">
      <w:pPr>
        <w:spacing w:after="0" w:line="240" w:lineRule="auto"/>
        <w:ind w:left="54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деятельности – набрано от 84 до 71 балла; </w:t>
      </w:r>
    </w:p>
    <w:p w:rsidR="009E7D9A" w:rsidRPr="001051C3" w:rsidRDefault="009E7D9A" w:rsidP="00BA21F8">
      <w:pPr>
        <w:numPr>
          <w:ilvl w:val="0"/>
          <w:numId w:val="27"/>
        </w:numPr>
        <w:spacing w:after="0" w:line="240" w:lineRule="auto"/>
        <w:ind w:left="540" w:firstLine="0"/>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среднем</w:t>
      </w:r>
      <w:proofErr w:type="gramEnd"/>
      <w:r w:rsidRPr="001051C3">
        <w:rPr>
          <w:rFonts w:ascii="Times New Roman" w:eastAsia="Times New Roman" w:hAnsi="Times New Roman" w:cs="Times New Roman"/>
          <w:sz w:val="24"/>
          <w:szCs w:val="24"/>
          <w:lang w:eastAsia="ru-RU"/>
        </w:rPr>
        <w:t xml:space="preserve"> уровне – от 70 до 55 баллов; </w:t>
      </w:r>
    </w:p>
    <w:p w:rsidR="009E7D9A" w:rsidRPr="001051C3" w:rsidRDefault="009E7D9A" w:rsidP="00BA21F8">
      <w:pPr>
        <w:numPr>
          <w:ilvl w:val="0"/>
          <w:numId w:val="27"/>
        </w:numPr>
        <w:spacing w:after="0" w:line="240" w:lineRule="auto"/>
        <w:ind w:left="540" w:firstLine="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низком </w:t>
      </w:r>
      <w:proofErr w:type="gramStart"/>
      <w:r w:rsidRPr="001051C3">
        <w:rPr>
          <w:rFonts w:ascii="Times New Roman" w:eastAsia="Times New Roman" w:hAnsi="Times New Roman" w:cs="Times New Roman"/>
          <w:sz w:val="24"/>
          <w:szCs w:val="24"/>
          <w:lang w:eastAsia="ru-RU"/>
        </w:rPr>
        <w:t>уровне</w:t>
      </w:r>
      <w:proofErr w:type="gramEnd"/>
      <w:r w:rsidRPr="001051C3">
        <w:rPr>
          <w:rFonts w:ascii="Times New Roman" w:eastAsia="Times New Roman" w:hAnsi="Times New Roman" w:cs="Times New Roman"/>
          <w:sz w:val="24"/>
          <w:szCs w:val="24"/>
          <w:lang w:eastAsia="ru-RU"/>
        </w:rPr>
        <w:t xml:space="preserve"> – менее 55 баллов. </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Мониторинг   интересов  обучающихся</w:t>
      </w:r>
    </w:p>
    <w:p w:rsidR="009E7D9A" w:rsidRPr="001051C3" w:rsidRDefault="009E7D9A" w:rsidP="00BA21F8">
      <w:pPr>
        <w:spacing w:after="0" w:line="240" w:lineRule="auto"/>
        <w:ind w:firstLine="1560"/>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Анкета для учащихся 9 класса</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Фамилия имя ………………………………………………………     Класс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 Какие варианты получения образования, по окончании 9 класса, Вы планируете?</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А)  Продолжить образование в </w:t>
      </w:r>
      <w:r w:rsidR="007A402B">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w:t>
      </w:r>
      <w:r w:rsidR="000D428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Б) Поступить в другую школу.</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Поступить в П</w:t>
      </w:r>
      <w:r w:rsidR="00BE4286" w:rsidRPr="001051C3">
        <w:rPr>
          <w:rFonts w:ascii="Times New Roman" w:eastAsia="Times New Roman" w:hAnsi="Times New Roman" w:cs="Times New Roman"/>
          <w:sz w:val="24"/>
          <w:szCs w:val="24"/>
          <w:lang w:eastAsia="ru-RU"/>
        </w:rPr>
        <w:t>Л</w:t>
      </w:r>
      <w:r w:rsidRPr="001051C3">
        <w:rPr>
          <w:rFonts w:ascii="Times New Roman" w:eastAsia="Times New Roman" w:hAnsi="Times New Roman" w:cs="Times New Roman"/>
          <w:sz w:val="24"/>
          <w:szCs w:val="24"/>
          <w:lang w:eastAsia="ru-RU"/>
        </w:rPr>
        <w:t>.                                                Г) Поступить в колледж.</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  Другое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Основной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Запасной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2. Если Вы планируете пойти учиться в 10 класс </w:t>
      </w:r>
      <w:r w:rsidR="007A402B">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то какой профиль</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выбираете?</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Гуманитарный    Б) Инженерный    В) Универсальный (не профильный)</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Свой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Основной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Запасной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 Какие профильные предметы, по Вашему мнению, должны входить в этот профиль?</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4. Какие элективные курсы нужны Вам в 10 классе?</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По профилю: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По предметам не входящим в профиль: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По </w:t>
      </w:r>
      <w:proofErr w:type="gramStart"/>
      <w:r w:rsidRPr="001051C3">
        <w:rPr>
          <w:rFonts w:ascii="Times New Roman" w:eastAsia="Times New Roman" w:hAnsi="Times New Roman" w:cs="Times New Roman"/>
          <w:sz w:val="24"/>
          <w:szCs w:val="24"/>
          <w:lang w:eastAsia="ru-RU"/>
        </w:rPr>
        <w:t>предметам</w:t>
      </w:r>
      <w:proofErr w:type="gramEnd"/>
      <w:r w:rsidRPr="001051C3">
        <w:rPr>
          <w:rFonts w:ascii="Times New Roman" w:eastAsia="Times New Roman" w:hAnsi="Times New Roman" w:cs="Times New Roman"/>
          <w:sz w:val="24"/>
          <w:szCs w:val="24"/>
          <w:lang w:eastAsia="ru-RU"/>
        </w:rPr>
        <w:t xml:space="preserve"> выходящим за рамки: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 201</w:t>
      </w:r>
      <w:r w:rsidR="000D4289" w:rsidRPr="001051C3">
        <w:rPr>
          <w:rFonts w:ascii="Times New Roman" w:eastAsia="Times New Roman" w:hAnsi="Times New Roman" w:cs="Times New Roman"/>
          <w:sz w:val="24"/>
          <w:szCs w:val="24"/>
          <w:lang w:eastAsia="ru-RU"/>
        </w:rPr>
        <w:t>___</w:t>
      </w:r>
      <w:r w:rsidRPr="001051C3">
        <w:rPr>
          <w:rFonts w:ascii="Times New Roman" w:eastAsia="Times New Roman" w:hAnsi="Times New Roman" w:cs="Times New Roman"/>
          <w:sz w:val="24"/>
          <w:szCs w:val="24"/>
          <w:lang w:eastAsia="ru-RU"/>
        </w:rPr>
        <w:t xml:space="preserve"> г.</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AC353D" w:rsidRPr="001051C3" w:rsidRDefault="00AC353D" w:rsidP="00BA21F8">
      <w:pPr>
        <w:tabs>
          <w:tab w:val="left" w:pos="4275"/>
        </w:tabs>
        <w:spacing w:after="0" w:line="240" w:lineRule="auto"/>
        <w:ind w:firstLine="1560"/>
        <w:rPr>
          <w:rFonts w:ascii="Times New Roman" w:eastAsia="Times New Roman" w:hAnsi="Times New Roman" w:cs="Times New Roman"/>
          <w:sz w:val="24"/>
          <w:szCs w:val="24"/>
          <w:lang w:eastAsia="ru-RU"/>
        </w:rPr>
      </w:pPr>
    </w:p>
    <w:p w:rsidR="009E7D9A" w:rsidRPr="001051C3" w:rsidRDefault="009E7D9A" w:rsidP="00BA21F8">
      <w:pPr>
        <w:spacing w:after="0" w:line="240" w:lineRule="auto"/>
        <w:ind w:firstLine="1560"/>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Анкета для родителей учащихся  9 класса</w:t>
      </w:r>
    </w:p>
    <w:p w:rsidR="00AC353D" w:rsidRPr="001051C3" w:rsidRDefault="00AC353D" w:rsidP="00BA21F8">
      <w:pPr>
        <w:spacing w:after="0" w:line="240" w:lineRule="auto"/>
        <w:ind w:firstLine="1560"/>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Фамилия имя ………………………………………………………     Класс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 Какие варианты получения образования, по окончании 9 класса, Вы планируете?</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А)  Продолжить образование в </w:t>
      </w:r>
      <w:r w:rsidR="007A402B">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w:t>
      </w:r>
      <w:r w:rsidR="000D428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Б) Поступить в другую школу.</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Поступить в ПТУ.                                                Г) Поступить в колледж.</w:t>
      </w:r>
    </w:p>
    <w:p w:rsidR="009E7D9A" w:rsidRPr="001051C3" w:rsidRDefault="009E7D9A" w:rsidP="00BA21F8">
      <w:pPr>
        <w:spacing w:after="0" w:line="240" w:lineRule="auto"/>
        <w:ind w:left="360"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  Другое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Основной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Запасной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2. Если Вы планируете пойти учиться в 10 класс </w:t>
      </w:r>
      <w:r w:rsidR="007A402B">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 то какой профиль</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выбираете?</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Гуманитарный    Б) Инженерный    В) Универсальный (не профильный)</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Свой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Основной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Запасной вариант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 Какие профильные предметы, по Вашему мнению, должны входить в этот профиль?</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 Какие элективные курсы нужны Вам в 10 классе?</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По профилю:  ……………………………………………………………………………………</w:t>
      </w:r>
    </w:p>
    <w:p w:rsidR="009E7D9A" w:rsidRPr="001051C3" w:rsidRDefault="009E7D9A" w:rsidP="00BA21F8">
      <w:pPr>
        <w:spacing w:after="0" w:line="240" w:lineRule="auto"/>
        <w:ind w:left="-561"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По предметам не входящим в профиль: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 По </w:t>
      </w:r>
      <w:proofErr w:type="gramStart"/>
      <w:r w:rsidRPr="001051C3">
        <w:rPr>
          <w:rFonts w:ascii="Times New Roman" w:eastAsia="Times New Roman" w:hAnsi="Times New Roman" w:cs="Times New Roman"/>
          <w:sz w:val="24"/>
          <w:szCs w:val="24"/>
          <w:lang w:eastAsia="ru-RU"/>
        </w:rPr>
        <w:t>предметам</w:t>
      </w:r>
      <w:proofErr w:type="gramEnd"/>
      <w:r w:rsidRPr="001051C3">
        <w:rPr>
          <w:rFonts w:ascii="Times New Roman" w:eastAsia="Times New Roman" w:hAnsi="Times New Roman" w:cs="Times New Roman"/>
          <w:sz w:val="24"/>
          <w:szCs w:val="24"/>
          <w:lang w:eastAsia="ru-RU"/>
        </w:rPr>
        <w:t xml:space="preserve"> выходящим за рамки: …………………………………………………………</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 201</w:t>
      </w:r>
      <w:r w:rsidR="00BE4286" w:rsidRPr="001051C3">
        <w:rPr>
          <w:rFonts w:ascii="Times New Roman" w:eastAsia="Times New Roman" w:hAnsi="Times New Roman" w:cs="Times New Roman"/>
          <w:sz w:val="24"/>
          <w:szCs w:val="24"/>
          <w:lang w:eastAsia="ru-RU"/>
        </w:rPr>
        <w:t>__</w:t>
      </w:r>
      <w:r w:rsidRPr="001051C3">
        <w:rPr>
          <w:rFonts w:ascii="Times New Roman" w:eastAsia="Times New Roman" w:hAnsi="Times New Roman" w:cs="Times New Roman"/>
          <w:sz w:val="24"/>
          <w:szCs w:val="24"/>
          <w:lang w:eastAsia="ru-RU"/>
        </w:rPr>
        <w:t xml:space="preserve"> г.</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p w:rsidR="009E7D9A" w:rsidRPr="001051C3" w:rsidRDefault="009E7D9A" w:rsidP="00BA21F8">
      <w:pPr>
        <w:spacing w:after="0" w:line="240" w:lineRule="auto"/>
        <w:ind w:firstLine="1560"/>
        <w:rPr>
          <w:rFonts w:ascii="Times New Roman" w:eastAsia="Times New Roman" w:hAnsi="Times New Roman" w:cs="Times New Roman"/>
          <w:sz w:val="24"/>
          <w:szCs w:val="24"/>
          <w:lang w:eastAsia="ru-RU"/>
        </w:rPr>
      </w:pPr>
    </w:p>
    <w:p w:rsidR="00AC353D" w:rsidRPr="001051C3" w:rsidRDefault="00AC353D" w:rsidP="003E407C">
      <w:pPr>
        <w:spacing w:after="0" w:line="240" w:lineRule="auto"/>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СОЦИОЛОГИЧЕСКИЕ ОПРОСЫ</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Степень соответствия образовательных услуг запросам и ожиданиям родителей</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ab/>
      </w:r>
      <w:r w:rsidRPr="001051C3">
        <w:rPr>
          <w:rFonts w:ascii="Times New Roman" w:eastAsia="Times New Roman" w:hAnsi="Times New Roman" w:cs="Times New Roman"/>
          <w:b/>
          <w:sz w:val="24"/>
          <w:szCs w:val="24"/>
          <w:lang w:eastAsia="ru-RU"/>
        </w:rPr>
        <w:t xml:space="preserve">Анкета  «Удовлетворенность работой </w:t>
      </w:r>
      <w:r w:rsidR="007A402B" w:rsidRPr="007A402B">
        <w:rPr>
          <w:rFonts w:ascii="Times New Roman" w:eastAsia="Calibri" w:hAnsi="Times New Roman" w:cs="Times New Roman"/>
          <w:b/>
          <w:sz w:val="24"/>
          <w:szCs w:val="24"/>
        </w:rPr>
        <w:t>МБОУ «</w:t>
      </w:r>
      <w:proofErr w:type="spellStart"/>
      <w:r w:rsidR="007A402B" w:rsidRPr="007A402B">
        <w:rPr>
          <w:rFonts w:ascii="Times New Roman" w:eastAsia="Calibri" w:hAnsi="Times New Roman" w:cs="Times New Roman"/>
          <w:b/>
          <w:sz w:val="24"/>
          <w:szCs w:val="24"/>
        </w:rPr>
        <w:t>Урдалинская</w:t>
      </w:r>
      <w:proofErr w:type="spellEnd"/>
      <w:r w:rsidR="007A402B" w:rsidRPr="007A402B">
        <w:rPr>
          <w:rFonts w:ascii="Times New Roman" w:eastAsia="Calibri" w:hAnsi="Times New Roman" w:cs="Times New Roman"/>
          <w:b/>
          <w:sz w:val="24"/>
          <w:szCs w:val="24"/>
        </w:rPr>
        <w:t xml:space="preserve"> ООШ» МО ЛМР РТ</w:t>
      </w:r>
      <w:r w:rsidR="007A402B"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b/>
          <w:sz w:val="24"/>
          <w:szCs w:val="24"/>
          <w:lang w:eastAsia="ru-RU"/>
        </w:rPr>
        <w:t>для родителей.</w:t>
      </w:r>
    </w:p>
    <w:p w:rsidR="009E7D9A" w:rsidRPr="001051C3" w:rsidRDefault="009E7D9A" w:rsidP="00BA21F8">
      <w:pPr>
        <w:spacing w:after="0" w:line="240" w:lineRule="auto"/>
        <w:jc w:val="center"/>
        <w:rPr>
          <w:rFonts w:ascii="Times New Roman" w:eastAsia="Times New Roman" w:hAnsi="Times New Roman" w:cs="Times New Roman"/>
          <w:b/>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r w:rsidRPr="001051C3">
        <w:rPr>
          <w:rFonts w:ascii="Times New Roman" w:eastAsia="Times New Roman" w:hAnsi="Times New Roman" w:cs="Times New Roman"/>
          <w:i/>
          <w:sz w:val="24"/>
          <w:szCs w:val="24"/>
          <w:lang w:eastAsia="ru-RU"/>
        </w:rPr>
        <w:t xml:space="preserve">Цель: Выявление  степени удовлетворенности работой </w:t>
      </w:r>
      <w:r w:rsidR="00E24879">
        <w:rPr>
          <w:rFonts w:ascii="Times New Roman" w:eastAsia="Times New Roman" w:hAnsi="Times New Roman" w:cs="Times New Roman"/>
          <w:i/>
          <w:sz w:val="24"/>
          <w:szCs w:val="24"/>
          <w:lang w:eastAsia="ru-RU"/>
        </w:rPr>
        <w:t>школы</w:t>
      </w:r>
      <w:r w:rsidR="000D4289" w:rsidRPr="001051C3">
        <w:rPr>
          <w:rFonts w:ascii="Times New Roman" w:eastAsia="Times New Roman" w:hAnsi="Times New Roman" w:cs="Times New Roman"/>
          <w:i/>
          <w:sz w:val="24"/>
          <w:szCs w:val="24"/>
          <w:lang w:eastAsia="ru-RU"/>
        </w:rPr>
        <w:t xml:space="preserve"> </w:t>
      </w:r>
      <w:r w:rsidRPr="001051C3">
        <w:rPr>
          <w:rFonts w:ascii="Times New Roman" w:eastAsia="Times New Roman" w:hAnsi="Times New Roman" w:cs="Times New Roman"/>
          <w:i/>
          <w:sz w:val="24"/>
          <w:szCs w:val="24"/>
          <w:lang w:eastAsia="ru-RU"/>
        </w:rPr>
        <w:t xml:space="preserve"> у участников образовательного процесс</w:t>
      </w:r>
      <w:r w:rsidR="000D4289" w:rsidRPr="001051C3">
        <w:rPr>
          <w:rFonts w:ascii="Times New Roman" w:eastAsia="Times New Roman" w:hAnsi="Times New Roman" w:cs="Times New Roman"/>
          <w:i/>
          <w:sz w:val="24"/>
          <w:szCs w:val="24"/>
          <w:lang w:eastAsia="ru-RU"/>
        </w:rPr>
        <w:t>а</w:t>
      </w:r>
      <w:r w:rsidRPr="001051C3">
        <w:rPr>
          <w:rFonts w:ascii="Times New Roman" w:eastAsia="Times New Roman" w:hAnsi="Times New Roman" w:cs="Times New Roman"/>
          <w:i/>
          <w:sz w:val="24"/>
          <w:szCs w:val="24"/>
          <w:lang w:eastAsia="ru-RU"/>
        </w:rPr>
        <w:t xml:space="preserve"> по разным направлениям деятельности</w:t>
      </w:r>
      <w:r w:rsidR="000D4289" w:rsidRPr="001051C3">
        <w:rPr>
          <w:rFonts w:ascii="Times New Roman" w:eastAsia="Times New Roman" w:hAnsi="Times New Roman" w:cs="Times New Roman"/>
          <w:i/>
          <w:sz w:val="24"/>
          <w:szCs w:val="24"/>
          <w:lang w:eastAsia="ru-RU"/>
        </w:rPr>
        <w:t>.</w:t>
      </w:r>
      <w:r w:rsidRPr="001051C3">
        <w:rPr>
          <w:rFonts w:ascii="Times New Roman" w:eastAsia="Times New Roman" w:hAnsi="Times New Roman" w:cs="Times New Roman"/>
          <w:i/>
          <w:sz w:val="24"/>
          <w:szCs w:val="24"/>
          <w:lang w:eastAsia="ru-RU"/>
        </w:rPr>
        <w:t xml:space="preserve"> </w:t>
      </w:r>
    </w:p>
    <w:p w:rsidR="009E7D9A" w:rsidRPr="001051C3" w:rsidRDefault="009E7D9A" w:rsidP="003E407C">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sz w:val="24"/>
          <w:szCs w:val="24"/>
          <w:lang w:eastAsia="ru-RU"/>
        </w:rPr>
        <w:t xml:space="preserve">Уважаемые родители! Администрация </w:t>
      </w:r>
      <w:r w:rsidR="00E24879" w:rsidRPr="001051C3">
        <w:rPr>
          <w:rFonts w:ascii="Times New Roman" w:eastAsia="Calibri" w:hAnsi="Times New Roman" w:cs="Times New Roman"/>
          <w:sz w:val="24"/>
          <w:szCs w:val="24"/>
        </w:rPr>
        <w:t>МБОУ «</w:t>
      </w:r>
      <w:proofErr w:type="spellStart"/>
      <w:r w:rsidR="00E24879" w:rsidRPr="001051C3">
        <w:rPr>
          <w:rFonts w:ascii="Times New Roman" w:eastAsia="Calibri" w:hAnsi="Times New Roman" w:cs="Times New Roman"/>
          <w:sz w:val="24"/>
          <w:szCs w:val="24"/>
        </w:rPr>
        <w:t>Урдалинская</w:t>
      </w:r>
      <w:proofErr w:type="spellEnd"/>
      <w:r w:rsidR="00E24879" w:rsidRPr="001051C3">
        <w:rPr>
          <w:rFonts w:ascii="Times New Roman" w:eastAsia="Calibri" w:hAnsi="Times New Roman" w:cs="Times New Roman"/>
          <w:sz w:val="24"/>
          <w:szCs w:val="24"/>
        </w:rPr>
        <w:t xml:space="preserve"> ООШ» МО ЛМР РТ</w:t>
      </w:r>
      <w:r w:rsidR="00E24879" w:rsidRPr="001051C3">
        <w:rPr>
          <w:rFonts w:ascii="Times New Roman" w:eastAsia="Times New Roman" w:hAnsi="Times New Roman" w:cs="Times New Roman"/>
          <w:sz w:val="24"/>
          <w:szCs w:val="24"/>
          <w:lang w:eastAsia="ru-RU"/>
        </w:rPr>
        <w:t xml:space="preserve">  </w:t>
      </w:r>
      <w:r w:rsidRPr="001051C3">
        <w:rPr>
          <w:rFonts w:ascii="Times New Roman" w:eastAsia="Times New Roman" w:hAnsi="Times New Roman" w:cs="Times New Roman"/>
          <w:sz w:val="24"/>
          <w:szCs w:val="24"/>
          <w:lang w:eastAsia="ru-RU"/>
        </w:rPr>
        <w:t xml:space="preserve">проводит опрос по выявлению вашего  мнения </w:t>
      </w:r>
      <w:r w:rsidRPr="001051C3">
        <w:rPr>
          <w:rFonts w:ascii="Times New Roman" w:eastAsia="Times New Roman" w:hAnsi="Times New Roman" w:cs="Times New Roman"/>
          <w:sz w:val="24"/>
          <w:szCs w:val="24"/>
          <w:u w:val="single"/>
          <w:lang w:eastAsia="ru-RU"/>
        </w:rPr>
        <w:t xml:space="preserve">о работе </w:t>
      </w:r>
      <w:r w:rsidR="00E24879">
        <w:rPr>
          <w:rFonts w:ascii="Times New Roman" w:eastAsia="Times New Roman" w:hAnsi="Times New Roman" w:cs="Times New Roman"/>
          <w:sz w:val="24"/>
          <w:szCs w:val="24"/>
          <w:u w:val="single"/>
          <w:lang w:eastAsia="ru-RU"/>
        </w:rPr>
        <w:t>школы</w:t>
      </w:r>
      <w:r w:rsidRPr="001051C3">
        <w:rPr>
          <w:rFonts w:ascii="Times New Roman" w:eastAsia="Times New Roman" w:hAnsi="Times New Roman" w:cs="Times New Roman"/>
          <w:sz w:val="24"/>
          <w:szCs w:val="24"/>
          <w:lang w:eastAsia="ru-RU"/>
        </w:rPr>
        <w:t xml:space="preserve">.  Внимательно прочитайте  утверждения и оцените степень  Вашего согласия с ними по шкале:  </w:t>
      </w:r>
      <w:r w:rsidRPr="001051C3">
        <w:rPr>
          <w:rFonts w:ascii="Times New Roman" w:eastAsia="Times New Roman" w:hAnsi="Times New Roman" w:cs="Times New Roman"/>
          <w:b/>
          <w:sz w:val="24"/>
          <w:szCs w:val="24"/>
          <w:lang w:eastAsia="ru-RU"/>
        </w:rPr>
        <w:t>4- да;  3- не совсем; 2-не</w:t>
      </w:r>
      <w:r w:rsidR="003E407C">
        <w:rPr>
          <w:rFonts w:ascii="Times New Roman" w:eastAsia="Times New Roman" w:hAnsi="Times New Roman" w:cs="Times New Roman"/>
          <w:b/>
          <w:sz w:val="24"/>
          <w:szCs w:val="24"/>
          <w:lang w:eastAsia="ru-RU"/>
        </w:rPr>
        <w:t xml:space="preserve"> знаю; 1- нет.                 </w:t>
      </w:r>
    </w:p>
    <w:p w:rsidR="009E7D9A" w:rsidRPr="001051C3" w:rsidRDefault="009E7D9A" w:rsidP="00BA21F8">
      <w:pPr>
        <w:spacing w:after="0" w:line="240" w:lineRule="auto"/>
        <w:ind w:firstLine="708"/>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Класс, в котором обучается Ваш ребенок _____________</w:t>
      </w:r>
    </w:p>
    <w:p w:rsidR="009E7D9A" w:rsidRPr="001051C3" w:rsidRDefault="009E7D9A" w:rsidP="00BA21F8">
      <w:pPr>
        <w:spacing w:after="0" w:line="240" w:lineRule="auto"/>
        <w:ind w:firstLine="708"/>
        <w:jc w:val="both"/>
        <w:rPr>
          <w:rFonts w:ascii="Times New Roman" w:eastAsia="Times New Roman" w:hAnsi="Times New Roman" w:cs="Times New Roman"/>
          <w:b/>
          <w:sz w:val="24"/>
          <w:szCs w:val="24"/>
          <w:lang w:eastAsia="ru-RU"/>
        </w:rPr>
      </w:pPr>
    </w:p>
    <w:tbl>
      <w:tblPr>
        <w:tblW w:w="10354"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5"/>
        <w:gridCol w:w="757"/>
        <w:gridCol w:w="753"/>
        <w:gridCol w:w="749"/>
        <w:gridCol w:w="550"/>
      </w:tblGrid>
      <w:tr w:rsidR="009E7D9A" w:rsidRPr="001051C3" w:rsidTr="009E7D9A">
        <w:trPr>
          <w:jc w:val="center"/>
        </w:trPr>
        <w:tc>
          <w:tcPr>
            <w:tcW w:w="7938" w:type="dxa"/>
            <w:vMerge w:val="restart"/>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Утверждение</w:t>
            </w:r>
          </w:p>
        </w:tc>
        <w:tc>
          <w:tcPr>
            <w:tcW w:w="0" w:type="auto"/>
            <w:gridSpan w:val="4"/>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Степень удовлетворенности</w:t>
            </w:r>
          </w:p>
        </w:tc>
      </w:tr>
      <w:tr w:rsidR="009E7D9A" w:rsidRPr="001051C3" w:rsidTr="009E7D9A">
        <w:trPr>
          <w:jc w:val="center"/>
        </w:trPr>
        <w:tc>
          <w:tcPr>
            <w:tcW w:w="7938" w:type="dxa"/>
            <w:vMerge/>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w:t>
            </w:r>
          </w:p>
        </w:tc>
      </w:tr>
      <w:tr w:rsidR="009E7D9A" w:rsidRPr="001051C3" w:rsidTr="009E7D9A">
        <w:trPr>
          <w:jc w:val="center"/>
        </w:trPr>
        <w:tc>
          <w:tcPr>
            <w:tcW w:w="9750" w:type="dxa"/>
            <w:gridSpan w:val="4"/>
          </w:tcPr>
          <w:p w:rsidR="009E7D9A" w:rsidRPr="001051C3" w:rsidRDefault="009E7D9A" w:rsidP="00BA21F8">
            <w:pPr>
              <w:pStyle w:val="a6"/>
              <w:numPr>
                <w:ilvl w:val="3"/>
                <w:numId w:val="16"/>
              </w:numPr>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t>Организация быта</w:t>
            </w:r>
          </w:p>
          <w:p w:rsidR="007B54CD" w:rsidRPr="001051C3" w:rsidRDefault="007B54CD" w:rsidP="00BA21F8">
            <w:pPr>
              <w:spacing w:after="0" w:line="240" w:lineRule="auto"/>
              <w:jc w:val="both"/>
              <w:rPr>
                <w:rFonts w:ascii="Times New Roman" w:eastAsia="Times New Roman" w:hAnsi="Times New Roman" w:cs="Times New Roman"/>
                <w:b/>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t>Удовлетворены ли вы организацией быта</w:t>
            </w:r>
            <w:r w:rsidR="000D4289" w:rsidRPr="001051C3">
              <w:rPr>
                <w:rFonts w:ascii="Times New Roman" w:eastAsia="Times New Roman" w:hAnsi="Times New Roman" w:cs="Times New Roman"/>
                <w:b/>
                <w:i/>
                <w:sz w:val="24"/>
                <w:szCs w:val="24"/>
                <w:lang w:eastAsia="ru-RU"/>
              </w:rPr>
              <w:t xml:space="preserve"> в </w:t>
            </w:r>
            <w:r w:rsidR="00E24879">
              <w:rPr>
                <w:rFonts w:ascii="Times New Roman" w:eastAsia="Times New Roman" w:hAnsi="Times New Roman" w:cs="Times New Roman"/>
                <w:b/>
                <w:i/>
                <w:sz w:val="24"/>
                <w:szCs w:val="24"/>
                <w:lang w:eastAsia="ru-RU"/>
              </w:rPr>
              <w:t>школе</w:t>
            </w:r>
            <w:r w:rsidRPr="001051C3">
              <w:rPr>
                <w:rFonts w:ascii="Times New Roman" w:eastAsia="Times New Roman" w:hAnsi="Times New Roman" w:cs="Times New Roman"/>
                <w:b/>
                <w:i/>
                <w:sz w:val="24"/>
                <w:szCs w:val="24"/>
                <w:lang w:eastAsia="ru-RU"/>
              </w:rPr>
              <w:t>:</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Санитарно-гигиеническим состоянием помещений?</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Материально-техническим оснащением?</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Оформлением помещений</w:t>
            </w:r>
            <w:r w:rsidR="000D4289" w:rsidRPr="001051C3">
              <w:rPr>
                <w:rFonts w:ascii="Times New Roman" w:eastAsia="Times New Roman" w:hAnsi="Times New Roman" w:cs="Times New Roman"/>
                <w:sz w:val="24"/>
                <w:szCs w:val="24"/>
                <w:lang w:eastAsia="ru-RU"/>
              </w:rPr>
              <w:t xml:space="preserve"> </w:t>
            </w:r>
            <w:r w:rsidR="00E24879">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Обеспечением безопасности нахождения вашего ребенка в </w:t>
            </w:r>
            <w:r w:rsidR="00E24879">
              <w:rPr>
                <w:rFonts w:ascii="Times New Roman" w:eastAsia="Times New Roman" w:hAnsi="Times New Roman" w:cs="Times New Roman"/>
                <w:sz w:val="24"/>
                <w:szCs w:val="24"/>
                <w:lang w:eastAsia="ru-RU"/>
              </w:rPr>
              <w:t>школы</w:t>
            </w:r>
            <w:r w:rsidRPr="001051C3">
              <w:rPr>
                <w:rFonts w:ascii="Times New Roman" w:eastAsia="Times New Roman" w:hAnsi="Times New Roman" w:cs="Times New Roman"/>
                <w:sz w:val="24"/>
                <w:szCs w:val="24"/>
                <w:lang w:eastAsia="ru-RU"/>
              </w:rPr>
              <w:t>?</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Организацией горячего питания?</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9750" w:type="dxa"/>
            <w:gridSpan w:val="4"/>
          </w:tcPr>
          <w:p w:rsidR="009E7D9A" w:rsidRPr="001051C3" w:rsidRDefault="009E7D9A" w:rsidP="00BA21F8">
            <w:pPr>
              <w:pStyle w:val="a6"/>
              <w:numPr>
                <w:ilvl w:val="3"/>
                <w:numId w:val="16"/>
              </w:numPr>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t>Удовлетворены ли вы  организацией учебно-воспитательного процесса?</w:t>
            </w:r>
          </w:p>
          <w:p w:rsidR="007B54CD" w:rsidRPr="001051C3" w:rsidRDefault="007B54CD" w:rsidP="00BA21F8">
            <w:pPr>
              <w:pStyle w:val="a6"/>
              <w:spacing w:after="0" w:line="240" w:lineRule="auto"/>
              <w:ind w:left="2880"/>
              <w:jc w:val="both"/>
              <w:rPr>
                <w:rFonts w:ascii="Times New Roman" w:eastAsia="Times New Roman" w:hAnsi="Times New Roman" w:cs="Times New Roman"/>
                <w:b/>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Уровнем преподавания: педагоги дают Вашему ребенку глубокие прочные знания?</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Организацией индивидуального подхода: педагоги учитывают индивидуальные особенности Вашего ребенка?</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Балансом учебных нагрузок: Ваш ребенок не перегружен учебными занятиями и домашними заданиями?</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Справедливостью оценивания достижений Вашего ребенка?</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Администрация создает условия для проявления и развития способностей обучающихся?</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9750" w:type="dxa"/>
            <w:gridSpan w:val="4"/>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lastRenderedPageBreak/>
              <w:t>3.Удовлетворены ли вы организацией воспитательного процесса и дополнительного образования?</w:t>
            </w:r>
          </w:p>
          <w:p w:rsidR="007B54CD" w:rsidRPr="001051C3" w:rsidRDefault="007B54CD" w:rsidP="00BA21F8">
            <w:pPr>
              <w:spacing w:after="0" w:line="240" w:lineRule="auto"/>
              <w:jc w:val="both"/>
              <w:rPr>
                <w:rFonts w:ascii="Times New Roman" w:eastAsia="Times New Roman" w:hAnsi="Times New Roman" w:cs="Times New Roman"/>
                <w:b/>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Проводимыми внеурочными мероприятиями, которые интересны и полезны Вашему ребенку?</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Содержанием и качеством проводимых мероприятий: содержание способствует формированию мировоззрения, культуры, достойного поведения  Вашего ребенка?</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Организацией работы кружков, клубов и секций, где может заниматься, интересно проводить время, общаться со сверстниками Ваш ребенок?</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Подготовкой Вашего ребенка к самостоятельной жизни?</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w:t>
            </w:r>
            <w:r w:rsidR="00E24879">
              <w:rPr>
                <w:rFonts w:ascii="Times New Roman" w:eastAsia="Times New Roman" w:hAnsi="Times New Roman" w:cs="Times New Roman"/>
                <w:sz w:val="24"/>
                <w:szCs w:val="24"/>
                <w:lang w:eastAsia="ru-RU"/>
              </w:rPr>
              <w:t>школе</w:t>
            </w:r>
            <w:r w:rsidRPr="001051C3">
              <w:rPr>
                <w:rFonts w:ascii="Times New Roman" w:eastAsia="Times New Roman" w:hAnsi="Times New Roman" w:cs="Times New Roman"/>
                <w:sz w:val="24"/>
                <w:szCs w:val="24"/>
                <w:lang w:eastAsia="ru-RU"/>
              </w:rPr>
              <w:t xml:space="preserve"> заботятся о физическом развитии и здоровье Вашего ребенка?</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9750" w:type="dxa"/>
            <w:gridSpan w:val="4"/>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r w:rsidRPr="001051C3">
              <w:rPr>
                <w:rFonts w:ascii="Times New Roman" w:eastAsia="Times New Roman" w:hAnsi="Times New Roman" w:cs="Times New Roman"/>
                <w:b/>
                <w:i/>
                <w:sz w:val="24"/>
                <w:szCs w:val="24"/>
                <w:lang w:eastAsia="ru-RU"/>
              </w:rPr>
              <w:t>4.Удовлетворены ли вы психологическим климатом?</w:t>
            </w:r>
          </w:p>
          <w:p w:rsidR="007B54CD" w:rsidRPr="001051C3" w:rsidRDefault="007B54CD" w:rsidP="00BA21F8">
            <w:pPr>
              <w:spacing w:after="0" w:line="240" w:lineRule="auto"/>
              <w:jc w:val="both"/>
              <w:rPr>
                <w:rFonts w:ascii="Times New Roman" w:eastAsia="Times New Roman" w:hAnsi="Times New Roman" w:cs="Times New Roman"/>
                <w:b/>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b/>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Психологическим климатом в классе, где обучается Ваш ребенок?</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Степенью комфорта пребывания Вашего ребенка  в среде  одноклассников?</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Отношением педагогов к Вашему ребенку?</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Вашими отношениями с педагогами и администрацией?</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r w:rsidR="009E7D9A" w:rsidRPr="001051C3" w:rsidTr="009E7D9A">
        <w:trPr>
          <w:jc w:val="center"/>
        </w:trPr>
        <w:tc>
          <w:tcPr>
            <w:tcW w:w="7938"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Классным руководством?</w:t>
            </w: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c>
          <w:tcPr>
            <w:tcW w:w="0" w:type="auto"/>
          </w:tcPr>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p>
        </w:tc>
      </w:tr>
    </w:tbl>
    <w:p w:rsidR="00833109" w:rsidRPr="001051C3" w:rsidRDefault="00833109" w:rsidP="00BA21F8">
      <w:pPr>
        <w:tabs>
          <w:tab w:val="left" w:pos="1500"/>
        </w:tabs>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Calibri" w:hAnsi="Times New Roman" w:cs="Times New Roman"/>
          <w:b/>
          <w:sz w:val="24"/>
          <w:szCs w:val="24"/>
        </w:rPr>
      </w:pPr>
      <w:r w:rsidRPr="001051C3">
        <w:rPr>
          <w:rFonts w:ascii="Times New Roman" w:eastAsia="Calibri" w:hAnsi="Times New Roman" w:cs="Times New Roman"/>
          <w:b/>
          <w:sz w:val="24"/>
          <w:szCs w:val="24"/>
        </w:rPr>
        <w:t>Оценка работы классного руководителя ______________________</w:t>
      </w:r>
      <w:r w:rsidR="00833109" w:rsidRPr="001051C3">
        <w:rPr>
          <w:rFonts w:ascii="Times New Roman" w:eastAsia="Calibri" w:hAnsi="Times New Roman" w:cs="Times New Roman"/>
          <w:b/>
          <w:sz w:val="24"/>
          <w:szCs w:val="24"/>
        </w:rPr>
        <w:t>____________________________</w:t>
      </w:r>
      <w:r w:rsidRPr="001051C3">
        <w:rPr>
          <w:rFonts w:ascii="Times New Roman" w:eastAsia="Calibri" w:hAnsi="Times New Roman" w:cs="Times New Roman"/>
          <w:b/>
          <w:sz w:val="24"/>
          <w:szCs w:val="24"/>
        </w:rPr>
        <w:t xml:space="preserve">  класс ______</w:t>
      </w:r>
    </w:p>
    <w:p w:rsidR="009E7D9A" w:rsidRPr="001051C3" w:rsidRDefault="009E7D9A" w:rsidP="00BA21F8">
      <w:pPr>
        <w:tabs>
          <w:tab w:val="left" w:pos="0"/>
        </w:tabs>
        <w:spacing w:after="0" w:line="240" w:lineRule="auto"/>
        <w:jc w:val="center"/>
        <w:rPr>
          <w:rFonts w:ascii="Times New Roman" w:eastAsia="Times New Roman" w:hAnsi="Times New Roman" w:cs="Times New Roman"/>
          <w:b/>
          <w:bCs/>
          <w:sz w:val="24"/>
          <w:szCs w:val="24"/>
          <w:lang w:eastAsia="ru-RU"/>
        </w:rPr>
      </w:pPr>
    </w:p>
    <w:tbl>
      <w:tblPr>
        <w:tblW w:w="13335" w:type="dxa"/>
        <w:jc w:val="center"/>
        <w:tblInd w:w="-2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1"/>
        <w:gridCol w:w="2268"/>
        <w:gridCol w:w="6602"/>
        <w:gridCol w:w="992"/>
        <w:gridCol w:w="851"/>
        <w:gridCol w:w="850"/>
        <w:gridCol w:w="911"/>
      </w:tblGrid>
      <w:tr w:rsidR="009E7D9A" w:rsidRPr="001051C3" w:rsidTr="00833109">
        <w:trPr>
          <w:trHeight w:val="769"/>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w:t>
            </w:r>
          </w:p>
        </w:tc>
        <w:tc>
          <w:tcPr>
            <w:tcW w:w="2268"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Критерии</w:t>
            </w:r>
          </w:p>
        </w:tc>
        <w:tc>
          <w:tcPr>
            <w:tcW w:w="660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Уровни</w:t>
            </w:r>
          </w:p>
        </w:tc>
        <w:tc>
          <w:tcPr>
            <w:tcW w:w="992" w:type="dxa"/>
          </w:tcPr>
          <w:p w:rsidR="009E7D9A" w:rsidRPr="001051C3" w:rsidRDefault="009E7D9A" w:rsidP="00BA21F8">
            <w:pPr>
              <w:spacing w:after="0" w:line="240" w:lineRule="auto"/>
              <w:ind w:left="-108"/>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Баллы</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самооценка</w:t>
            </w:r>
          </w:p>
        </w:tc>
        <w:tc>
          <w:tcPr>
            <w:tcW w:w="850" w:type="dxa"/>
          </w:tcPr>
          <w:p w:rsidR="009E7D9A" w:rsidRPr="001051C3" w:rsidRDefault="009E7D9A" w:rsidP="00BA21F8">
            <w:pPr>
              <w:spacing w:after="0" w:line="240" w:lineRule="auto"/>
              <w:ind w:left="-17"/>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оценка адм.</w:t>
            </w: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итог</w:t>
            </w: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2268" w:type="dxa"/>
          </w:tcPr>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Наличие документации классного руководителя</w:t>
            </w:r>
          </w:p>
        </w:tc>
        <w:tc>
          <w:tcPr>
            <w:tcW w:w="6602" w:type="dxa"/>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Папка классного руководителя соответствует требования</w:t>
            </w:r>
            <w:proofErr w:type="gramStart"/>
            <w:r w:rsidRPr="001051C3">
              <w:rPr>
                <w:rFonts w:ascii="Times New Roman" w:eastAsia="Times New Roman" w:hAnsi="Times New Roman" w:cs="Times New Roman"/>
                <w:sz w:val="24"/>
                <w:szCs w:val="24"/>
                <w:lang w:eastAsia="ru-RU"/>
              </w:rPr>
              <w:t>м–</w:t>
            </w:r>
            <w:proofErr w:type="gramEnd"/>
            <w:r w:rsidRPr="001051C3">
              <w:rPr>
                <w:rFonts w:ascii="Times New Roman" w:eastAsia="Times New Roman" w:hAnsi="Times New Roman" w:cs="Times New Roman"/>
                <w:sz w:val="24"/>
                <w:szCs w:val="24"/>
                <w:lang w:eastAsia="ru-RU"/>
              </w:rPr>
              <w:t xml:space="preserve"> оптимальный</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Имеются незначительные  замечания по содержани</w:t>
            </w:r>
            <w:proofErr w:type="gramStart"/>
            <w:r w:rsidRPr="001051C3">
              <w:rPr>
                <w:rFonts w:ascii="Times New Roman" w:eastAsia="Times New Roman" w:hAnsi="Times New Roman" w:cs="Times New Roman"/>
                <w:sz w:val="24"/>
                <w:szCs w:val="24"/>
                <w:lang w:eastAsia="ru-RU"/>
              </w:rPr>
              <w:t>ю–</w:t>
            </w:r>
            <w:proofErr w:type="gramEnd"/>
            <w:r w:rsidRPr="001051C3">
              <w:rPr>
                <w:rFonts w:ascii="Times New Roman" w:eastAsia="Times New Roman" w:hAnsi="Times New Roman" w:cs="Times New Roman"/>
                <w:sz w:val="24"/>
                <w:szCs w:val="24"/>
                <w:lang w:eastAsia="ru-RU"/>
              </w:rPr>
              <w:t xml:space="preserve"> допустимый</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Серьезные замечания к содержанию и оформлению – </w:t>
            </w:r>
            <w:proofErr w:type="gramStart"/>
            <w:r w:rsidRPr="001051C3">
              <w:rPr>
                <w:rFonts w:ascii="Times New Roman" w:eastAsia="Times New Roman" w:hAnsi="Times New Roman" w:cs="Times New Roman"/>
                <w:sz w:val="24"/>
                <w:szCs w:val="24"/>
                <w:lang w:eastAsia="ru-RU"/>
              </w:rPr>
              <w:t>критический</w:t>
            </w:r>
            <w:proofErr w:type="gramEnd"/>
          </w:p>
          <w:p w:rsidR="009E7D9A" w:rsidRPr="001051C3" w:rsidRDefault="009E7D9A" w:rsidP="00BA21F8">
            <w:pPr>
              <w:spacing w:after="0" w:line="240" w:lineRule="auto"/>
              <w:jc w:val="both"/>
              <w:rPr>
                <w:rFonts w:ascii="Times New Roman" w:eastAsia="Times New Roman" w:hAnsi="Times New Roman" w:cs="Times New Roman"/>
                <w:i/>
                <w:sz w:val="24"/>
                <w:szCs w:val="24"/>
                <w:lang w:eastAsia="ru-RU"/>
              </w:rPr>
            </w:pPr>
            <w:r w:rsidRPr="001051C3">
              <w:rPr>
                <w:rFonts w:ascii="Times New Roman" w:eastAsia="Times New Roman" w:hAnsi="Times New Roman" w:cs="Times New Roman"/>
                <w:sz w:val="24"/>
                <w:szCs w:val="24"/>
                <w:lang w:eastAsia="ru-RU"/>
              </w:rPr>
              <w:t xml:space="preserve">Не соответствует требованиям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tc>
        <w:tc>
          <w:tcPr>
            <w:tcW w:w="2268" w:type="dxa"/>
          </w:tcPr>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Мониторинг воспитательного процесса</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 xml:space="preserve">Диагностика проводится по плану, в системе, результаты влияют на организацию работы в классе – </w:t>
            </w:r>
            <w:proofErr w:type="gramStart"/>
            <w:r w:rsidRPr="001051C3">
              <w:rPr>
                <w:rFonts w:ascii="Times New Roman" w:eastAsia="Times New Roman" w:hAnsi="Times New Roman" w:cs="Times New Roman"/>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Диагностика проводится по плану, в системе, результаты на </w:t>
            </w:r>
            <w:r w:rsidRPr="001051C3">
              <w:rPr>
                <w:rFonts w:ascii="Times New Roman" w:eastAsia="Times New Roman" w:hAnsi="Times New Roman" w:cs="Times New Roman"/>
                <w:sz w:val="24"/>
                <w:szCs w:val="24"/>
                <w:lang w:eastAsia="ru-RU"/>
              </w:rPr>
              <w:lastRenderedPageBreak/>
              <w:t xml:space="preserve">организацию работы не влияют – </w:t>
            </w:r>
            <w:proofErr w:type="gramStart"/>
            <w:r w:rsidRPr="001051C3">
              <w:rPr>
                <w:rFonts w:ascii="Times New Roman" w:eastAsia="Times New Roman" w:hAnsi="Times New Roman" w:cs="Times New Roman"/>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Диагностика проводится спонтанно, на план мероприятий не влияет – критический</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Диагностика не проводится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3</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3129" w:type="dxa"/>
            <w:gridSpan w:val="2"/>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Посещение уроков класса</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pacing w:val="5"/>
                <w:sz w:val="24"/>
                <w:szCs w:val="24"/>
                <w:lang w:eastAsia="ru-RU"/>
              </w:rPr>
            </w:pPr>
            <w:r w:rsidRPr="001051C3">
              <w:rPr>
                <w:rFonts w:ascii="Times New Roman" w:eastAsia="Times New Roman" w:hAnsi="Times New Roman" w:cs="Times New Roman"/>
                <w:spacing w:val="3"/>
                <w:sz w:val="24"/>
                <w:szCs w:val="24"/>
                <w:lang w:eastAsia="ru-RU"/>
              </w:rPr>
              <w:t xml:space="preserve">Посещение уроков по </w:t>
            </w:r>
            <w:r w:rsidRPr="001051C3">
              <w:rPr>
                <w:rFonts w:ascii="Times New Roman" w:eastAsia="Times New Roman" w:hAnsi="Times New Roman" w:cs="Times New Roman"/>
                <w:spacing w:val="5"/>
                <w:sz w:val="24"/>
                <w:szCs w:val="24"/>
                <w:lang w:eastAsia="ru-RU"/>
              </w:rPr>
              <w:t xml:space="preserve">собственному плану – </w:t>
            </w:r>
            <w:proofErr w:type="gramStart"/>
            <w:r w:rsidRPr="001051C3">
              <w:rPr>
                <w:rFonts w:ascii="Times New Roman" w:eastAsia="Times New Roman" w:hAnsi="Times New Roman" w:cs="Times New Roman"/>
                <w:spacing w:val="5"/>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3"/>
                <w:sz w:val="24"/>
                <w:szCs w:val="24"/>
                <w:lang w:eastAsia="ru-RU"/>
              </w:rPr>
              <w:t xml:space="preserve">Посещение по рекомендации </w:t>
            </w:r>
            <w:r w:rsidRPr="001051C3">
              <w:rPr>
                <w:rFonts w:ascii="Times New Roman" w:eastAsia="Times New Roman" w:hAnsi="Times New Roman" w:cs="Times New Roman"/>
                <w:spacing w:val="2"/>
                <w:sz w:val="24"/>
                <w:szCs w:val="24"/>
                <w:lang w:eastAsia="ru-RU"/>
              </w:rPr>
              <w:t xml:space="preserve">завуча, педагогов – </w:t>
            </w:r>
            <w:proofErr w:type="gramStart"/>
            <w:r w:rsidRPr="001051C3">
              <w:rPr>
                <w:rFonts w:ascii="Times New Roman" w:eastAsia="Times New Roman" w:hAnsi="Times New Roman" w:cs="Times New Roman"/>
                <w:spacing w:val="2"/>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 xml:space="preserve">Уроки посещаются крайне редко – </w:t>
            </w:r>
            <w:proofErr w:type="gramStart"/>
            <w:r w:rsidRPr="001051C3">
              <w:rPr>
                <w:rFonts w:ascii="Times New Roman" w:eastAsia="Times New Roman" w:hAnsi="Times New Roman" w:cs="Times New Roman"/>
                <w:spacing w:val="-2"/>
                <w:sz w:val="24"/>
                <w:szCs w:val="24"/>
                <w:lang w:eastAsia="ru-RU"/>
              </w:rPr>
              <w:t>критический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Не посетил  ни одного урока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3129" w:type="dxa"/>
            <w:gridSpan w:val="2"/>
            <w:vMerge w:val="restart"/>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Контроль за</w:t>
            </w:r>
            <w:proofErr w:type="gramEnd"/>
            <w:r w:rsidRPr="001051C3">
              <w:rPr>
                <w:rFonts w:ascii="Times New Roman" w:eastAsia="Times New Roman" w:hAnsi="Times New Roman" w:cs="Times New Roman"/>
                <w:sz w:val="24"/>
                <w:szCs w:val="24"/>
                <w:lang w:eastAsia="ru-RU"/>
              </w:rPr>
              <w:t xml:space="preserve"> соблюдением </w:t>
            </w:r>
            <w:proofErr w:type="spellStart"/>
            <w:r w:rsidRPr="001051C3">
              <w:rPr>
                <w:rFonts w:ascii="Times New Roman" w:eastAsia="Times New Roman" w:hAnsi="Times New Roman" w:cs="Times New Roman"/>
                <w:sz w:val="24"/>
                <w:szCs w:val="24"/>
                <w:lang w:eastAsia="ru-RU"/>
              </w:rPr>
              <w:t>дресс</w:t>
            </w:r>
            <w:proofErr w:type="spellEnd"/>
            <w:r w:rsidRPr="001051C3">
              <w:rPr>
                <w:rFonts w:ascii="Times New Roman" w:eastAsia="Times New Roman" w:hAnsi="Times New Roman" w:cs="Times New Roman"/>
                <w:sz w:val="24"/>
                <w:szCs w:val="24"/>
                <w:lang w:eastAsia="ru-RU"/>
              </w:rPr>
              <w:t>-кода</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roofErr w:type="gramStart"/>
            <w:r w:rsidRPr="001051C3">
              <w:rPr>
                <w:rFonts w:ascii="Times New Roman" w:eastAsia="Times New Roman" w:hAnsi="Times New Roman" w:cs="Times New Roman"/>
                <w:sz w:val="24"/>
                <w:szCs w:val="24"/>
                <w:lang w:eastAsia="ru-RU"/>
              </w:rPr>
              <w:t>Контроль за</w:t>
            </w:r>
            <w:proofErr w:type="gramEnd"/>
            <w:r w:rsidRPr="001051C3">
              <w:rPr>
                <w:rFonts w:ascii="Times New Roman" w:eastAsia="Times New Roman" w:hAnsi="Times New Roman" w:cs="Times New Roman"/>
                <w:sz w:val="24"/>
                <w:szCs w:val="24"/>
                <w:lang w:eastAsia="ru-RU"/>
              </w:rPr>
              <w:t xml:space="preserve"> посещаемостью</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r w:rsidRPr="001051C3">
              <w:rPr>
                <w:rFonts w:ascii="Times New Roman" w:eastAsia="Times New Roman" w:hAnsi="Times New Roman" w:cs="Times New Roman"/>
                <w:spacing w:val="3"/>
                <w:sz w:val="24"/>
                <w:szCs w:val="24"/>
                <w:lang w:eastAsia="ru-RU"/>
              </w:rPr>
              <w:t xml:space="preserve">Нареканий нет - </w:t>
            </w:r>
            <w:proofErr w:type="gramStart"/>
            <w:r w:rsidRPr="001051C3">
              <w:rPr>
                <w:rFonts w:ascii="Times New Roman" w:eastAsia="Times New Roman" w:hAnsi="Times New Roman" w:cs="Times New Roman"/>
                <w:spacing w:val="3"/>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r w:rsidRPr="001051C3">
              <w:rPr>
                <w:rFonts w:ascii="Times New Roman" w:eastAsia="Times New Roman" w:hAnsi="Times New Roman" w:cs="Times New Roman"/>
                <w:spacing w:val="3"/>
                <w:sz w:val="24"/>
                <w:szCs w:val="24"/>
                <w:lang w:eastAsia="ru-RU"/>
              </w:rPr>
              <w:t xml:space="preserve">Единичные нарушения быстро устраняются - </w:t>
            </w:r>
            <w:proofErr w:type="gramStart"/>
            <w:r w:rsidRPr="001051C3">
              <w:rPr>
                <w:rFonts w:ascii="Times New Roman" w:eastAsia="Times New Roman" w:hAnsi="Times New Roman" w:cs="Times New Roman"/>
                <w:spacing w:val="3"/>
                <w:sz w:val="24"/>
                <w:szCs w:val="24"/>
                <w:lang w:eastAsia="ru-RU"/>
              </w:rPr>
              <w:t>допустимый</w:t>
            </w:r>
            <w:proofErr w:type="gramEnd"/>
            <w:r w:rsidRPr="001051C3">
              <w:rPr>
                <w:rFonts w:ascii="Times New Roman" w:eastAsia="Times New Roman" w:hAnsi="Times New Roman" w:cs="Times New Roman"/>
                <w:spacing w:val="3"/>
                <w:sz w:val="24"/>
                <w:szCs w:val="24"/>
                <w:lang w:eastAsia="ru-RU"/>
              </w:rPr>
              <w:t xml:space="preserve"> </w:t>
            </w:r>
          </w:p>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r w:rsidRPr="001051C3">
              <w:rPr>
                <w:rFonts w:ascii="Times New Roman" w:eastAsia="Times New Roman" w:hAnsi="Times New Roman" w:cs="Times New Roman"/>
                <w:spacing w:val="3"/>
                <w:sz w:val="24"/>
                <w:szCs w:val="24"/>
                <w:lang w:eastAsia="ru-RU"/>
              </w:rPr>
              <w:t xml:space="preserve">Частые нарушения - </w:t>
            </w:r>
            <w:proofErr w:type="gramStart"/>
            <w:r w:rsidRPr="001051C3">
              <w:rPr>
                <w:rFonts w:ascii="Times New Roman" w:eastAsia="Times New Roman" w:hAnsi="Times New Roman" w:cs="Times New Roman"/>
                <w:spacing w:val="3"/>
                <w:sz w:val="24"/>
                <w:szCs w:val="24"/>
                <w:lang w:eastAsia="ru-RU"/>
              </w:rPr>
              <w:t>критический</w:t>
            </w:r>
            <w:proofErr w:type="gramEnd"/>
          </w:p>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proofErr w:type="spellStart"/>
            <w:r w:rsidRPr="001051C3">
              <w:rPr>
                <w:rFonts w:ascii="Times New Roman" w:eastAsia="Times New Roman" w:hAnsi="Times New Roman" w:cs="Times New Roman"/>
                <w:spacing w:val="3"/>
                <w:sz w:val="24"/>
                <w:szCs w:val="24"/>
                <w:lang w:eastAsia="ru-RU"/>
              </w:rPr>
              <w:t>Дресс</w:t>
            </w:r>
            <w:proofErr w:type="spellEnd"/>
            <w:r w:rsidRPr="001051C3">
              <w:rPr>
                <w:rFonts w:ascii="Times New Roman" w:eastAsia="Times New Roman" w:hAnsi="Times New Roman" w:cs="Times New Roman"/>
                <w:spacing w:val="3"/>
                <w:sz w:val="24"/>
                <w:szCs w:val="24"/>
                <w:lang w:eastAsia="ru-RU"/>
              </w:rPr>
              <w:t xml:space="preserve">-код не соблюдается - </w:t>
            </w:r>
            <w:proofErr w:type="spellStart"/>
            <w:r w:rsidRPr="001051C3">
              <w:rPr>
                <w:rFonts w:ascii="Times New Roman" w:eastAsia="Times New Roman" w:hAnsi="Times New Roman" w:cs="Times New Roman"/>
                <w:spacing w:val="3"/>
                <w:sz w:val="24"/>
                <w:szCs w:val="24"/>
                <w:lang w:eastAsia="ru-RU"/>
              </w:rPr>
              <w:t>недопустмый</w:t>
            </w:r>
            <w:proofErr w:type="spell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3129" w:type="dxa"/>
            <w:gridSpan w:val="2"/>
            <w:vMerge/>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r w:rsidRPr="001051C3">
              <w:rPr>
                <w:rFonts w:ascii="Times New Roman" w:eastAsia="Times New Roman" w:hAnsi="Times New Roman" w:cs="Times New Roman"/>
                <w:spacing w:val="-3"/>
                <w:sz w:val="24"/>
                <w:szCs w:val="24"/>
                <w:lang w:eastAsia="ru-RU"/>
              </w:rPr>
              <w:t xml:space="preserve">Ведет учёт посещаемости, </w:t>
            </w:r>
            <w:r w:rsidRPr="001051C3">
              <w:rPr>
                <w:rFonts w:ascii="Times New Roman" w:eastAsia="Times New Roman" w:hAnsi="Times New Roman" w:cs="Times New Roman"/>
                <w:spacing w:val="-2"/>
                <w:sz w:val="24"/>
                <w:szCs w:val="24"/>
                <w:lang w:eastAsia="ru-RU"/>
              </w:rPr>
              <w:t xml:space="preserve">сведения соответствуют предметным </w:t>
            </w:r>
            <w:r w:rsidRPr="001051C3">
              <w:rPr>
                <w:rFonts w:ascii="Times New Roman" w:eastAsia="Times New Roman" w:hAnsi="Times New Roman" w:cs="Times New Roman"/>
                <w:spacing w:val="3"/>
                <w:sz w:val="24"/>
                <w:szCs w:val="24"/>
                <w:lang w:eastAsia="ru-RU"/>
              </w:rPr>
              <w:t>страницам – оптимальный</w:t>
            </w:r>
          </w:p>
          <w:p w:rsidR="009E7D9A" w:rsidRPr="001051C3" w:rsidRDefault="009E7D9A" w:rsidP="00BA21F8">
            <w:pPr>
              <w:spacing w:after="0" w:line="240" w:lineRule="auto"/>
              <w:rPr>
                <w:rFonts w:ascii="Times New Roman" w:eastAsia="Times New Roman" w:hAnsi="Times New Roman" w:cs="Times New Roman"/>
                <w:spacing w:val="-9"/>
                <w:sz w:val="24"/>
                <w:szCs w:val="24"/>
                <w:lang w:eastAsia="ru-RU"/>
              </w:rPr>
            </w:pPr>
            <w:r w:rsidRPr="001051C3">
              <w:rPr>
                <w:rFonts w:ascii="Times New Roman" w:eastAsia="Times New Roman" w:hAnsi="Times New Roman" w:cs="Times New Roman"/>
                <w:sz w:val="24"/>
                <w:szCs w:val="24"/>
                <w:lang w:eastAsia="ru-RU"/>
              </w:rPr>
              <w:t>Ведёт у</w:t>
            </w:r>
            <w:r w:rsidRPr="001051C3">
              <w:rPr>
                <w:rFonts w:ascii="Times New Roman" w:eastAsia="Times New Roman" w:hAnsi="Times New Roman" w:cs="Times New Roman"/>
                <w:spacing w:val="-4"/>
                <w:sz w:val="24"/>
                <w:szCs w:val="24"/>
                <w:lang w:eastAsia="ru-RU"/>
              </w:rPr>
              <w:t xml:space="preserve">чёт посещаемости, но </w:t>
            </w:r>
            <w:r w:rsidRPr="001051C3">
              <w:rPr>
                <w:rFonts w:ascii="Times New Roman" w:eastAsia="Times New Roman" w:hAnsi="Times New Roman" w:cs="Times New Roman"/>
                <w:spacing w:val="-3"/>
                <w:sz w:val="24"/>
                <w:szCs w:val="24"/>
                <w:lang w:eastAsia="ru-RU"/>
              </w:rPr>
              <w:t>сведения итоговой страницы не соответ</w:t>
            </w:r>
            <w:r w:rsidRPr="001051C3">
              <w:rPr>
                <w:rFonts w:ascii="Times New Roman" w:eastAsia="Times New Roman" w:hAnsi="Times New Roman" w:cs="Times New Roman"/>
                <w:spacing w:val="-9"/>
                <w:sz w:val="24"/>
                <w:szCs w:val="24"/>
                <w:lang w:eastAsia="ru-RU"/>
              </w:rPr>
              <w:t>ствуют предметной странице – допустимый</w:t>
            </w:r>
          </w:p>
          <w:p w:rsidR="009E7D9A" w:rsidRPr="001051C3" w:rsidRDefault="009E7D9A" w:rsidP="00BA21F8">
            <w:pPr>
              <w:spacing w:after="0" w:line="240" w:lineRule="auto"/>
              <w:rPr>
                <w:rFonts w:ascii="Times New Roman" w:eastAsia="Times New Roman" w:hAnsi="Times New Roman" w:cs="Times New Roman"/>
                <w:spacing w:val="1"/>
                <w:sz w:val="24"/>
                <w:szCs w:val="24"/>
                <w:lang w:eastAsia="ru-RU"/>
              </w:rPr>
            </w:pPr>
            <w:r w:rsidRPr="001051C3">
              <w:rPr>
                <w:rFonts w:ascii="Times New Roman" w:eastAsia="Times New Roman" w:hAnsi="Times New Roman" w:cs="Times New Roman"/>
                <w:spacing w:val="-3"/>
                <w:sz w:val="24"/>
                <w:szCs w:val="24"/>
                <w:lang w:eastAsia="ru-RU"/>
              </w:rPr>
              <w:t xml:space="preserve">Итоговая страница по </w:t>
            </w:r>
            <w:r w:rsidRPr="001051C3">
              <w:rPr>
                <w:rFonts w:ascii="Times New Roman" w:eastAsia="Times New Roman" w:hAnsi="Times New Roman" w:cs="Times New Roman"/>
                <w:spacing w:val="1"/>
                <w:sz w:val="24"/>
                <w:szCs w:val="24"/>
                <w:lang w:eastAsia="ru-RU"/>
              </w:rPr>
              <w:t xml:space="preserve">посещаемости ведется нерегулярно – </w:t>
            </w:r>
            <w:proofErr w:type="gramStart"/>
            <w:r w:rsidRPr="001051C3">
              <w:rPr>
                <w:rFonts w:ascii="Times New Roman" w:eastAsia="Times New Roman" w:hAnsi="Times New Roman" w:cs="Times New Roman"/>
                <w:spacing w:val="1"/>
                <w:sz w:val="24"/>
                <w:szCs w:val="24"/>
                <w:lang w:eastAsia="ru-RU"/>
              </w:rPr>
              <w:t>критический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1"/>
                <w:sz w:val="24"/>
                <w:szCs w:val="24"/>
                <w:lang w:eastAsia="ru-RU"/>
              </w:rPr>
              <w:t xml:space="preserve">Страница ведётся нерегулярно, </w:t>
            </w:r>
            <w:r w:rsidRPr="001051C3">
              <w:rPr>
                <w:rFonts w:ascii="Times New Roman" w:eastAsia="Times New Roman" w:hAnsi="Times New Roman" w:cs="Times New Roman"/>
                <w:spacing w:val="-3"/>
                <w:sz w:val="24"/>
                <w:szCs w:val="24"/>
                <w:lang w:eastAsia="ru-RU"/>
              </w:rPr>
              <w:t xml:space="preserve">сведения не соответствуют </w:t>
            </w:r>
            <w:r w:rsidRPr="001051C3">
              <w:rPr>
                <w:rFonts w:ascii="Times New Roman" w:eastAsia="Times New Roman" w:hAnsi="Times New Roman" w:cs="Times New Roman"/>
                <w:spacing w:val="-2"/>
                <w:sz w:val="24"/>
                <w:szCs w:val="24"/>
                <w:lang w:eastAsia="ru-RU"/>
              </w:rPr>
              <w:t xml:space="preserve">предметным страницам - </w:t>
            </w:r>
            <w:proofErr w:type="gramStart"/>
            <w:r w:rsidRPr="001051C3">
              <w:rPr>
                <w:rFonts w:ascii="Times New Roman" w:eastAsia="Times New Roman" w:hAnsi="Times New Roman" w:cs="Times New Roman"/>
                <w:spacing w:val="-2"/>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3129" w:type="dxa"/>
            <w:gridSpan w:val="2"/>
            <w:vMerge w:val="restart"/>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Контроль </w:t>
            </w:r>
            <w:proofErr w:type="gramStart"/>
            <w:r w:rsidRPr="001051C3">
              <w:rPr>
                <w:rFonts w:ascii="Times New Roman" w:eastAsia="Times New Roman" w:hAnsi="Times New Roman" w:cs="Times New Roman"/>
                <w:sz w:val="24"/>
                <w:szCs w:val="24"/>
                <w:lang w:eastAsia="ru-RU"/>
              </w:rPr>
              <w:t>за</w:t>
            </w:r>
            <w:proofErr w:type="gramEnd"/>
            <w:r w:rsidRPr="001051C3">
              <w:rPr>
                <w:rFonts w:ascii="Times New Roman" w:eastAsia="Times New Roman" w:hAnsi="Times New Roman" w:cs="Times New Roman"/>
                <w:sz w:val="24"/>
                <w:szCs w:val="24"/>
                <w:lang w:eastAsia="ru-RU"/>
              </w:rPr>
              <w:t xml:space="preserve"> </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ведением дневников</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Учет достижений учащихся</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Дневник как активная связь с родителями, системная проверк</w:t>
            </w:r>
            <w:proofErr w:type="gramStart"/>
            <w:r w:rsidRPr="001051C3">
              <w:rPr>
                <w:rFonts w:ascii="Times New Roman" w:eastAsia="Times New Roman" w:hAnsi="Times New Roman" w:cs="Times New Roman"/>
                <w:sz w:val="24"/>
                <w:szCs w:val="24"/>
                <w:lang w:eastAsia="ru-RU"/>
              </w:rPr>
              <w:t>а–</w:t>
            </w:r>
            <w:proofErr w:type="gramEnd"/>
            <w:r w:rsidRPr="001051C3">
              <w:rPr>
                <w:rFonts w:ascii="Times New Roman" w:eastAsia="Times New Roman" w:hAnsi="Times New Roman" w:cs="Times New Roman"/>
                <w:sz w:val="24"/>
                <w:szCs w:val="24"/>
                <w:lang w:eastAsia="ru-RU"/>
              </w:rPr>
              <w:t xml:space="preserve"> оптимальный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Следит за ведением дневников, связи с родителями нет  – </w:t>
            </w:r>
            <w:proofErr w:type="gramStart"/>
            <w:r w:rsidRPr="001051C3">
              <w:rPr>
                <w:rFonts w:ascii="Times New Roman" w:eastAsia="Times New Roman" w:hAnsi="Times New Roman" w:cs="Times New Roman"/>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Бессистемная проверка дневников – </w:t>
            </w:r>
            <w:proofErr w:type="gramStart"/>
            <w:r w:rsidRPr="001051C3">
              <w:rPr>
                <w:rFonts w:ascii="Times New Roman" w:eastAsia="Times New Roman" w:hAnsi="Times New Roman" w:cs="Times New Roman"/>
                <w:sz w:val="24"/>
                <w:szCs w:val="24"/>
                <w:lang w:eastAsia="ru-RU"/>
              </w:rPr>
              <w:t>критический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Не следит за ведением дневников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3129" w:type="dxa"/>
            <w:gridSpan w:val="2"/>
            <w:vMerge/>
          </w:tcPr>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2"/>
                <w:sz w:val="24"/>
                <w:szCs w:val="24"/>
                <w:lang w:eastAsia="ru-RU"/>
              </w:rPr>
              <w:t xml:space="preserve">Учёт ведётся постоянно и </w:t>
            </w:r>
            <w:r w:rsidRPr="001051C3">
              <w:rPr>
                <w:rFonts w:ascii="Times New Roman" w:eastAsia="Times New Roman" w:hAnsi="Times New Roman" w:cs="Times New Roman"/>
                <w:spacing w:val="-4"/>
                <w:sz w:val="24"/>
                <w:szCs w:val="24"/>
                <w:lang w:eastAsia="ru-RU"/>
              </w:rPr>
              <w:t xml:space="preserve">делается анализ </w:t>
            </w:r>
            <w:r w:rsidRPr="001051C3">
              <w:rPr>
                <w:rFonts w:ascii="Times New Roman" w:eastAsia="Times New Roman" w:hAnsi="Times New Roman" w:cs="Times New Roman"/>
                <w:sz w:val="24"/>
                <w:szCs w:val="24"/>
                <w:lang w:eastAsia="ru-RU"/>
              </w:rPr>
              <w:t>результативности – оптимальный</w:t>
            </w:r>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4"/>
                <w:sz w:val="24"/>
                <w:szCs w:val="24"/>
                <w:lang w:eastAsia="ru-RU"/>
              </w:rPr>
              <w:t xml:space="preserve">Учёт ведётся всегда, но анализ  результатов делается не </w:t>
            </w:r>
            <w:r w:rsidRPr="001051C3">
              <w:rPr>
                <w:rFonts w:ascii="Times New Roman" w:eastAsia="Times New Roman" w:hAnsi="Times New Roman" w:cs="Times New Roman"/>
                <w:spacing w:val="-2"/>
                <w:sz w:val="24"/>
                <w:szCs w:val="24"/>
                <w:lang w:eastAsia="ru-RU"/>
              </w:rPr>
              <w:t>всегда – допустимый</w:t>
            </w:r>
          </w:p>
          <w:p w:rsidR="009E7D9A" w:rsidRPr="001051C3" w:rsidRDefault="009E7D9A" w:rsidP="00BA21F8">
            <w:pPr>
              <w:spacing w:after="0" w:line="240" w:lineRule="auto"/>
              <w:rPr>
                <w:rFonts w:ascii="Times New Roman" w:eastAsia="Times New Roman" w:hAnsi="Times New Roman" w:cs="Times New Roman"/>
                <w:spacing w:val="-5"/>
                <w:sz w:val="24"/>
                <w:szCs w:val="24"/>
                <w:lang w:eastAsia="ru-RU"/>
              </w:rPr>
            </w:pPr>
            <w:r w:rsidRPr="001051C3">
              <w:rPr>
                <w:rFonts w:ascii="Times New Roman" w:eastAsia="Times New Roman" w:hAnsi="Times New Roman" w:cs="Times New Roman"/>
                <w:spacing w:val="-5"/>
                <w:sz w:val="24"/>
                <w:szCs w:val="24"/>
                <w:lang w:eastAsia="ru-RU"/>
              </w:rPr>
              <w:t>Учёт и анализ результативности делает эпизодически – критический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2"/>
                <w:sz w:val="24"/>
                <w:szCs w:val="24"/>
                <w:lang w:eastAsia="ru-RU"/>
              </w:rPr>
              <w:t xml:space="preserve">Учёт и анализ результативности не </w:t>
            </w:r>
            <w:r w:rsidRPr="001051C3">
              <w:rPr>
                <w:rFonts w:ascii="Times New Roman" w:eastAsia="Times New Roman" w:hAnsi="Times New Roman" w:cs="Times New Roman"/>
                <w:spacing w:val="-1"/>
                <w:sz w:val="24"/>
                <w:szCs w:val="24"/>
                <w:lang w:eastAsia="ru-RU"/>
              </w:rPr>
              <w:t>делает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tc>
        <w:tc>
          <w:tcPr>
            <w:tcW w:w="2268" w:type="dxa"/>
          </w:tcPr>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Наличие органов самоуправления в классе</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классе активно и результативно работают органы ученического самоуправления – </w:t>
            </w:r>
            <w:proofErr w:type="gramStart"/>
            <w:r w:rsidRPr="001051C3">
              <w:rPr>
                <w:rFonts w:ascii="Times New Roman" w:eastAsia="Times New Roman" w:hAnsi="Times New Roman" w:cs="Times New Roman"/>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 классе  работают органы ученического самоуправления – </w:t>
            </w:r>
            <w:proofErr w:type="gramStart"/>
            <w:r w:rsidRPr="001051C3">
              <w:rPr>
                <w:rFonts w:ascii="Times New Roman" w:eastAsia="Times New Roman" w:hAnsi="Times New Roman" w:cs="Times New Roman"/>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Избранный актив класса не работает, участвуют единицы – критический</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Органы ученического самоуправления отсутствуют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3</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4</w:t>
            </w:r>
          </w:p>
        </w:tc>
        <w:tc>
          <w:tcPr>
            <w:tcW w:w="2268" w:type="dxa"/>
          </w:tcPr>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Классный уголок</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Уголок эстетически оформлен, вносятся постоянные изменения</w:t>
            </w:r>
            <w:r w:rsidRPr="001051C3">
              <w:rPr>
                <w:rFonts w:ascii="Times New Roman" w:eastAsia="Times New Roman" w:hAnsi="Times New Roman" w:cs="Times New Roman"/>
                <w:sz w:val="24"/>
                <w:szCs w:val="24"/>
                <w:lang w:eastAsia="ru-RU"/>
              </w:rPr>
              <w:br/>
              <w:t>в содержание рубрик – оптимальный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Уголок оформлен, но есть замечания по качеству оформления </w:t>
            </w:r>
            <w:proofErr w:type="gramStart"/>
            <w:r w:rsidRPr="001051C3">
              <w:rPr>
                <w:rFonts w:ascii="Times New Roman" w:eastAsia="Times New Roman" w:hAnsi="Times New Roman" w:cs="Times New Roman"/>
                <w:sz w:val="24"/>
                <w:szCs w:val="24"/>
                <w:lang w:eastAsia="ru-RU"/>
              </w:rPr>
              <w:t>–д</w:t>
            </w:r>
            <w:proofErr w:type="gramEnd"/>
            <w:r w:rsidRPr="001051C3">
              <w:rPr>
                <w:rFonts w:ascii="Times New Roman" w:eastAsia="Times New Roman" w:hAnsi="Times New Roman" w:cs="Times New Roman"/>
                <w:sz w:val="24"/>
                <w:szCs w:val="24"/>
                <w:lang w:eastAsia="ru-RU"/>
              </w:rPr>
              <w:t>опустимый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Уголок оформлен, но содержание рубрик не сменяется – критический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Уголок не оформлен, не соответствует требованиям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w:t>
            </w:r>
          </w:p>
        </w:tc>
        <w:tc>
          <w:tcPr>
            <w:tcW w:w="2268" w:type="dxa"/>
          </w:tcPr>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Участие в общешкольных делах </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Участвует весь класс – оптимальный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Участвует большинство класса – </w:t>
            </w:r>
            <w:proofErr w:type="gramStart"/>
            <w:r w:rsidRPr="001051C3">
              <w:rPr>
                <w:rFonts w:ascii="Times New Roman" w:eastAsia="Times New Roman" w:hAnsi="Times New Roman" w:cs="Times New Roman"/>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Участвуют меньше половины класса – </w:t>
            </w:r>
            <w:proofErr w:type="gramStart"/>
            <w:r w:rsidRPr="001051C3">
              <w:rPr>
                <w:rFonts w:ascii="Times New Roman" w:eastAsia="Times New Roman" w:hAnsi="Times New Roman" w:cs="Times New Roman"/>
                <w:sz w:val="24"/>
                <w:szCs w:val="24"/>
                <w:lang w:eastAsia="ru-RU"/>
              </w:rPr>
              <w:t>критический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Класс пассивный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Разнообразие форм проведения классных часов</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pacing w:val="1"/>
                <w:sz w:val="24"/>
                <w:szCs w:val="24"/>
                <w:lang w:eastAsia="ru-RU"/>
              </w:rPr>
            </w:pPr>
            <w:r w:rsidRPr="001051C3">
              <w:rPr>
                <w:rFonts w:ascii="Times New Roman" w:eastAsia="Times New Roman" w:hAnsi="Times New Roman" w:cs="Times New Roman"/>
                <w:spacing w:val="-2"/>
                <w:sz w:val="24"/>
                <w:szCs w:val="24"/>
                <w:lang w:eastAsia="ru-RU"/>
              </w:rPr>
              <w:t xml:space="preserve">Классные часы, собрания </w:t>
            </w:r>
            <w:r w:rsidRPr="001051C3">
              <w:rPr>
                <w:rFonts w:ascii="Times New Roman" w:eastAsia="Times New Roman" w:hAnsi="Times New Roman" w:cs="Times New Roman"/>
                <w:spacing w:val="-1"/>
                <w:sz w:val="24"/>
                <w:szCs w:val="24"/>
                <w:lang w:eastAsia="ru-RU"/>
              </w:rPr>
              <w:t xml:space="preserve">проводятся с приглашением </w:t>
            </w:r>
            <w:r w:rsidRPr="001051C3">
              <w:rPr>
                <w:rFonts w:ascii="Times New Roman" w:eastAsia="Times New Roman" w:hAnsi="Times New Roman" w:cs="Times New Roman"/>
                <w:spacing w:val="-2"/>
                <w:sz w:val="24"/>
                <w:szCs w:val="24"/>
                <w:lang w:eastAsia="ru-RU"/>
              </w:rPr>
              <w:t xml:space="preserve">специалистов, с подготовкой и </w:t>
            </w:r>
            <w:r w:rsidRPr="001051C3">
              <w:rPr>
                <w:rFonts w:ascii="Times New Roman" w:eastAsia="Times New Roman" w:hAnsi="Times New Roman" w:cs="Times New Roman"/>
                <w:spacing w:val="1"/>
                <w:sz w:val="24"/>
                <w:szCs w:val="24"/>
                <w:lang w:eastAsia="ru-RU"/>
              </w:rPr>
              <w:t xml:space="preserve">проведением самими детьми – </w:t>
            </w:r>
            <w:proofErr w:type="gramStart"/>
            <w:r w:rsidRPr="001051C3">
              <w:rPr>
                <w:rFonts w:ascii="Times New Roman" w:eastAsia="Times New Roman" w:hAnsi="Times New Roman" w:cs="Times New Roman"/>
                <w:spacing w:val="1"/>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pacing w:val="-3"/>
                <w:sz w:val="24"/>
                <w:szCs w:val="24"/>
                <w:lang w:eastAsia="ru-RU"/>
              </w:rPr>
            </w:pPr>
            <w:r w:rsidRPr="001051C3">
              <w:rPr>
                <w:rFonts w:ascii="Times New Roman" w:eastAsia="Times New Roman" w:hAnsi="Times New Roman" w:cs="Times New Roman"/>
                <w:spacing w:val="-2"/>
                <w:sz w:val="24"/>
                <w:szCs w:val="24"/>
                <w:lang w:eastAsia="ru-RU"/>
              </w:rPr>
              <w:t xml:space="preserve">Классные часы, собрания </w:t>
            </w:r>
            <w:r w:rsidRPr="001051C3">
              <w:rPr>
                <w:rFonts w:ascii="Times New Roman" w:eastAsia="Times New Roman" w:hAnsi="Times New Roman" w:cs="Times New Roman"/>
                <w:spacing w:val="-3"/>
                <w:sz w:val="24"/>
                <w:szCs w:val="24"/>
                <w:lang w:eastAsia="ru-RU"/>
              </w:rPr>
              <w:t xml:space="preserve">проводятся самим учителем, учащиеся активные участники – </w:t>
            </w:r>
            <w:proofErr w:type="gramStart"/>
            <w:r w:rsidRPr="001051C3">
              <w:rPr>
                <w:rFonts w:ascii="Times New Roman" w:eastAsia="Times New Roman" w:hAnsi="Times New Roman" w:cs="Times New Roman"/>
                <w:spacing w:val="-3"/>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pacing w:val="-4"/>
                <w:sz w:val="24"/>
                <w:szCs w:val="24"/>
                <w:lang w:eastAsia="ru-RU"/>
              </w:rPr>
            </w:pPr>
            <w:r w:rsidRPr="001051C3">
              <w:rPr>
                <w:rFonts w:ascii="Times New Roman" w:eastAsia="Times New Roman" w:hAnsi="Times New Roman" w:cs="Times New Roman"/>
                <w:spacing w:val="-2"/>
                <w:sz w:val="24"/>
                <w:szCs w:val="24"/>
                <w:lang w:eastAsia="ru-RU"/>
              </w:rPr>
              <w:t>Классные часы, собрания готов</w:t>
            </w:r>
            <w:r w:rsidRPr="001051C3">
              <w:rPr>
                <w:rFonts w:ascii="Times New Roman" w:eastAsia="Times New Roman" w:hAnsi="Times New Roman" w:cs="Times New Roman"/>
                <w:spacing w:val="-5"/>
                <w:sz w:val="24"/>
                <w:szCs w:val="24"/>
                <w:lang w:eastAsia="ru-RU"/>
              </w:rPr>
              <w:t xml:space="preserve">ятся самим учителем, </w:t>
            </w:r>
            <w:r w:rsidRPr="001051C3">
              <w:rPr>
                <w:rFonts w:ascii="Times New Roman" w:eastAsia="Times New Roman" w:hAnsi="Times New Roman" w:cs="Times New Roman"/>
                <w:spacing w:val="-4"/>
                <w:sz w:val="24"/>
                <w:szCs w:val="24"/>
                <w:lang w:eastAsia="ru-RU"/>
              </w:rPr>
              <w:t xml:space="preserve">учащиеся пассивные участники – </w:t>
            </w:r>
            <w:proofErr w:type="gramStart"/>
            <w:r w:rsidRPr="001051C3">
              <w:rPr>
                <w:rFonts w:ascii="Times New Roman" w:eastAsia="Times New Roman" w:hAnsi="Times New Roman" w:cs="Times New Roman"/>
                <w:spacing w:val="-4"/>
                <w:sz w:val="24"/>
                <w:szCs w:val="24"/>
                <w:lang w:eastAsia="ru-RU"/>
              </w:rPr>
              <w:t>критический</w:t>
            </w:r>
            <w:proofErr w:type="gramEnd"/>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2"/>
                <w:sz w:val="24"/>
                <w:szCs w:val="24"/>
                <w:lang w:eastAsia="ru-RU"/>
              </w:rPr>
              <w:t xml:space="preserve">Классные часы, собрания </w:t>
            </w:r>
            <w:r w:rsidRPr="001051C3">
              <w:rPr>
                <w:rFonts w:ascii="Times New Roman" w:eastAsia="Times New Roman" w:hAnsi="Times New Roman" w:cs="Times New Roman"/>
                <w:spacing w:val="-4"/>
                <w:sz w:val="24"/>
                <w:szCs w:val="24"/>
                <w:lang w:eastAsia="ru-RU"/>
              </w:rPr>
              <w:t xml:space="preserve">проводятся не регулярно - </w:t>
            </w:r>
            <w:proofErr w:type="gramStart"/>
            <w:r w:rsidRPr="001051C3">
              <w:rPr>
                <w:rFonts w:ascii="Times New Roman" w:eastAsia="Times New Roman" w:hAnsi="Times New Roman" w:cs="Times New Roman"/>
                <w:spacing w:val="-4"/>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Проведение открытых </w:t>
            </w:r>
            <w:proofErr w:type="spellStart"/>
            <w:r w:rsidRPr="001051C3">
              <w:rPr>
                <w:rFonts w:ascii="Times New Roman" w:eastAsia="Times New Roman" w:hAnsi="Times New Roman" w:cs="Times New Roman"/>
                <w:b/>
                <w:sz w:val="24"/>
                <w:szCs w:val="24"/>
                <w:lang w:eastAsia="ru-RU"/>
              </w:rPr>
              <w:t>воспит</w:t>
            </w:r>
            <w:proofErr w:type="spellEnd"/>
            <w:r w:rsidRPr="001051C3">
              <w:rPr>
                <w:rFonts w:ascii="Times New Roman" w:eastAsia="Times New Roman" w:hAnsi="Times New Roman" w:cs="Times New Roman"/>
                <w:b/>
                <w:sz w:val="24"/>
                <w:szCs w:val="24"/>
                <w:lang w:eastAsia="ru-RU"/>
              </w:rPr>
              <w:t>. мероприятий, мастер-классов</w:t>
            </w:r>
          </w:p>
        </w:tc>
        <w:tc>
          <w:tcPr>
            <w:tcW w:w="6602" w:type="dxa"/>
          </w:tcPr>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 xml:space="preserve">На уровне города </w:t>
            </w:r>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На уровне района</w:t>
            </w:r>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 xml:space="preserve">На уровне школы </w:t>
            </w:r>
          </w:p>
          <w:p w:rsidR="009E7D9A" w:rsidRPr="001051C3" w:rsidRDefault="009E7D9A" w:rsidP="00BA21F8">
            <w:pPr>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Не участвует</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8</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proofErr w:type="gramStart"/>
            <w:r w:rsidRPr="001051C3">
              <w:rPr>
                <w:rFonts w:ascii="Times New Roman" w:eastAsia="Times New Roman" w:hAnsi="Times New Roman" w:cs="Times New Roman"/>
                <w:b/>
                <w:sz w:val="24"/>
                <w:szCs w:val="24"/>
                <w:lang w:eastAsia="ru-RU"/>
              </w:rPr>
              <w:t>Контроль за</w:t>
            </w:r>
            <w:proofErr w:type="gramEnd"/>
            <w:r w:rsidRPr="001051C3">
              <w:rPr>
                <w:rFonts w:ascii="Times New Roman" w:eastAsia="Times New Roman" w:hAnsi="Times New Roman" w:cs="Times New Roman"/>
                <w:b/>
                <w:sz w:val="24"/>
                <w:szCs w:val="24"/>
                <w:lang w:eastAsia="ru-RU"/>
              </w:rPr>
              <w:t xml:space="preserve"> внеурочной занятостью</w:t>
            </w:r>
          </w:p>
          <w:p w:rsidR="009E7D9A" w:rsidRPr="001051C3" w:rsidRDefault="009E7D9A" w:rsidP="00BA21F8">
            <w:pPr>
              <w:spacing w:after="0" w:line="240" w:lineRule="auto"/>
              <w:jc w:val="both"/>
              <w:rPr>
                <w:rFonts w:ascii="Times New Roman" w:eastAsia="Times New Roman" w:hAnsi="Times New Roman" w:cs="Times New Roman"/>
                <w:b/>
                <w:sz w:val="24"/>
                <w:szCs w:val="24"/>
                <w:lang w:eastAsia="ru-RU"/>
              </w:rPr>
            </w:pPr>
          </w:p>
        </w:tc>
        <w:tc>
          <w:tcPr>
            <w:tcW w:w="6602" w:type="dxa"/>
          </w:tcPr>
          <w:p w:rsidR="009E7D9A" w:rsidRPr="001051C3" w:rsidRDefault="009E7D9A" w:rsidP="00BA21F8">
            <w:pPr>
              <w:shd w:val="clear" w:color="auto" w:fill="FFFFFF"/>
              <w:spacing w:after="0" w:line="240" w:lineRule="auto"/>
              <w:rPr>
                <w:rFonts w:ascii="Times New Roman" w:eastAsia="Times New Roman" w:hAnsi="Times New Roman" w:cs="Times New Roman"/>
                <w:spacing w:val="-1"/>
                <w:sz w:val="24"/>
                <w:szCs w:val="24"/>
                <w:lang w:eastAsia="ru-RU"/>
              </w:rPr>
            </w:pPr>
            <w:r w:rsidRPr="001051C3">
              <w:rPr>
                <w:rFonts w:ascii="Times New Roman" w:eastAsia="Times New Roman" w:hAnsi="Times New Roman" w:cs="Times New Roman"/>
                <w:spacing w:val="-3"/>
                <w:sz w:val="24"/>
                <w:szCs w:val="24"/>
                <w:lang w:eastAsia="ru-RU"/>
              </w:rPr>
              <w:t xml:space="preserve">Список внеурочной занятости </w:t>
            </w:r>
            <w:r w:rsidRPr="001051C3">
              <w:rPr>
                <w:rFonts w:ascii="Times New Roman" w:eastAsia="Times New Roman" w:hAnsi="Times New Roman" w:cs="Times New Roman"/>
                <w:spacing w:val="-1"/>
                <w:sz w:val="24"/>
                <w:szCs w:val="24"/>
                <w:lang w:eastAsia="ru-RU"/>
              </w:rPr>
              <w:t xml:space="preserve">ведётся, соответствует </w:t>
            </w:r>
            <w:r w:rsidRPr="001051C3">
              <w:rPr>
                <w:rFonts w:ascii="Times New Roman" w:eastAsia="Times New Roman" w:hAnsi="Times New Roman" w:cs="Times New Roman"/>
                <w:spacing w:val="-3"/>
                <w:sz w:val="24"/>
                <w:szCs w:val="24"/>
                <w:lang w:eastAsia="ru-RU"/>
              </w:rPr>
              <w:t xml:space="preserve">действительному положению </w:t>
            </w:r>
            <w:r w:rsidRPr="001051C3">
              <w:rPr>
                <w:rFonts w:ascii="Times New Roman" w:eastAsia="Times New Roman" w:hAnsi="Times New Roman" w:cs="Times New Roman"/>
                <w:spacing w:val="-1"/>
                <w:sz w:val="24"/>
                <w:szCs w:val="24"/>
                <w:lang w:eastAsia="ru-RU"/>
              </w:rPr>
              <w:t xml:space="preserve">дел. Занято 100-80% детей – </w:t>
            </w:r>
            <w:proofErr w:type="gramStart"/>
            <w:r w:rsidRPr="001051C3">
              <w:rPr>
                <w:rFonts w:ascii="Times New Roman" w:eastAsia="Times New Roman" w:hAnsi="Times New Roman" w:cs="Times New Roman"/>
                <w:spacing w:val="-1"/>
                <w:sz w:val="24"/>
                <w:szCs w:val="24"/>
                <w:lang w:eastAsia="ru-RU"/>
              </w:rPr>
              <w:t>оптимальный</w:t>
            </w:r>
            <w:proofErr w:type="gramEnd"/>
          </w:p>
          <w:p w:rsidR="009E7D9A" w:rsidRPr="001051C3" w:rsidRDefault="009E7D9A" w:rsidP="00BA21F8">
            <w:pPr>
              <w:shd w:val="clear" w:color="auto" w:fill="FFFFFF"/>
              <w:spacing w:after="0" w:line="240" w:lineRule="auto"/>
              <w:rPr>
                <w:rFonts w:ascii="Times New Roman" w:eastAsia="Times New Roman" w:hAnsi="Times New Roman" w:cs="Times New Roman"/>
                <w:spacing w:val="-2"/>
                <w:sz w:val="24"/>
                <w:szCs w:val="24"/>
                <w:lang w:eastAsia="ru-RU"/>
              </w:rPr>
            </w:pPr>
            <w:r w:rsidRPr="001051C3">
              <w:rPr>
                <w:rFonts w:ascii="Times New Roman" w:eastAsia="Times New Roman" w:hAnsi="Times New Roman" w:cs="Times New Roman"/>
                <w:spacing w:val="-2"/>
                <w:sz w:val="24"/>
                <w:szCs w:val="24"/>
                <w:lang w:eastAsia="ru-RU"/>
              </w:rPr>
              <w:t xml:space="preserve">Список внеурочной занятости ведётся, соответствует </w:t>
            </w:r>
            <w:r w:rsidRPr="001051C3">
              <w:rPr>
                <w:rFonts w:ascii="Times New Roman" w:eastAsia="Times New Roman" w:hAnsi="Times New Roman" w:cs="Times New Roman"/>
                <w:spacing w:val="-7"/>
                <w:sz w:val="24"/>
                <w:szCs w:val="24"/>
                <w:lang w:eastAsia="ru-RU"/>
              </w:rPr>
              <w:t>действительному положению дел. З</w:t>
            </w:r>
            <w:r w:rsidRPr="001051C3">
              <w:rPr>
                <w:rFonts w:ascii="Times New Roman" w:eastAsia="Times New Roman" w:hAnsi="Times New Roman" w:cs="Times New Roman"/>
                <w:spacing w:val="-2"/>
                <w:sz w:val="24"/>
                <w:szCs w:val="24"/>
                <w:lang w:eastAsia="ru-RU"/>
              </w:rPr>
              <w:t xml:space="preserve">анято 79-50% детей – </w:t>
            </w:r>
            <w:proofErr w:type="gramStart"/>
            <w:r w:rsidRPr="001051C3">
              <w:rPr>
                <w:rFonts w:ascii="Times New Roman" w:eastAsia="Times New Roman" w:hAnsi="Times New Roman" w:cs="Times New Roman"/>
                <w:spacing w:val="-2"/>
                <w:sz w:val="24"/>
                <w:szCs w:val="24"/>
                <w:lang w:eastAsia="ru-RU"/>
              </w:rPr>
              <w:t>допустимый</w:t>
            </w:r>
            <w:proofErr w:type="gramEnd"/>
          </w:p>
          <w:p w:rsidR="009E7D9A" w:rsidRPr="001051C3" w:rsidRDefault="009E7D9A" w:rsidP="00BA21F8">
            <w:pPr>
              <w:shd w:val="clear" w:color="auto" w:fill="FFFFFF"/>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4"/>
                <w:sz w:val="24"/>
                <w:szCs w:val="24"/>
                <w:lang w:eastAsia="ru-RU"/>
              </w:rPr>
              <w:t xml:space="preserve">Список ведется формально, не </w:t>
            </w:r>
            <w:r w:rsidRPr="001051C3">
              <w:rPr>
                <w:rFonts w:ascii="Times New Roman" w:eastAsia="Times New Roman" w:hAnsi="Times New Roman" w:cs="Times New Roman"/>
                <w:spacing w:val="-2"/>
                <w:sz w:val="24"/>
                <w:szCs w:val="24"/>
                <w:lang w:eastAsia="ru-RU"/>
              </w:rPr>
              <w:t xml:space="preserve">соответствует </w:t>
            </w:r>
            <w:r w:rsidRPr="001051C3">
              <w:rPr>
                <w:rFonts w:ascii="Times New Roman" w:eastAsia="Times New Roman" w:hAnsi="Times New Roman" w:cs="Times New Roman"/>
                <w:spacing w:val="-3"/>
                <w:sz w:val="24"/>
                <w:szCs w:val="24"/>
                <w:lang w:eastAsia="ru-RU"/>
              </w:rPr>
              <w:t xml:space="preserve">действительному </w:t>
            </w:r>
            <w:r w:rsidRPr="001051C3">
              <w:rPr>
                <w:rFonts w:ascii="Times New Roman" w:eastAsia="Times New Roman" w:hAnsi="Times New Roman" w:cs="Times New Roman"/>
                <w:spacing w:val="-3"/>
                <w:sz w:val="24"/>
                <w:szCs w:val="24"/>
                <w:lang w:eastAsia="ru-RU"/>
              </w:rPr>
              <w:lastRenderedPageBreak/>
              <w:t xml:space="preserve">положению </w:t>
            </w:r>
            <w:r w:rsidRPr="001051C3">
              <w:rPr>
                <w:rFonts w:ascii="Times New Roman" w:eastAsia="Times New Roman" w:hAnsi="Times New Roman" w:cs="Times New Roman"/>
                <w:spacing w:val="-8"/>
                <w:sz w:val="24"/>
                <w:szCs w:val="24"/>
                <w:lang w:eastAsia="ru-RU"/>
              </w:rPr>
              <w:t xml:space="preserve">дел. Занято менее 50% детей - </w:t>
            </w:r>
            <w:proofErr w:type="gramStart"/>
            <w:r w:rsidRPr="001051C3">
              <w:rPr>
                <w:rFonts w:ascii="Times New Roman" w:eastAsia="Times New Roman" w:hAnsi="Times New Roman" w:cs="Times New Roman"/>
                <w:spacing w:val="-8"/>
                <w:sz w:val="24"/>
                <w:szCs w:val="24"/>
                <w:lang w:eastAsia="ru-RU"/>
              </w:rPr>
              <w:t>критический</w:t>
            </w:r>
            <w:proofErr w:type="gramEnd"/>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pacing w:val="-3"/>
                <w:sz w:val="24"/>
                <w:szCs w:val="24"/>
                <w:lang w:eastAsia="ru-RU"/>
              </w:rPr>
              <w:t>Список занятости не составлен и не ведётся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833109"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 xml:space="preserve">      </w:t>
            </w:r>
            <w:r w:rsidR="009E7D9A"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9</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О</w:t>
            </w:r>
            <w:r w:rsidR="00833109" w:rsidRPr="001051C3">
              <w:rPr>
                <w:rFonts w:ascii="Times New Roman" w:eastAsia="Times New Roman" w:hAnsi="Times New Roman" w:cs="Times New Roman"/>
                <w:b/>
                <w:sz w:val="24"/>
                <w:szCs w:val="24"/>
                <w:lang w:eastAsia="ru-RU"/>
              </w:rPr>
              <w:t xml:space="preserve">рганизация социально </w:t>
            </w:r>
            <w:proofErr w:type="gramStart"/>
            <w:r w:rsidR="00833109" w:rsidRPr="001051C3">
              <w:rPr>
                <w:rFonts w:ascii="Times New Roman" w:eastAsia="Times New Roman" w:hAnsi="Times New Roman" w:cs="Times New Roman"/>
                <w:b/>
                <w:sz w:val="24"/>
                <w:szCs w:val="24"/>
                <w:lang w:eastAsia="ru-RU"/>
              </w:rPr>
              <w:t>–п</w:t>
            </w:r>
            <w:proofErr w:type="gramEnd"/>
            <w:r w:rsidR="00833109" w:rsidRPr="001051C3">
              <w:rPr>
                <w:rFonts w:ascii="Times New Roman" w:eastAsia="Times New Roman" w:hAnsi="Times New Roman" w:cs="Times New Roman"/>
                <w:b/>
                <w:sz w:val="24"/>
                <w:szCs w:val="24"/>
                <w:lang w:eastAsia="ru-RU"/>
              </w:rPr>
              <w:t>сихологи</w:t>
            </w:r>
            <w:r w:rsidRPr="001051C3">
              <w:rPr>
                <w:rFonts w:ascii="Times New Roman" w:eastAsia="Times New Roman" w:hAnsi="Times New Roman" w:cs="Times New Roman"/>
                <w:b/>
                <w:sz w:val="24"/>
                <w:szCs w:val="24"/>
                <w:lang w:eastAsia="ru-RU"/>
              </w:rPr>
              <w:t>ческого сопров</w:t>
            </w:r>
            <w:r w:rsidR="00833109" w:rsidRPr="001051C3">
              <w:rPr>
                <w:rFonts w:ascii="Times New Roman" w:eastAsia="Times New Roman" w:hAnsi="Times New Roman" w:cs="Times New Roman"/>
                <w:b/>
                <w:sz w:val="24"/>
                <w:szCs w:val="24"/>
                <w:lang w:eastAsia="ru-RU"/>
              </w:rPr>
              <w:t>ождения воспи</w:t>
            </w:r>
            <w:r w:rsidRPr="001051C3">
              <w:rPr>
                <w:rFonts w:ascii="Times New Roman" w:eastAsia="Times New Roman" w:hAnsi="Times New Roman" w:cs="Times New Roman"/>
                <w:b/>
                <w:sz w:val="24"/>
                <w:szCs w:val="24"/>
                <w:lang w:eastAsia="ru-RU"/>
              </w:rPr>
              <w:t>тательного процесса</w:t>
            </w:r>
          </w:p>
          <w:p w:rsidR="009E7D9A" w:rsidRPr="001051C3" w:rsidRDefault="009E7D9A" w:rsidP="00BA21F8">
            <w:pPr>
              <w:spacing w:after="0" w:line="240" w:lineRule="auto"/>
              <w:jc w:val="both"/>
              <w:rPr>
                <w:rFonts w:ascii="Times New Roman" w:eastAsia="Times New Roman" w:hAnsi="Times New Roman" w:cs="Times New Roman"/>
                <w:sz w:val="24"/>
                <w:szCs w:val="24"/>
                <w:lang w:eastAsia="ru-RU"/>
              </w:rPr>
            </w:pP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Выявляет уровень направленности личности учащихся совместно с психологом, с соц</w:t>
            </w:r>
            <w:proofErr w:type="gramStart"/>
            <w:r w:rsidRPr="001051C3">
              <w:rPr>
                <w:rFonts w:ascii="Times New Roman" w:eastAsia="Times New Roman" w:hAnsi="Times New Roman" w:cs="Times New Roman"/>
                <w:sz w:val="24"/>
                <w:szCs w:val="24"/>
                <w:lang w:eastAsia="ru-RU"/>
              </w:rPr>
              <w:t>.п</w:t>
            </w:r>
            <w:proofErr w:type="gramEnd"/>
            <w:r w:rsidRPr="001051C3">
              <w:rPr>
                <w:rFonts w:ascii="Times New Roman" w:eastAsia="Times New Roman" w:hAnsi="Times New Roman" w:cs="Times New Roman"/>
                <w:sz w:val="24"/>
                <w:szCs w:val="24"/>
                <w:lang w:eastAsia="ru-RU"/>
              </w:rPr>
              <w:t>едагогом; использует рекомендации в полной мере – оптимальный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Уровень направленности личности детей выявляется самостоятельно классным руководителем, результаты влияют на воспитание - допустимый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Уровень определяется классным руководителем, результаты диагностик не влияют на воспитание - критический</w:t>
            </w:r>
          </w:p>
          <w:p w:rsidR="009E7D9A" w:rsidRPr="001051C3" w:rsidRDefault="009E7D9A" w:rsidP="00BA21F8">
            <w:pPr>
              <w:spacing w:after="0" w:line="240" w:lineRule="auto"/>
              <w:rPr>
                <w:rFonts w:ascii="Times New Roman" w:eastAsia="Times New Roman" w:hAnsi="Times New Roman" w:cs="Times New Roman"/>
                <w:spacing w:val="-5"/>
                <w:sz w:val="24"/>
                <w:szCs w:val="24"/>
                <w:lang w:eastAsia="ru-RU"/>
              </w:rPr>
            </w:pPr>
            <w:r w:rsidRPr="001051C3">
              <w:rPr>
                <w:rFonts w:ascii="Times New Roman" w:eastAsia="Times New Roman" w:hAnsi="Times New Roman" w:cs="Times New Roman"/>
                <w:sz w:val="24"/>
                <w:szCs w:val="24"/>
                <w:lang w:eastAsia="ru-RU"/>
              </w:rPr>
              <w:t>Уровень направленности личности не выявляется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tc>
        <w:tc>
          <w:tcPr>
            <w:tcW w:w="85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10</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Участие педагога в образовательных выставках, профессиональных конкурсах</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Участвует по собственной инициативе – </w:t>
            </w:r>
            <w:proofErr w:type="gramStart"/>
            <w:r w:rsidRPr="001051C3">
              <w:rPr>
                <w:rFonts w:ascii="Times New Roman" w:eastAsia="Times New Roman" w:hAnsi="Times New Roman" w:cs="Times New Roman"/>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Участвует по инициативе администрации – </w:t>
            </w:r>
            <w:proofErr w:type="gramStart"/>
            <w:r w:rsidRPr="001051C3">
              <w:rPr>
                <w:rFonts w:ascii="Times New Roman" w:eastAsia="Times New Roman" w:hAnsi="Times New Roman" w:cs="Times New Roman"/>
                <w:sz w:val="24"/>
                <w:szCs w:val="24"/>
                <w:lang w:eastAsia="ru-RU"/>
              </w:rPr>
              <w:t>допустимый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Не принимает участия, хотя есть материал – критический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Занимает пассивную позицию – </w:t>
            </w:r>
            <w:proofErr w:type="gramStart"/>
            <w:r w:rsidRPr="001051C3">
              <w:rPr>
                <w:rFonts w:ascii="Times New Roman" w:eastAsia="Times New Roman" w:hAnsi="Times New Roman" w:cs="Times New Roman"/>
                <w:sz w:val="24"/>
                <w:szCs w:val="24"/>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11</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Работа </w:t>
            </w:r>
            <w:proofErr w:type="gramStart"/>
            <w:r w:rsidRPr="001051C3">
              <w:rPr>
                <w:rFonts w:ascii="Times New Roman" w:eastAsia="Times New Roman" w:hAnsi="Times New Roman" w:cs="Times New Roman"/>
                <w:b/>
                <w:sz w:val="24"/>
                <w:szCs w:val="24"/>
                <w:lang w:eastAsia="ru-RU"/>
              </w:rPr>
              <w:t>родительского</w:t>
            </w:r>
            <w:proofErr w:type="gramEnd"/>
          </w:p>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комитета, ведение протоколов</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Комитет инициативный, ведутся протоколы – оптимальный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Комитет решает проблемы по инициативе учителя, ведутся протоколы – допустимый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Комитет избран, но не работает, протоколов нет – критический</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Комитет не избран - недопустимый</w:t>
            </w:r>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w:t>
            </w:r>
          </w:p>
        </w:tc>
        <w:tc>
          <w:tcPr>
            <w:tcW w:w="85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833109">
        <w:trPr>
          <w:jc w:val="center"/>
        </w:trPr>
        <w:tc>
          <w:tcPr>
            <w:tcW w:w="861"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12</w:t>
            </w:r>
          </w:p>
        </w:tc>
        <w:tc>
          <w:tcPr>
            <w:tcW w:w="2268" w:type="dxa"/>
          </w:tcPr>
          <w:p w:rsidR="009E7D9A" w:rsidRPr="001051C3" w:rsidRDefault="009E7D9A" w:rsidP="00BA21F8">
            <w:pPr>
              <w:spacing w:after="0" w:line="240" w:lineRule="auto"/>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Работа с детьми, стоящими на учёте</w:t>
            </w:r>
          </w:p>
        </w:tc>
        <w:tc>
          <w:tcPr>
            <w:tcW w:w="6602"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Детей, стоящих на учете нет - </w:t>
            </w:r>
            <w:proofErr w:type="gramStart"/>
            <w:r w:rsidRPr="001051C3">
              <w:rPr>
                <w:rFonts w:ascii="Times New Roman" w:eastAsia="Times New Roman" w:hAnsi="Times New Roman" w:cs="Times New Roman"/>
                <w:sz w:val="24"/>
                <w:szCs w:val="24"/>
                <w:lang w:eastAsia="ru-RU"/>
              </w:rPr>
              <w:t>оптимальный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Есть стоящие на учете или выявлена группа риска,  есть план работы с этими учащимися  – допустимый</w:t>
            </w:r>
          </w:p>
          <w:p w:rsidR="009E7D9A" w:rsidRPr="001051C3" w:rsidRDefault="009E7D9A" w:rsidP="00BA21F8">
            <w:pPr>
              <w:spacing w:after="0" w:line="240" w:lineRule="auto"/>
              <w:rPr>
                <w:rFonts w:ascii="Times New Roman" w:eastAsia="Times New Roman" w:hAnsi="Times New Roman" w:cs="Times New Roman"/>
                <w:sz w:val="24"/>
                <w:szCs w:val="24"/>
                <w:u w:val="single"/>
                <w:lang w:eastAsia="ru-RU"/>
              </w:rPr>
            </w:pPr>
            <w:r w:rsidRPr="001051C3">
              <w:rPr>
                <w:rFonts w:ascii="Times New Roman" w:eastAsia="Times New Roman" w:hAnsi="Times New Roman" w:cs="Times New Roman"/>
                <w:sz w:val="24"/>
                <w:szCs w:val="24"/>
                <w:lang w:eastAsia="ru-RU"/>
              </w:rPr>
              <w:t xml:space="preserve">Работа с учащимися группы риска и стоящими на учете ведется  - </w:t>
            </w:r>
            <w:proofErr w:type="gramStart"/>
            <w:r w:rsidRPr="001051C3">
              <w:rPr>
                <w:rFonts w:ascii="Times New Roman" w:eastAsia="Times New Roman" w:hAnsi="Times New Roman" w:cs="Times New Roman"/>
                <w:sz w:val="24"/>
                <w:szCs w:val="24"/>
                <w:u w:val="single"/>
                <w:lang w:eastAsia="ru-RU"/>
              </w:rPr>
              <w:t>спонтанно-критический</w:t>
            </w:r>
            <w:proofErr w:type="gram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Велико количество учащихся группы риска, работа с ними не ведется - </w:t>
            </w:r>
            <w:proofErr w:type="gramStart"/>
            <w:r w:rsidRPr="001051C3">
              <w:rPr>
                <w:rFonts w:ascii="Times New Roman" w:eastAsia="Times New Roman" w:hAnsi="Times New Roman" w:cs="Times New Roman"/>
                <w:sz w:val="24"/>
                <w:szCs w:val="24"/>
                <w:u w:val="single"/>
                <w:lang w:eastAsia="ru-RU"/>
              </w:rPr>
              <w:t>недопустимый</w:t>
            </w:r>
            <w:proofErr w:type="gramEnd"/>
          </w:p>
        </w:tc>
        <w:tc>
          <w:tcPr>
            <w:tcW w:w="992" w:type="dxa"/>
          </w:tcPr>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1 </w:t>
            </w: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p>
          <w:p w:rsidR="009E7D9A"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0 </w:t>
            </w:r>
          </w:p>
        </w:tc>
        <w:tc>
          <w:tcPr>
            <w:tcW w:w="85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850"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911" w:type="dxa"/>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bl>
    <w:p w:rsidR="009E7D9A" w:rsidRPr="001051C3" w:rsidRDefault="009E7D9A" w:rsidP="00BA21F8">
      <w:pPr>
        <w:spacing w:after="0" w:line="240" w:lineRule="auto"/>
        <w:jc w:val="center"/>
        <w:rPr>
          <w:rFonts w:ascii="Times New Roman" w:eastAsia="Times New Roman" w:hAnsi="Times New Roman" w:cs="Times New Roman"/>
          <w:b/>
          <w:sz w:val="28"/>
          <w:szCs w:val="28"/>
          <w:lang w:eastAsia="ru-RU"/>
        </w:rPr>
      </w:pPr>
      <w:r w:rsidRPr="001051C3">
        <w:rPr>
          <w:rFonts w:ascii="Times New Roman" w:eastAsia="Times New Roman" w:hAnsi="Times New Roman" w:cs="Times New Roman"/>
          <w:b/>
          <w:sz w:val="28"/>
          <w:szCs w:val="28"/>
          <w:lang w:eastAsia="ru-RU"/>
        </w:rPr>
        <w:t>Уровень социализации детей</w:t>
      </w:r>
    </w:p>
    <w:p w:rsidR="00750C6C" w:rsidRPr="001051C3" w:rsidRDefault="009E7D9A" w:rsidP="00BA21F8">
      <w:pPr>
        <w:spacing w:after="0" w:line="240" w:lineRule="auto"/>
        <w:jc w:val="center"/>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Вопросы теста диагностики социально-психологической адаптации по методике К. </w:t>
      </w:r>
      <w:proofErr w:type="spellStart"/>
      <w:r w:rsidRPr="001051C3">
        <w:rPr>
          <w:rFonts w:ascii="Times New Roman" w:eastAsia="Times New Roman" w:hAnsi="Times New Roman" w:cs="Times New Roman"/>
          <w:sz w:val="24"/>
          <w:szCs w:val="24"/>
          <w:lang w:eastAsia="ru-RU"/>
        </w:rPr>
        <w:t>Роджерса</w:t>
      </w:r>
      <w:proofErr w:type="spellEnd"/>
      <w:r w:rsidRPr="001051C3">
        <w:rPr>
          <w:rFonts w:ascii="Times New Roman" w:eastAsia="Times New Roman" w:hAnsi="Times New Roman" w:cs="Times New Roman"/>
          <w:sz w:val="24"/>
          <w:szCs w:val="24"/>
          <w:lang w:eastAsia="ru-RU"/>
        </w:rPr>
        <w:t xml:space="preserve"> и Р. </w:t>
      </w:r>
      <w:proofErr w:type="spellStart"/>
      <w:r w:rsidRPr="001051C3">
        <w:rPr>
          <w:rFonts w:ascii="Times New Roman" w:eastAsia="Times New Roman" w:hAnsi="Times New Roman" w:cs="Times New Roman"/>
          <w:sz w:val="24"/>
          <w:szCs w:val="24"/>
          <w:lang w:eastAsia="ru-RU"/>
        </w:rPr>
        <w:t>Даймонда</w:t>
      </w:r>
      <w:proofErr w:type="spellEnd"/>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                Испытывает неловкость, когда вступает с кем-нибудь в разговор. </w:t>
      </w:r>
      <w:r w:rsidRPr="001051C3">
        <w:rPr>
          <w:rFonts w:ascii="Times New Roman" w:eastAsia="Times New Roman" w:hAnsi="Times New Roman" w:cs="Times New Roman"/>
          <w:sz w:val="24"/>
          <w:szCs w:val="24"/>
          <w:lang w:eastAsia="ru-RU"/>
        </w:rPr>
        <w:br/>
        <w:t>2.                Нет желания раскрываться перед друзьями и одноклассниками. </w:t>
      </w:r>
      <w:r w:rsidRPr="001051C3">
        <w:rPr>
          <w:rFonts w:ascii="Times New Roman" w:eastAsia="Times New Roman" w:hAnsi="Times New Roman" w:cs="Times New Roman"/>
          <w:sz w:val="24"/>
          <w:szCs w:val="24"/>
          <w:lang w:eastAsia="ru-RU"/>
        </w:rPr>
        <w:br/>
        <w:t>3.                Во всем любит состязание, соревнование, борьбу. </w:t>
      </w:r>
      <w:r w:rsidRPr="001051C3">
        <w:rPr>
          <w:rFonts w:ascii="Times New Roman" w:eastAsia="Times New Roman" w:hAnsi="Times New Roman" w:cs="Times New Roman"/>
          <w:sz w:val="24"/>
          <w:szCs w:val="24"/>
          <w:lang w:eastAsia="ru-RU"/>
        </w:rPr>
        <w:br/>
        <w:t>4.                Предъявляет к себе высокие требования. </w:t>
      </w:r>
      <w:r w:rsidRPr="001051C3">
        <w:rPr>
          <w:rFonts w:ascii="Times New Roman" w:eastAsia="Times New Roman" w:hAnsi="Times New Roman" w:cs="Times New Roman"/>
          <w:sz w:val="24"/>
          <w:szCs w:val="24"/>
          <w:lang w:eastAsia="ru-RU"/>
        </w:rPr>
        <w:br/>
      </w:r>
      <w:r w:rsidRPr="001051C3">
        <w:rPr>
          <w:rFonts w:ascii="Times New Roman" w:eastAsia="Times New Roman" w:hAnsi="Times New Roman" w:cs="Times New Roman"/>
          <w:sz w:val="24"/>
          <w:szCs w:val="24"/>
          <w:lang w:eastAsia="ru-RU"/>
        </w:rPr>
        <w:lastRenderedPageBreak/>
        <w:t>5.                Часто ругает себя за плохие оценки. </w:t>
      </w:r>
      <w:r w:rsidRPr="001051C3">
        <w:rPr>
          <w:rFonts w:ascii="Times New Roman" w:eastAsia="Times New Roman" w:hAnsi="Times New Roman" w:cs="Times New Roman"/>
          <w:sz w:val="24"/>
          <w:szCs w:val="24"/>
          <w:lang w:eastAsia="ru-RU"/>
        </w:rPr>
        <w:br/>
        <w:t>6.                Часто чувствует себя обиженным. </w:t>
      </w:r>
      <w:r w:rsidRPr="001051C3">
        <w:rPr>
          <w:rFonts w:ascii="Times New Roman" w:eastAsia="Times New Roman" w:hAnsi="Times New Roman" w:cs="Times New Roman"/>
          <w:sz w:val="24"/>
          <w:szCs w:val="24"/>
          <w:lang w:eastAsia="ru-RU"/>
        </w:rPr>
        <w:br/>
        <w:t>7.                Сомневается, что может нравиться </w:t>
      </w:r>
      <w:hyperlink r:id="rId17" w:tooltip="Мальчик" w:history="1">
        <w:r w:rsidRPr="001051C3">
          <w:rPr>
            <w:rFonts w:ascii="Times New Roman" w:eastAsia="Times New Roman" w:hAnsi="Times New Roman" w:cs="Times New Roman"/>
            <w:sz w:val="24"/>
            <w:szCs w:val="24"/>
            <w:lang w:eastAsia="ru-RU"/>
          </w:rPr>
          <w:t>мальчикам</w:t>
        </w:r>
      </w:hyperlink>
      <w:r w:rsidRPr="001051C3">
        <w:rPr>
          <w:rFonts w:ascii="Times New Roman" w:eastAsia="Times New Roman" w:hAnsi="Times New Roman" w:cs="Times New Roman"/>
          <w:sz w:val="24"/>
          <w:szCs w:val="24"/>
          <w:lang w:eastAsia="ru-RU"/>
        </w:rPr>
        <w:t> или девочкам из своего класса. </w:t>
      </w:r>
      <w:r w:rsidRPr="001051C3">
        <w:rPr>
          <w:rFonts w:ascii="Times New Roman" w:eastAsia="Times New Roman" w:hAnsi="Times New Roman" w:cs="Times New Roman"/>
          <w:sz w:val="24"/>
          <w:szCs w:val="24"/>
          <w:lang w:eastAsia="ru-RU"/>
        </w:rPr>
        <w:br/>
        <w:t>8.                Свои обещания выполняет всегда. </w:t>
      </w:r>
      <w:r w:rsidRPr="001051C3">
        <w:rPr>
          <w:rFonts w:ascii="Times New Roman" w:eastAsia="Times New Roman" w:hAnsi="Times New Roman" w:cs="Times New Roman"/>
          <w:sz w:val="24"/>
          <w:szCs w:val="24"/>
          <w:lang w:eastAsia="ru-RU"/>
        </w:rPr>
        <w:br/>
        <w:t>9.                Теплые, добрые отношения с одноклассниками и учителями. </w:t>
      </w:r>
      <w:r w:rsidRPr="001051C3">
        <w:rPr>
          <w:rFonts w:ascii="Times New Roman" w:eastAsia="Times New Roman" w:hAnsi="Times New Roman" w:cs="Times New Roman"/>
          <w:sz w:val="24"/>
          <w:szCs w:val="24"/>
          <w:lang w:eastAsia="ru-RU"/>
        </w:rPr>
        <w:br/>
        <w:t>10.           Ребенок сдержанный, замкнутый, держится ото всех чуть в стороне. </w:t>
      </w:r>
      <w:r w:rsidRPr="001051C3">
        <w:rPr>
          <w:rFonts w:ascii="Times New Roman" w:eastAsia="Times New Roman" w:hAnsi="Times New Roman" w:cs="Times New Roman"/>
          <w:sz w:val="24"/>
          <w:szCs w:val="24"/>
          <w:lang w:eastAsia="ru-RU"/>
        </w:rPr>
        <w:br/>
        <w:t>11.           В своих неудачах винит себя. </w:t>
      </w:r>
      <w:r w:rsidRPr="001051C3">
        <w:rPr>
          <w:rFonts w:ascii="Times New Roman" w:eastAsia="Times New Roman" w:hAnsi="Times New Roman" w:cs="Times New Roman"/>
          <w:sz w:val="24"/>
          <w:szCs w:val="24"/>
          <w:lang w:eastAsia="ru-RU"/>
        </w:rPr>
        <w:br/>
        <w:t>12.           </w:t>
      </w:r>
      <w:hyperlink r:id="rId18" w:tooltip="Товарищ" w:history="1">
        <w:r w:rsidRPr="001051C3">
          <w:rPr>
            <w:rFonts w:ascii="Times New Roman" w:eastAsia="Times New Roman" w:hAnsi="Times New Roman" w:cs="Times New Roman"/>
            <w:sz w:val="24"/>
            <w:szCs w:val="24"/>
            <w:lang w:eastAsia="ru-RU"/>
          </w:rPr>
          <w:t>Товарищ</w:t>
        </w:r>
      </w:hyperlink>
      <w:r w:rsidRPr="001051C3">
        <w:rPr>
          <w:rFonts w:ascii="Times New Roman" w:eastAsia="Times New Roman" w:hAnsi="Times New Roman" w:cs="Times New Roman"/>
          <w:sz w:val="24"/>
          <w:szCs w:val="24"/>
          <w:lang w:eastAsia="ru-RU"/>
        </w:rPr>
        <w:t> ответственный; на него можно положиться. </w:t>
      </w:r>
      <w:r w:rsidRPr="001051C3">
        <w:rPr>
          <w:rFonts w:ascii="Times New Roman" w:eastAsia="Times New Roman" w:hAnsi="Times New Roman" w:cs="Times New Roman"/>
          <w:sz w:val="24"/>
          <w:szCs w:val="24"/>
          <w:lang w:eastAsia="ru-RU"/>
        </w:rPr>
        <w:br/>
        <w:t>13.           Чувствует, что не в силах хоть что-нибудь изменить, все усилия напрасны. </w:t>
      </w:r>
      <w:r w:rsidRPr="001051C3">
        <w:rPr>
          <w:rFonts w:ascii="Times New Roman" w:eastAsia="Times New Roman" w:hAnsi="Times New Roman" w:cs="Times New Roman"/>
          <w:sz w:val="24"/>
          <w:szCs w:val="24"/>
          <w:lang w:eastAsia="ru-RU"/>
        </w:rPr>
        <w:br/>
        <w:t>14.           На многое смотрит глазами сверстников. </w:t>
      </w:r>
      <w:r w:rsidRPr="001051C3">
        <w:rPr>
          <w:rFonts w:ascii="Times New Roman" w:eastAsia="Times New Roman" w:hAnsi="Times New Roman" w:cs="Times New Roman"/>
          <w:sz w:val="24"/>
          <w:szCs w:val="24"/>
          <w:lang w:eastAsia="ru-RU"/>
        </w:rPr>
        <w:br/>
        <w:t>15.           Принимает в целом те правила и требования, которым надлежит следовать. </w:t>
      </w:r>
      <w:r w:rsidRPr="001051C3">
        <w:rPr>
          <w:rFonts w:ascii="Times New Roman" w:eastAsia="Times New Roman" w:hAnsi="Times New Roman" w:cs="Times New Roman"/>
          <w:sz w:val="24"/>
          <w:szCs w:val="24"/>
          <w:lang w:eastAsia="ru-RU"/>
        </w:rPr>
        <w:br/>
        <w:t>16.           Собственных убеждений и правил не хватает. </w:t>
      </w:r>
      <w:r w:rsidRPr="001051C3">
        <w:rPr>
          <w:rFonts w:ascii="Times New Roman" w:eastAsia="Times New Roman" w:hAnsi="Times New Roman" w:cs="Times New Roman"/>
          <w:sz w:val="24"/>
          <w:szCs w:val="24"/>
          <w:lang w:eastAsia="ru-RU"/>
        </w:rPr>
        <w:br/>
        <w:t>17.           Любит мечтать - иногда прямо среди урока. С трудом возвращается от </w:t>
      </w:r>
      <w:hyperlink r:id="rId19" w:tooltip="Мечты" w:history="1">
        <w:r w:rsidRPr="001051C3">
          <w:rPr>
            <w:rFonts w:ascii="Times New Roman" w:eastAsia="Times New Roman" w:hAnsi="Times New Roman" w:cs="Times New Roman"/>
            <w:sz w:val="24"/>
            <w:szCs w:val="24"/>
            <w:lang w:eastAsia="ru-RU"/>
          </w:rPr>
          <w:t>мечты</w:t>
        </w:r>
      </w:hyperlink>
      <w:r w:rsidRPr="001051C3">
        <w:rPr>
          <w:rFonts w:ascii="Times New Roman" w:eastAsia="Times New Roman" w:hAnsi="Times New Roman" w:cs="Times New Roman"/>
          <w:sz w:val="24"/>
          <w:szCs w:val="24"/>
          <w:lang w:eastAsia="ru-RU"/>
        </w:rPr>
        <w:t> к действительности. </w:t>
      </w:r>
      <w:r w:rsidRPr="001051C3">
        <w:rPr>
          <w:rFonts w:ascii="Times New Roman" w:eastAsia="Times New Roman" w:hAnsi="Times New Roman" w:cs="Times New Roman"/>
          <w:sz w:val="24"/>
          <w:szCs w:val="24"/>
          <w:lang w:eastAsia="ru-RU"/>
        </w:rPr>
        <w:br/>
        <w:t>18.           Всегда готов к защите и даже нападению: «застревает» на переживании обид, мысленно перебирая способы мщения обидчикам. </w:t>
      </w:r>
      <w:r w:rsidRPr="001051C3">
        <w:rPr>
          <w:rFonts w:ascii="Times New Roman" w:eastAsia="Times New Roman" w:hAnsi="Times New Roman" w:cs="Times New Roman"/>
          <w:sz w:val="24"/>
          <w:szCs w:val="24"/>
          <w:lang w:eastAsia="ru-RU"/>
        </w:rPr>
        <w:br/>
        <w:t>19.           Умеет управлять собой и собственными поступками, заставлять себя, разрешать себе; самоконтроль для него не проблема. </w:t>
      </w:r>
      <w:r w:rsidRPr="001051C3">
        <w:rPr>
          <w:rFonts w:ascii="Times New Roman" w:eastAsia="Times New Roman" w:hAnsi="Times New Roman" w:cs="Times New Roman"/>
          <w:sz w:val="24"/>
          <w:szCs w:val="24"/>
          <w:lang w:eastAsia="ru-RU"/>
        </w:rPr>
        <w:br/>
        <w:t>20.           Часто портится настроение: накатывает уныние, хандра. </w:t>
      </w:r>
      <w:r w:rsidRPr="001051C3">
        <w:rPr>
          <w:rFonts w:ascii="Times New Roman" w:eastAsia="Times New Roman" w:hAnsi="Times New Roman" w:cs="Times New Roman"/>
          <w:sz w:val="24"/>
          <w:szCs w:val="24"/>
          <w:lang w:eastAsia="ru-RU"/>
        </w:rPr>
        <w:br/>
        <w:t>21.           Все, что касается других, не волнует: сосредоточен на себе, занят собой. </w:t>
      </w:r>
      <w:r w:rsidRPr="001051C3">
        <w:rPr>
          <w:rFonts w:ascii="Times New Roman" w:eastAsia="Times New Roman" w:hAnsi="Times New Roman" w:cs="Times New Roman"/>
          <w:sz w:val="24"/>
          <w:szCs w:val="24"/>
          <w:lang w:eastAsia="ru-RU"/>
        </w:rPr>
        <w:br/>
        <w:t>22.           Люди, как правило, ему нравятся. </w:t>
      </w:r>
      <w:r w:rsidRPr="001051C3">
        <w:rPr>
          <w:rFonts w:ascii="Times New Roman" w:eastAsia="Times New Roman" w:hAnsi="Times New Roman" w:cs="Times New Roman"/>
          <w:sz w:val="24"/>
          <w:szCs w:val="24"/>
          <w:lang w:eastAsia="ru-RU"/>
        </w:rPr>
        <w:br/>
        <w:t>23.           Не стесняется своих чувств, открыто их выражает. </w:t>
      </w:r>
      <w:r w:rsidRPr="001051C3">
        <w:rPr>
          <w:rFonts w:ascii="Times New Roman" w:eastAsia="Times New Roman" w:hAnsi="Times New Roman" w:cs="Times New Roman"/>
          <w:sz w:val="24"/>
          <w:szCs w:val="24"/>
          <w:lang w:eastAsia="ru-RU"/>
        </w:rPr>
        <w:br/>
        <w:t>24.           Среди большого стечения народа бывает немножко одиноко. </w:t>
      </w:r>
      <w:r w:rsidRPr="001051C3">
        <w:rPr>
          <w:rFonts w:ascii="Times New Roman" w:eastAsia="Times New Roman" w:hAnsi="Times New Roman" w:cs="Times New Roman"/>
          <w:sz w:val="24"/>
          <w:szCs w:val="24"/>
          <w:lang w:eastAsia="ru-RU"/>
        </w:rPr>
        <w:br/>
        <w:t>25.           Сейчас очень не по себе. Хочется все бросить, куда-нибудь спрятаться. </w:t>
      </w:r>
      <w:r w:rsidRPr="001051C3">
        <w:rPr>
          <w:rFonts w:ascii="Times New Roman" w:eastAsia="Times New Roman" w:hAnsi="Times New Roman" w:cs="Times New Roman"/>
          <w:sz w:val="24"/>
          <w:szCs w:val="24"/>
          <w:lang w:eastAsia="ru-RU"/>
        </w:rPr>
        <w:br/>
        <w:t>26.           С окружающими обычно ладит. </w:t>
      </w:r>
      <w:r w:rsidRPr="001051C3">
        <w:rPr>
          <w:rFonts w:ascii="Times New Roman" w:eastAsia="Times New Roman" w:hAnsi="Times New Roman" w:cs="Times New Roman"/>
          <w:sz w:val="24"/>
          <w:szCs w:val="24"/>
          <w:lang w:eastAsia="ru-RU"/>
        </w:rPr>
        <w:br/>
        <w:t>27.           Всего труднее бороться с самим собой. </w:t>
      </w:r>
      <w:r w:rsidRPr="001051C3">
        <w:rPr>
          <w:rFonts w:ascii="Times New Roman" w:eastAsia="Times New Roman" w:hAnsi="Times New Roman" w:cs="Times New Roman"/>
          <w:sz w:val="24"/>
          <w:szCs w:val="24"/>
          <w:lang w:eastAsia="ru-RU"/>
        </w:rPr>
        <w:br/>
        <w:t>28.           Настораживает незаслуженное доброжелательное отношение окружающих. </w:t>
      </w:r>
      <w:r w:rsidRPr="001051C3">
        <w:rPr>
          <w:rFonts w:ascii="Times New Roman" w:eastAsia="Times New Roman" w:hAnsi="Times New Roman" w:cs="Times New Roman"/>
          <w:sz w:val="24"/>
          <w:szCs w:val="24"/>
          <w:lang w:eastAsia="ru-RU"/>
        </w:rPr>
        <w:br/>
        <w:t>29.           В душе оптимист, верит в лучшее. </w:t>
      </w:r>
      <w:r w:rsidRPr="001051C3">
        <w:rPr>
          <w:rFonts w:ascii="Times New Roman" w:eastAsia="Times New Roman" w:hAnsi="Times New Roman" w:cs="Times New Roman"/>
          <w:sz w:val="24"/>
          <w:szCs w:val="24"/>
          <w:lang w:eastAsia="ru-RU"/>
        </w:rPr>
        <w:br/>
        <w:t xml:space="preserve">30.           Ребенок неподатливый, упрямый, </w:t>
      </w:r>
      <w:proofErr w:type="gramStart"/>
      <w:r w:rsidRPr="001051C3">
        <w:rPr>
          <w:rFonts w:ascii="Times New Roman" w:eastAsia="Times New Roman" w:hAnsi="Times New Roman" w:cs="Times New Roman"/>
          <w:sz w:val="24"/>
          <w:szCs w:val="24"/>
          <w:lang w:eastAsia="ru-RU"/>
        </w:rPr>
        <w:t>таких</w:t>
      </w:r>
      <w:proofErr w:type="gramEnd"/>
      <w:r w:rsidRPr="001051C3">
        <w:rPr>
          <w:rFonts w:ascii="Times New Roman" w:eastAsia="Times New Roman" w:hAnsi="Times New Roman" w:cs="Times New Roman"/>
          <w:sz w:val="24"/>
          <w:szCs w:val="24"/>
          <w:lang w:eastAsia="ru-RU"/>
        </w:rPr>
        <w:t xml:space="preserve"> называют трудными. </w:t>
      </w:r>
      <w:r w:rsidRPr="001051C3">
        <w:rPr>
          <w:rFonts w:ascii="Times New Roman" w:eastAsia="Times New Roman" w:hAnsi="Times New Roman" w:cs="Times New Roman"/>
          <w:sz w:val="24"/>
          <w:szCs w:val="24"/>
          <w:lang w:eastAsia="ru-RU"/>
        </w:rPr>
        <w:br/>
        <w:t xml:space="preserve">31.           К одноклассникам </w:t>
      </w:r>
      <w:proofErr w:type="gramStart"/>
      <w:r w:rsidRPr="001051C3">
        <w:rPr>
          <w:rFonts w:ascii="Times New Roman" w:eastAsia="Times New Roman" w:hAnsi="Times New Roman" w:cs="Times New Roman"/>
          <w:sz w:val="24"/>
          <w:szCs w:val="24"/>
          <w:lang w:eastAsia="ru-RU"/>
        </w:rPr>
        <w:t>требователен</w:t>
      </w:r>
      <w:proofErr w:type="gramEnd"/>
      <w:r w:rsidRPr="001051C3">
        <w:rPr>
          <w:rFonts w:ascii="Times New Roman" w:eastAsia="Times New Roman" w:hAnsi="Times New Roman" w:cs="Times New Roman"/>
          <w:sz w:val="24"/>
          <w:szCs w:val="24"/>
          <w:lang w:eastAsia="ru-RU"/>
        </w:rPr>
        <w:t xml:space="preserve"> и судит их, если считает, что они этого заслуживают. </w:t>
      </w:r>
      <w:r w:rsidRPr="001051C3">
        <w:rPr>
          <w:rFonts w:ascii="Times New Roman" w:eastAsia="Times New Roman" w:hAnsi="Times New Roman" w:cs="Times New Roman"/>
          <w:sz w:val="24"/>
          <w:szCs w:val="24"/>
          <w:lang w:eastAsia="ru-RU"/>
        </w:rPr>
        <w:br/>
        <w:t>32.           Обычно чувствует себя в игре не ведущим, а ведомым: ему не всегда удается мыслить и действовать самостоятельно. </w:t>
      </w:r>
      <w:r w:rsidRPr="001051C3">
        <w:rPr>
          <w:rFonts w:ascii="Times New Roman" w:eastAsia="Times New Roman" w:hAnsi="Times New Roman" w:cs="Times New Roman"/>
          <w:sz w:val="24"/>
          <w:szCs w:val="24"/>
          <w:lang w:eastAsia="ru-RU"/>
        </w:rPr>
        <w:br/>
        <w:t>33.           Большинство из тех, кто его знает, хорошо к нему относятся, любят его. </w:t>
      </w:r>
      <w:r w:rsidRPr="001051C3">
        <w:rPr>
          <w:rFonts w:ascii="Times New Roman" w:eastAsia="Times New Roman" w:hAnsi="Times New Roman" w:cs="Times New Roman"/>
          <w:sz w:val="24"/>
          <w:szCs w:val="24"/>
          <w:lang w:eastAsia="ru-RU"/>
        </w:rPr>
        <w:br/>
        <w:t>34.           Иногда бывают такие мысли, которыми не хотелось бы ни с кем делиться. </w:t>
      </w:r>
      <w:r w:rsidRPr="001051C3">
        <w:rPr>
          <w:rFonts w:ascii="Times New Roman" w:eastAsia="Times New Roman" w:hAnsi="Times New Roman" w:cs="Times New Roman"/>
          <w:sz w:val="24"/>
          <w:szCs w:val="24"/>
          <w:lang w:eastAsia="ru-RU"/>
        </w:rPr>
        <w:br/>
        <w:t>35.           </w:t>
      </w:r>
      <w:hyperlink r:id="rId20" w:tooltip="Подросток" w:history="1">
        <w:r w:rsidRPr="001051C3">
          <w:rPr>
            <w:rFonts w:ascii="Times New Roman" w:eastAsia="Times New Roman" w:hAnsi="Times New Roman" w:cs="Times New Roman"/>
            <w:sz w:val="24"/>
            <w:szCs w:val="24"/>
            <w:lang w:eastAsia="ru-RU"/>
          </w:rPr>
          <w:t>Подросток</w:t>
        </w:r>
      </w:hyperlink>
      <w:r w:rsidRPr="001051C3">
        <w:rPr>
          <w:rFonts w:ascii="Times New Roman" w:eastAsia="Times New Roman" w:hAnsi="Times New Roman" w:cs="Times New Roman"/>
          <w:sz w:val="24"/>
          <w:szCs w:val="24"/>
          <w:lang w:eastAsia="ru-RU"/>
        </w:rPr>
        <w:t> с привлекательной внешностью. </w:t>
      </w:r>
      <w:r w:rsidRPr="001051C3">
        <w:rPr>
          <w:rFonts w:ascii="Times New Roman" w:eastAsia="Times New Roman" w:hAnsi="Times New Roman" w:cs="Times New Roman"/>
          <w:sz w:val="24"/>
          <w:szCs w:val="24"/>
          <w:lang w:eastAsia="ru-RU"/>
        </w:rPr>
        <w:br/>
        <w:t>36.           Чувствует себя беспомощным, нуждается в том, чтобы кто-то был рядом. </w:t>
      </w:r>
      <w:r w:rsidRPr="001051C3">
        <w:rPr>
          <w:rFonts w:ascii="Times New Roman" w:eastAsia="Times New Roman" w:hAnsi="Times New Roman" w:cs="Times New Roman"/>
          <w:sz w:val="24"/>
          <w:szCs w:val="24"/>
          <w:lang w:eastAsia="ru-RU"/>
        </w:rPr>
        <w:br/>
        <w:t>37.           Приняв решение, следует ему. </w:t>
      </w:r>
      <w:r w:rsidRPr="001051C3">
        <w:rPr>
          <w:rFonts w:ascii="Times New Roman" w:eastAsia="Times New Roman" w:hAnsi="Times New Roman" w:cs="Times New Roman"/>
          <w:sz w:val="24"/>
          <w:szCs w:val="24"/>
          <w:lang w:eastAsia="ru-RU"/>
        </w:rPr>
        <w:br/>
        <w:t>38.           Принимая, казалось бы, самостоятельные решения, не может освободиться от влияния других людей. </w:t>
      </w:r>
      <w:r w:rsidRPr="001051C3">
        <w:rPr>
          <w:rFonts w:ascii="Times New Roman" w:eastAsia="Times New Roman" w:hAnsi="Times New Roman" w:cs="Times New Roman"/>
          <w:sz w:val="24"/>
          <w:szCs w:val="24"/>
          <w:lang w:eastAsia="ru-RU"/>
        </w:rPr>
        <w:br/>
        <w:t>39.           Испытывает чувство вины, даже если винить себя как будто не в чем. </w:t>
      </w:r>
      <w:r w:rsidRPr="001051C3">
        <w:rPr>
          <w:rFonts w:ascii="Times New Roman" w:eastAsia="Times New Roman" w:hAnsi="Times New Roman" w:cs="Times New Roman"/>
          <w:sz w:val="24"/>
          <w:szCs w:val="24"/>
          <w:lang w:eastAsia="ru-RU"/>
        </w:rPr>
        <w:br/>
        <w:t>40.           Чувствует неприязнь к тому, что его окружает. </w:t>
      </w:r>
      <w:r w:rsidRPr="001051C3">
        <w:rPr>
          <w:rFonts w:ascii="Times New Roman" w:eastAsia="Times New Roman" w:hAnsi="Times New Roman" w:cs="Times New Roman"/>
          <w:sz w:val="24"/>
          <w:szCs w:val="24"/>
          <w:lang w:eastAsia="ru-RU"/>
        </w:rPr>
        <w:br/>
        <w:t xml:space="preserve">41.           Всем </w:t>
      </w:r>
      <w:proofErr w:type="gramStart"/>
      <w:r w:rsidRPr="001051C3">
        <w:rPr>
          <w:rFonts w:ascii="Times New Roman" w:eastAsia="Times New Roman" w:hAnsi="Times New Roman" w:cs="Times New Roman"/>
          <w:sz w:val="24"/>
          <w:szCs w:val="24"/>
          <w:lang w:eastAsia="ru-RU"/>
        </w:rPr>
        <w:t>доволен</w:t>
      </w:r>
      <w:proofErr w:type="gramEnd"/>
      <w:r w:rsidRPr="001051C3">
        <w:rPr>
          <w:rFonts w:ascii="Times New Roman" w:eastAsia="Times New Roman" w:hAnsi="Times New Roman" w:cs="Times New Roman"/>
          <w:sz w:val="24"/>
          <w:szCs w:val="24"/>
          <w:lang w:eastAsia="ru-RU"/>
        </w:rPr>
        <w:t>. </w:t>
      </w:r>
      <w:r w:rsidRPr="001051C3">
        <w:rPr>
          <w:rFonts w:ascii="Times New Roman" w:eastAsia="Times New Roman" w:hAnsi="Times New Roman" w:cs="Times New Roman"/>
          <w:sz w:val="24"/>
          <w:szCs w:val="24"/>
          <w:lang w:eastAsia="ru-RU"/>
        </w:rPr>
        <w:br/>
      </w:r>
      <w:r w:rsidRPr="001051C3">
        <w:rPr>
          <w:rFonts w:ascii="Times New Roman" w:eastAsia="Times New Roman" w:hAnsi="Times New Roman" w:cs="Times New Roman"/>
          <w:sz w:val="24"/>
          <w:szCs w:val="24"/>
          <w:lang w:eastAsia="ru-RU"/>
        </w:rPr>
        <w:lastRenderedPageBreak/>
        <w:t xml:space="preserve">42.           </w:t>
      </w:r>
      <w:proofErr w:type="gramStart"/>
      <w:r w:rsidRPr="001051C3">
        <w:rPr>
          <w:rFonts w:ascii="Times New Roman" w:eastAsia="Times New Roman" w:hAnsi="Times New Roman" w:cs="Times New Roman"/>
          <w:sz w:val="24"/>
          <w:szCs w:val="24"/>
          <w:lang w:eastAsia="ru-RU"/>
        </w:rPr>
        <w:t>Выбит</w:t>
      </w:r>
      <w:proofErr w:type="gramEnd"/>
      <w:r w:rsidRPr="001051C3">
        <w:rPr>
          <w:rFonts w:ascii="Times New Roman" w:eastAsia="Times New Roman" w:hAnsi="Times New Roman" w:cs="Times New Roman"/>
          <w:sz w:val="24"/>
          <w:szCs w:val="24"/>
          <w:lang w:eastAsia="ru-RU"/>
        </w:rPr>
        <w:t xml:space="preserve"> из колеи: не может собраться, взять себя в руки, организовать себя. </w:t>
      </w:r>
      <w:r w:rsidRPr="001051C3">
        <w:rPr>
          <w:rFonts w:ascii="Times New Roman" w:eastAsia="Times New Roman" w:hAnsi="Times New Roman" w:cs="Times New Roman"/>
          <w:sz w:val="24"/>
          <w:szCs w:val="24"/>
          <w:lang w:eastAsia="ru-RU"/>
        </w:rPr>
        <w:br/>
        <w:t>43.           Чувствует вялость: все, что раньше волновало, стало вдруг безразличным. </w:t>
      </w:r>
      <w:r w:rsidRPr="001051C3">
        <w:rPr>
          <w:rFonts w:ascii="Times New Roman" w:eastAsia="Times New Roman" w:hAnsi="Times New Roman" w:cs="Times New Roman"/>
          <w:sz w:val="24"/>
          <w:szCs w:val="24"/>
          <w:lang w:eastAsia="ru-RU"/>
        </w:rPr>
        <w:br/>
        <w:t>44.           Уравновешен, спокоен. </w:t>
      </w:r>
      <w:r w:rsidRPr="001051C3">
        <w:rPr>
          <w:rFonts w:ascii="Times New Roman" w:eastAsia="Times New Roman" w:hAnsi="Times New Roman" w:cs="Times New Roman"/>
          <w:sz w:val="24"/>
          <w:szCs w:val="24"/>
          <w:lang w:eastAsia="ru-RU"/>
        </w:rPr>
        <w:br/>
        <w:t>45.           Разозлившись, нередко выходит из себя. </w:t>
      </w:r>
      <w:r w:rsidRPr="001051C3">
        <w:rPr>
          <w:rFonts w:ascii="Times New Roman" w:eastAsia="Times New Roman" w:hAnsi="Times New Roman" w:cs="Times New Roman"/>
          <w:sz w:val="24"/>
          <w:szCs w:val="24"/>
          <w:lang w:eastAsia="ru-RU"/>
        </w:rPr>
        <w:br/>
        <w:t>46.           Часто чувствует себя обиженным. </w:t>
      </w:r>
      <w:r w:rsidRPr="001051C3">
        <w:rPr>
          <w:rFonts w:ascii="Times New Roman" w:eastAsia="Times New Roman" w:hAnsi="Times New Roman" w:cs="Times New Roman"/>
          <w:sz w:val="24"/>
          <w:szCs w:val="24"/>
          <w:lang w:eastAsia="ru-RU"/>
        </w:rPr>
        <w:br/>
        <w:t>47.           Ребенок порывистый, нетерпеливый, горячий, не хватает сдержанности. </w:t>
      </w:r>
      <w:r w:rsidRPr="001051C3">
        <w:rPr>
          <w:rFonts w:ascii="Times New Roman" w:eastAsia="Times New Roman" w:hAnsi="Times New Roman" w:cs="Times New Roman"/>
          <w:sz w:val="24"/>
          <w:szCs w:val="24"/>
          <w:lang w:eastAsia="ru-RU"/>
        </w:rPr>
        <w:br/>
        <w:t>48.           Бывает, что нехорошо отзывается о товарищах. </w:t>
      </w:r>
      <w:r w:rsidRPr="001051C3">
        <w:rPr>
          <w:rFonts w:ascii="Times New Roman" w:eastAsia="Times New Roman" w:hAnsi="Times New Roman" w:cs="Times New Roman"/>
          <w:sz w:val="24"/>
          <w:szCs w:val="24"/>
          <w:lang w:eastAsia="ru-RU"/>
        </w:rPr>
        <w:br/>
        <w:t>49.           Не очень доверяет своим чувствам: они иногда подводят его. </w:t>
      </w:r>
      <w:r w:rsidRPr="001051C3">
        <w:rPr>
          <w:rFonts w:ascii="Times New Roman" w:eastAsia="Times New Roman" w:hAnsi="Times New Roman" w:cs="Times New Roman"/>
          <w:sz w:val="24"/>
          <w:szCs w:val="24"/>
          <w:lang w:eastAsia="ru-RU"/>
        </w:rPr>
        <w:br/>
        <w:t>50.           Довольно трудно быть самим собой. </w:t>
      </w:r>
      <w:r w:rsidRPr="001051C3">
        <w:rPr>
          <w:rFonts w:ascii="Times New Roman" w:eastAsia="Times New Roman" w:hAnsi="Times New Roman" w:cs="Times New Roman"/>
          <w:sz w:val="24"/>
          <w:szCs w:val="24"/>
          <w:lang w:eastAsia="ru-RU"/>
        </w:rPr>
        <w:br/>
        <w:t>51.           На первом месте рассудок, а не чувство: прежде чем что-либо сделать, подумает. </w:t>
      </w:r>
      <w:r w:rsidRPr="001051C3">
        <w:rPr>
          <w:rFonts w:ascii="Times New Roman" w:eastAsia="Times New Roman" w:hAnsi="Times New Roman" w:cs="Times New Roman"/>
          <w:sz w:val="24"/>
          <w:szCs w:val="24"/>
          <w:lang w:eastAsia="ru-RU"/>
        </w:rPr>
        <w:br/>
        <w:t xml:space="preserve">52.           Происходящее с ним толкует на свой лад. </w:t>
      </w:r>
      <w:proofErr w:type="gramStart"/>
      <w:r w:rsidRPr="001051C3">
        <w:rPr>
          <w:rFonts w:ascii="Times New Roman" w:eastAsia="Times New Roman" w:hAnsi="Times New Roman" w:cs="Times New Roman"/>
          <w:sz w:val="24"/>
          <w:szCs w:val="24"/>
          <w:lang w:eastAsia="ru-RU"/>
        </w:rPr>
        <w:t>Способен</w:t>
      </w:r>
      <w:proofErr w:type="gramEnd"/>
      <w:r w:rsidRPr="001051C3">
        <w:rPr>
          <w:rFonts w:ascii="Times New Roman" w:eastAsia="Times New Roman" w:hAnsi="Times New Roman" w:cs="Times New Roman"/>
          <w:sz w:val="24"/>
          <w:szCs w:val="24"/>
          <w:lang w:eastAsia="ru-RU"/>
        </w:rPr>
        <w:t xml:space="preserve"> </w:t>
      </w:r>
      <w:proofErr w:type="spellStart"/>
      <w:r w:rsidRPr="001051C3">
        <w:rPr>
          <w:rFonts w:ascii="Times New Roman" w:eastAsia="Times New Roman" w:hAnsi="Times New Roman" w:cs="Times New Roman"/>
          <w:sz w:val="24"/>
          <w:szCs w:val="24"/>
          <w:lang w:eastAsia="ru-RU"/>
        </w:rPr>
        <w:t>напридумывать</w:t>
      </w:r>
      <w:proofErr w:type="spellEnd"/>
      <w:r w:rsidRPr="001051C3">
        <w:rPr>
          <w:rFonts w:ascii="Times New Roman" w:eastAsia="Times New Roman" w:hAnsi="Times New Roman" w:cs="Times New Roman"/>
          <w:sz w:val="24"/>
          <w:szCs w:val="24"/>
          <w:lang w:eastAsia="ru-RU"/>
        </w:rPr>
        <w:t xml:space="preserve"> лишнего, словом, не от мира сего. </w:t>
      </w:r>
      <w:r w:rsidRPr="001051C3">
        <w:rPr>
          <w:rFonts w:ascii="Times New Roman" w:eastAsia="Times New Roman" w:hAnsi="Times New Roman" w:cs="Times New Roman"/>
          <w:sz w:val="24"/>
          <w:szCs w:val="24"/>
          <w:lang w:eastAsia="ru-RU"/>
        </w:rPr>
        <w:br/>
        <w:t>53.           Ученик, терпимый к одноклассникам, принимает каждого таким, каков он есть. </w:t>
      </w:r>
      <w:r w:rsidRPr="001051C3">
        <w:rPr>
          <w:rFonts w:ascii="Times New Roman" w:eastAsia="Times New Roman" w:hAnsi="Times New Roman" w:cs="Times New Roman"/>
          <w:sz w:val="24"/>
          <w:szCs w:val="24"/>
          <w:lang w:eastAsia="ru-RU"/>
        </w:rPr>
        <w:br/>
        <w:t>54.           Старается не думать о своих проблемах. </w:t>
      </w:r>
      <w:r w:rsidRPr="001051C3">
        <w:rPr>
          <w:rFonts w:ascii="Times New Roman" w:eastAsia="Times New Roman" w:hAnsi="Times New Roman" w:cs="Times New Roman"/>
          <w:sz w:val="24"/>
          <w:szCs w:val="24"/>
          <w:lang w:eastAsia="ru-RU"/>
        </w:rPr>
        <w:br/>
        <w:t>55.           Считает себя интересным другом - привлекательным как личность, заметным. </w:t>
      </w:r>
    </w:p>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56.           Ребенок стеснительный. Легко тушуется. </w:t>
      </w:r>
      <w:r w:rsidRPr="001051C3">
        <w:rPr>
          <w:rFonts w:ascii="Times New Roman" w:eastAsia="Times New Roman" w:hAnsi="Times New Roman" w:cs="Times New Roman"/>
          <w:sz w:val="24"/>
          <w:szCs w:val="24"/>
          <w:lang w:eastAsia="ru-RU"/>
        </w:rPr>
        <w:br/>
        <w:t>57.           Обязательно нужно напоминать, подталкивать, чтобы довел дело до конца. </w:t>
      </w:r>
      <w:r w:rsidRPr="001051C3">
        <w:rPr>
          <w:rFonts w:ascii="Times New Roman" w:eastAsia="Times New Roman" w:hAnsi="Times New Roman" w:cs="Times New Roman"/>
          <w:sz w:val="24"/>
          <w:szCs w:val="24"/>
          <w:lang w:eastAsia="ru-RU"/>
        </w:rPr>
        <w:br/>
        <w:t>58.           В душе чувствует превосходство над другими. </w:t>
      </w:r>
      <w:r w:rsidRPr="001051C3">
        <w:rPr>
          <w:rFonts w:ascii="Times New Roman" w:eastAsia="Times New Roman" w:hAnsi="Times New Roman" w:cs="Times New Roman"/>
          <w:sz w:val="24"/>
          <w:szCs w:val="24"/>
          <w:lang w:eastAsia="ru-RU"/>
        </w:rPr>
        <w:br/>
        <w:t>59.           Нет ничего, в чем бы он выразил себя, проявил свою индивидуальность, свое «Я». </w:t>
      </w:r>
      <w:r w:rsidRPr="001051C3">
        <w:rPr>
          <w:rFonts w:ascii="Times New Roman" w:eastAsia="Times New Roman" w:hAnsi="Times New Roman" w:cs="Times New Roman"/>
          <w:sz w:val="24"/>
          <w:szCs w:val="24"/>
          <w:lang w:eastAsia="ru-RU"/>
        </w:rPr>
        <w:br/>
        <w:t>60.           Боится того, что подумают о нем другие. </w:t>
      </w:r>
      <w:r w:rsidRPr="001051C3">
        <w:rPr>
          <w:rFonts w:ascii="Times New Roman" w:eastAsia="Times New Roman" w:hAnsi="Times New Roman" w:cs="Times New Roman"/>
          <w:sz w:val="24"/>
          <w:szCs w:val="24"/>
          <w:lang w:eastAsia="ru-RU"/>
        </w:rPr>
        <w:br/>
        <w:t xml:space="preserve">61.           Честолюбив, неравнодушен к успеху, похвале: в том, что для него существенно, старается быть среди </w:t>
      </w:r>
      <w:proofErr w:type="gramStart"/>
      <w:r w:rsidRPr="001051C3">
        <w:rPr>
          <w:rFonts w:ascii="Times New Roman" w:eastAsia="Times New Roman" w:hAnsi="Times New Roman" w:cs="Times New Roman"/>
          <w:sz w:val="24"/>
          <w:szCs w:val="24"/>
          <w:lang w:eastAsia="ru-RU"/>
        </w:rPr>
        <w:t>лучших</w:t>
      </w:r>
      <w:proofErr w:type="gramEnd"/>
      <w:r w:rsidRPr="001051C3">
        <w:rPr>
          <w:rFonts w:ascii="Times New Roman" w:eastAsia="Times New Roman" w:hAnsi="Times New Roman" w:cs="Times New Roman"/>
          <w:sz w:val="24"/>
          <w:szCs w:val="24"/>
          <w:lang w:eastAsia="ru-RU"/>
        </w:rPr>
        <w:t>. </w:t>
      </w:r>
      <w:r w:rsidRPr="001051C3">
        <w:rPr>
          <w:rFonts w:ascii="Times New Roman" w:eastAsia="Times New Roman" w:hAnsi="Times New Roman" w:cs="Times New Roman"/>
          <w:sz w:val="24"/>
          <w:szCs w:val="24"/>
          <w:lang w:eastAsia="ru-RU"/>
        </w:rPr>
        <w:br/>
        <w:t>62.           Ребенок, в котором в настоящий момент многое достойно порицания. </w:t>
      </w:r>
      <w:r w:rsidRPr="001051C3">
        <w:rPr>
          <w:rFonts w:ascii="Times New Roman" w:eastAsia="Times New Roman" w:hAnsi="Times New Roman" w:cs="Times New Roman"/>
          <w:sz w:val="24"/>
          <w:szCs w:val="24"/>
          <w:lang w:eastAsia="ru-RU"/>
        </w:rPr>
        <w:br/>
        <w:t xml:space="preserve">63.           Ребенок </w:t>
      </w:r>
      <w:proofErr w:type="spellStart"/>
      <w:r w:rsidRPr="001051C3">
        <w:rPr>
          <w:rFonts w:ascii="Times New Roman" w:eastAsia="Times New Roman" w:hAnsi="Times New Roman" w:cs="Times New Roman"/>
          <w:sz w:val="24"/>
          <w:szCs w:val="24"/>
          <w:lang w:eastAsia="ru-RU"/>
        </w:rPr>
        <w:t>деятельностный</w:t>
      </w:r>
      <w:proofErr w:type="spellEnd"/>
      <w:r w:rsidRPr="001051C3">
        <w:rPr>
          <w:rFonts w:ascii="Times New Roman" w:eastAsia="Times New Roman" w:hAnsi="Times New Roman" w:cs="Times New Roman"/>
          <w:sz w:val="24"/>
          <w:szCs w:val="24"/>
          <w:lang w:eastAsia="ru-RU"/>
        </w:rPr>
        <w:t>, энергичный, полон инициатив. </w:t>
      </w:r>
      <w:r w:rsidRPr="001051C3">
        <w:rPr>
          <w:rFonts w:ascii="Times New Roman" w:eastAsia="Times New Roman" w:hAnsi="Times New Roman" w:cs="Times New Roman"/>
          <w:sz w:val="24"/>
          <w:szCs w:val="24"/>
          <w:lang w:eastAsia="ru-RU"/>
        </w:rPr>
        <w:br/>
        <w:t>64.           Пасует перед трудностями и </w:t>
      </w:r>
      <w:hyperlink r:id="rId21" w:tooltip="Ситуация" w:history="1">
        <w:r w:rsidRPr="001051C3">
          <w:rPr>
            <w:rFonts w:ascii="Times New Roman" w:eastAsia="Times New Roman" w:hAnsi="Times New Roman" w:cs="Times New Roman"/>
            <w:sz w:val="24"/>
            <w:szCs w:val="24"/>
            <w:lang w:eastAsia="ru-RU"/>
          </w:rPr>
          <w:t>ситуациями</w:t>
        </w:r>
      </w:hyperlink>
      <w:r w:rsidRPr="001051C3">
        <w:rPr>
          <w:rFonts w:ascii="Times New Roman" w:eastAsia="Times New Roman" w:hAnsi="Times New Roman" w:cs="Times New Roman"/>
          <w:sz w:val="24"/>
          <w:szCs w:val="24"/>
          <w:lang w:eastAsia="ru-RU"/>
        </w:rPr>
        <w:t>, которые грозят осложнениями. </w:t>
      </w:r>
      <w:r w:rsidRPr="001051C3">
        <w:rPr>
          <w:rFonts w:ascii="Times New Roman" w:eastAsia="Times New Roman" w:hAnsi="Times New Roman" w:cs="Times New Roman"/>
          <w:sz w:val="24"/>
          <w:szCs w:val="24"/>
          <w:lang w:eastAsia="ru-RU"/>
        </w:rPr>
        <w:br/>
        <w:t>65.           Себя просто недостаточно ценит. </w:t>
      </w:r>
      <w:r w:rsidRPr="001051C3">
        <w:rPr>
          <w:rFonts w:ascii="Times New Roman" w:eastAsia="Times New Roman" w:hAnsi="Times New Roman" w:cs="Times New Roman"/>
          <w:sz w:val="24"/>
          <w:szCs w:val="24"/>
          <w:lang w:eastAsia="ru-RU"/>
        </w:rPr>
        <w:br/>
        <w:t>66.           По натуре вожак и умеет влиять на других. </w:t>
      </w:r>
      <w:r w:rsidRPr="001051C3">
        <w:rPr>
          <w:rFonts w:ascii="Times New Roman" w:eastAsia="Times New Roman" w:hAnsi="Times New Roman" w:cs="Times New Roman"/>
          <w:sz w:val="24"/>
          <w:szCs w:val="24"/>
          <w:lang w:eastAsia="ru-RU"/>
        </w:rPr>
        <w:br/>
        <w:t>67.           Относится к себе в целом хорошо. </w:t>
      </w:r>
      <w:r w:rsidRPr="001051C3">
        <w:rPr>
          <w:rFonts w:ascii="Times New Roman" w:eastAsia="Times New Roman" w:hAnsi="Times New Roman" w:cs="Times New Roman"/>
          <w:sz w:val="24"/>
          <w:szCs w:val="24"/>
          <w:lang w:eastAsia="ru-RU"/>
        </w:rPr>
        <w:br/>
        <w:t>68.           Ребенок настойчивый, напористый, ему всегда важно настоять на своем. </w:t>
      </w:r>
      <w:r w:rsidRPr="001051C3">
        <w:rPr>
          <w:rFonts w:ascii="Times New Roman" w:eastAsia="Times New Roman" w:hAnsi="Times New Roman" w:cs="Times New Roman"/>
          <w:sz w:val="24"/>
          <w:szCs w:val="24"/>
          <w:lang w:eastAsia="ru-RU"/>
        </w:rPr>
        <w:br/>
        <w:t>69.           Не любит, когда с кем-нибудь портятся отношения, особенно если разногласия грозят стать явными. </w:t>
      </w:r>
      <w:r w:rsidRPr="001051C3">
        <w:rPr>
          <w:rFonts w:ascii="Times New Roman" w:eastAsia="Times New Roman" w:hAnsi="Times New Roman" w:cs="Times New Roman"/>
          <w:sz w:val="24"/>
          <w:szCs w:val="24"/>
          <w:lang w:eastAsia="ru-RU"/>
        </w:rPr>
        <w:br/>
        <w:t>70.           Подолгу не может принять решение, а потом сомневается в его правильности. </w:t>
      </w:r>
      <w:r w:rsidRPr="001051C3">
        <w:rPr>
          <w:rFonts w:ascii="Times New Roman" w:eastAsia="Times New Roman" w:hAnsi="Times New Roman" w:cs="Times New Roman"/>
          <w:sz w:val="24"/>
          <w:szCs w:val="24"/>
          <w:lang w:eastAsia="ru-RU"/>
        </w:rPr>
        <w:br/>
        <w:t>71.           Пребывает в рассеянности, все спуталось, все смешалось у него. </w:t>
      </w:r>
      <w:r w:rsidRPr="001051C3">
        <w:rPr>
          <w:rFonts w:ascii="Times New Roman" w:eastAsia="Times New Roman" w:hAnsi="Times New Roman" w:cs="Times New Roman"/>
          <w:sz w:val="24"/>
          <w:szCs w:val="24"/>
          <w:lang w:eastAsia="ru-RU"/>
        </w:rPr>
        <w:br/>
        <w:t xml:space="preserve">72.           </w:t>
      </w:r>
      <w:proofErr w:type="gramStart"/>
      <w:r w:rsidRPr="001051C3">
        <w:rPr>
          <w:rFonts w:ascii="Times New Roman" w:eastAsia="Times New Roman" w:hAnsi="Times New Roman" w:cs="Times New Roman"/>
          <w:sz w:val="24"/>
          <w:szCs w:val="24"/>
          <w:lang w:eastAsia="ru-RU"/>
        </w:rPr>
        <w:t>Доволен</w:t>
      </w:r>
      <w:proofErr w:type="gramEnd"/>
      <w:r w:rsidRPr="001051C3">
        <w:rPr>
          <w:rFonts w:ascii="Times New Roman" w:eastAsia="Times New Roman" w:hAnsi="Times New Roman" w:cs="Times New Roman"/>
          <w:sz w:val="24"/>
          <w:szCs w:val="24"/>
          <w:lang w:eastAsia="ru-RU"/>
        </w:rPr>
        <w:t xml:space="preserve"> собой. </w:t>
      </w:r>
      <w:r w:rsidRPr="001051C3">
        <w:rPr>
          <w:rFonts w:ascii="Times New Roman" w:eastAsia="Times New Roman" w:hAnsi="Times New Roman" w:cs="Times New Roman"/>
          <w:sz w:val="24"/>
          <w:szCs w:val="24"/>
          <w:lang w:eastAsia="ru-RU"/>
        </w:rPr>
        <w:br/>
        <w:t>73.           Невезучий. </w:t>
      </w:r>
      <w:r w:rsidRPr="001051C3">
        <w:rPr>
          <w:rFonts w:ascii="Times New Roman" w:eastAsia="Times New Roman" w:hAnsi="Times New Roman" w:cs="Times New Roman"/>
          <w:sz w:val="24"/>
          <w:szCs w:val="24"/>
          <w:lang w:eastAsia="ru-RU"/>
        </w:rPr>
        <w:br/>
        <w:t>74.           Собеседник приятный, располагающий к себе. </w:t>
      </w:r>
      <w:r w:rsidRPr="001051C3">
        <w:rPr>
          <w:rFonts w:ascii="Times New Roman" w:eastAsia="Times New Roman" w:hAnsi="Times New Roman" w:cs="Times New Roman"/>
          <w:sz w:val="24"/>
          <w:szCs w:val="24"/>
          <w:lang w:eastAsia="ru-RU"/>
        </w:rPr>
        <w:br/>
        <w:t>75.           Лицом, может, и не очень пригож, но может нравиться как человек, как личность. </w:t>
      </w:r>
      <w:r w:rsidRPr="001051C3">
        <w:rPr>
          <w:rFonts w:ascii="Times New Roman" w:eastAsia="Times New Roman" w:hAnsi="Times New Roman" w:cs="Times New Roman"/>
          <w:sz w:val="24"/>
          <w:szCs w:val="24"/>
          <w:lang w:eastAsia="ru-RU"/>
        </w:rPr>
        <w:br/>
        <w:t>76.           Презирает лиц противоположного пола и не связывается с ними. </w:t>
      </w:r>
      <w:r w:rsidRPr="001051C3">
        <w:rPr>
          <w:rFonts w:ascii="Times New Roman" w:eastAsia="Times New Roman" w:hAnsi="Times New Roman" w:cs="Times New Roman"/>
          <w:sz w:val="24"/>
          <w:szCs w:val="24"/>
          <w:lang w:eastAsia="ru-RU"/>
        </w:rPr>
        <w:br/>
        <w:t>77.           Когда нужно что-то сделать, охватывает страх: а вдруг не справлюсь, а вдруг не получится? </w:t>
      </w:r>
      <w:r w:rsidRPr="001051C3">
        <w:rPr>
          <w:rFonts w:ascii="Times New Roman" w:eastAsia="Times New Roman" w:hAnsi="Times New Roman" w:cs="Times New Roman"/>
          <w:sz w:val="24"/>
          <w:szCs w:val="24"/>
          <w:lang w:eastAsia="ru-RU"/>
        </w:rPr>
        <w:br/>
        <w:t>78.           Легко, спокойно на душе, нет ничего, что сильно бы тревожило. </w:t>
      </w:r>
      <w:r w:rsidRPr="001051C3">
        <w:rPr>
          <w:rFonts w:ascii="Times New Roman" w:eastAsia="Times New Roman" w:hAnsi="Times New Roman" w:cs="Times New Roman"/>
          <w:sz w:val="24"/>
          <w:szCs w:val="24"/>
          <w:lang w:eastAsia="ru-RU"/>
        </w:rPr>
        <w:br/>
      </w:r>
      <w:r w:rsidRPr="001051C3">
        <w:rPr>
          <w:rFonts w:ascii="Times New Roman" w:eastAsia="Times New Roman" w:hAnsi="Times New Roman" w:cs="Times New Roman"/>
          <w:sz w:val="24"/>
          <w:szCs w:val="24"/>
          <w:lang w:eastAsia="ru-RU"/>
        </w:rPr>
        <w:lastRenderedPageBreak/>
        <w:t>79.           Умеет упорно работать. </w:t>
      </w:r>
      <w:r w:rsidRPr="001051C3">
        <w:rPr>
          <w:rFonts w:ascii="Times New Roman" w:eastAsia="Times New Roman" w:hAnsi="Times New Roman" w:cs="Times New Roman"/>
          <w:sz w:val="24"/>
          <w:szCs w:val="24"/>
          <w:lang w:eastAsia="ru-RU"/>
        </w:rPr>
        <w:br/>
        <w:t>80.           Чувствует, что растет, взрослеет: меняется сам и его отношение к окружающему миру. </w:t>
      </w:r>
      <w:r w:rsidRPr="001051C3">
        <w:rPr>
          <w:rFonts w:ascii="Times New Roman" w:eastAsia="Times New Roman" w:hAnsi="Times New Roman" w:cs="Times New Roman"/>
          <w:sz w:val="24"/>
          <w:szCs w:val="24"/>
          <w:lang w:eastAsia="ru-RU"/>
        </w:rPr>
        <w:br/>
        <w:t>81.           Случается, что говорит о том, в чем совсем не разбирается. </w:t>
      </w:r>
      <w:r w:rsidRPr="001051C3">
        <w:rPr>
          <w:rFonts w:ascii="Times New Roman" w:eastAsia="Times New Roman" w:hAnsi="Times New Roman" w:cs="Times New Roman"/>
          <w:sz w:val="24"/>
          <w:szCs w:val="24"/>
          <w:lang w:eastAsia="ru-RU"/>
        </w:rPr>
        <w:br/>
        <w:t>82.           Всегда говорит только правду. </w:t>
      </w:r>
      <w:r w:rsidRPr="001051C3">
        <w:rPr>
          <w:rFonts w:ascii="Times New Roman" w:eastAsia="Times New Roman" w:hAnsi="Times New Roman" w:cs="Times New Roman"/>
          <w:sz w:val="24"/>
          <w:szCs w:val="24"/>
          <w:lang w:eastAsia="ru-RU"/>
        </w:rPr>
        <w:br/>
        <w:t>83.           Встревожен, обеспокоен, напряжен. </w:t>
      </w:r>
      <w:r w:rsidRPr="001051C3">
        <w:rPr>
          <w:rFonts w:ascii="Times New Roman" w:eastAsia="Times New Roman" w:hAnsi="Times New Roman" w:cs="Times New Roman"/>
          <w:sz w:val="24"/>
          <w:szCs w:val="24"/>
          <w:lang w:eastAsia="ru-RU"/>
        </w:rPr>
        <w:br/>
        <w:t>84.           Чтобы заставить хоть что-то сделать, нужно как следует настоять, и тогда он уступит. </w:t>
      </w:r>
      <w:r w:rsidRPr="001051C3">
        <w:rPr>
          <w:rFonts w:ascii="Times New Roman" w:eastAsia="Times New Roman" w:hAnsi="Times New Roman" w:cs="Times New Roman"/>
          <w:sz w:val="24"/>
          <w:szCs w:val="24"/>
          <w:lang w:eastAsia="ru-RU"/>
        </w:rPr>
        <w:br/>
        <w:t>85.           Чувствует неуверенность в себе. </w:t>
      </w:r>
      <w:r w:rsidRPr="001051C3">
        <w:rPr>
          <w:rFonts w:ascii="Times New Roman" w:eastAsia="Times New Roman" w:hAnsi="Times New Roman" w:cs="Times New Roman"/>
          <w:sz w:val="24"/>
          <w:szCs w:val="24"/>
          <w:lang w:eastAsia="ru-RU"/>
        </w:rPr>
        <w:br/>
        <w:t>86.           Обстоятельства часто вынуждают защищать себя, оправдываться и обосновывать свои поступки. </w:t>
      </w:r>
      <w:r w:rsidRPr="001051C3">
        <w:rPr>
          <w:rFonts w:ascii="Times New Roman" w:eastAsia="Times New Roman" w:hAnsi="Times New Roman" w:cs="Times New Roman"/>
          <w:sz w:val="24"/>
          <w:szCs w:val="24"/>
          <w:lang w:eastAsia="ru-RU"/>
        </w:rPr>
        <w:br/>
        <w:t>87.           Ребенок уступчивый, податливый, мягкий в отношениях с другими. </w:t>
      </w:r>
      <w:r w:rsidRPr="001051C3">
        <w:rPr>
          <w:rFonts w:ascii="Times New Roman" w:eastAsia="Times New Roman" w:hAnsi="Times New Roman" w:cs="Times New Roman"/>
          <w:sz w:val="24"/>
          <w:szCs w:val="24"/>
          <w:lang w:eastAsia="ru-RU"/>
        </w:rPr>
        <w:br/>
        <w:t>88.           Ученик толковый, любит размышлять. </w:t>
      </w:r>
      <w:r w:rsidRPr="001051C3">
        <w:rPr>
          <w:rFonts w:ascii="Times New Roman" w:eastAsia="Times New Roman" w:hAnsi="Times New Roman" w:cs="Times New Roman"/>
          <w:sz w:val="24"/>
          <w:szCs w:val="24"/>
          <w:lang w:eastAsia="ru-RU"/>
        </w:rPr>
        <w:br/>
        <w:t>89.           Иной раз любит похвастаться. </w:t>
      </w:r>
      <w:r w:rsidRPr="001051C3">
        <w:rPr>
          <w:rFonts w:ascii="Times New Roman" w:eastAsia="Times New Roman" w:hAnsi="Times New Roman" w:cs="Times New Roman"/>
          <w:sz w:val="24"/>
          <w:szCs w:val="24"/>
          <w:lang w:eastAsia="ru-RU"/>
        </w:rPr>
        <w:br/>
        <w:t xml:space="preserve">90.           Принимает решения и тут же их меняет: </w:t>
      </w:r>
      <w:proofErr w:type="spellStart"/>
      <w:r w:rsidRPr="001051C3">
        <w:rPr>
          <w:rFonts w:ascii="Times New Roman" w:eastAsia="Times New Roman" w:hAnsi="Times New Roman" w:cs="Times New Roman"/>
          <w:sz w:val="24"/>
          <w:szCs w:val="24"/>
          <w:lang w:eastAsia="ru-RU"/>
        </w:rPr>
        <w:t>оугает</w:t>
      </w:r>
      <w:proofErr w:type="spellEnd"/>
      <w:r w:rsidRPr="001051C3">
        <w:rPr>
          <w:rFonts w:ascii="Times New Roman" w:eastAsia="Times New Roman" w:hAnsi="Times New Roman" w:cs="Times New Roman"/>
          <w:sz w:val="24"/>
          <w:szCs w:val="24"/>
          <w:lang w:eastAsia="ru-RU"/>
        </w:rPr>
        <w:t xml:space="preserve"> себя за безволие, а сделать с собой ничего не может. </w:t>
      </w:r>
      <w:r w:rsidRPr="001051C3">
        <w:rPr>
          <w:rFonts w:ascii="Times New Roman" w:eastAsia="Times New Roman" w:hAnsi="Times New Roman" w:cs="Times New Roman"/>
          <w:sz w:val="24"/>
          <w:szCs w:val="24"/>
          <w:lang w:eastAsia="ru-RU"/>
        </w:rPr>
        <w:br/>
        <w:t>91.           Старается полагаться на свои силы, не рассчитывает на чью-то помощь. </w:t>
      </w:r>
      <w:r w:rsidRPr="001051C3">
        <w:rPr>
          <w:rFonts w:ascii="Times New Roman" w:eastAsia="Times New Roman" w:hAnsi="Times New Roman" w:cs="Times New Roman"/>
          <w:sz w:val="24"/>
          <w:szCs w:val="24"/>
          <w:lang w:eastAsia="ru-RU"/>
        </w:rPr>
        <w:br/>
        <w:t>92.           Никогда не опаздывает. </w:t>
      </w:r>
      <w:r w:rsidRPr="001051C3">
        <w:rPr>
          <w:rFonts w:ascii="Times New Roman" w:eastAsia="Times New Roman" w:hAnsi="Times New Roman" w:cs="Times New Roman"/>
          <w:sz w:val="24"/>
          <w:szCs w:val="24"/>
          <w:lang w:eastAsia="ru-RU"/>
        </w:rPr>
        <w:br/>
        <w:t>93.           Испытывает ощущение скованности, внутренней несвободы. </w:t>
      </w:r>
      <w:r w:rsidRPr="001051C3">
        <w:rPr>
          <w:rFonts w:ascii="Times New Roman" w:eastAsia="Times New Roman" w:hAnsi="Times New Roman" w:cs="Times New Roman"/>
          <w:sz w:val="24"/>
          <w:szCs w:val="24"/>
          <w:lang w:eastAsia="ru-RU"/>
        </w:rPr>
        <w:br/>
        <w:t>94.           Выделяется среди других. </w:t>
      </w:r>
      <w:r w:rsidRPr="001051C3">
        <w:rPr>
          <w:rFonts w:ascii="Times New Roman" w:eastAsia="Times New Roman" w:hAnsi="Times New Roman" w:cs="Times New Roman"/>
          <w:sz w:val="24"/>
          <w:szCs w:val="24"/>
          <w:lang w:eastAsia="ru-RU"/>
        </w:rPr>
        <w:br/>
        <w:t>95.           Не очень надежный товарищ, не во всем можно положиться. </w:t>
      </w:r>
      <w:r w:rsidRPr="001051C3">
        <w:rPr>
          <w:rFonts w:ascii="Times New Roman" w:eastAsia="Times New Roman" w:hAnsi="Times New Roman" w:cs="Times New Roman"/>
          <w:sz w:val="24"/>
          <w:szCs w:val="24"/>
          <w:lang w:eastAsia="ru-RU"/>
        </w:rPr>
        <w:br/>
        <w:t>96.           В себе все ясно, себя хорошо понимает. </w:t>
      </w:r>
      <w:r w:rsidRPr="001051C3">
        <w:rPr>
          <w:rFonts w:ascii="Times New Roman" w:eastAsia="Times New Roman" w:hAnsi="Times New Roman" w:cs="Times New Roman"/>
          <w:sz w:val="24"/>
          <w:szCs w:val="24"/>
          <w:lang w:eastAsia="ru-RU"/>
        </w:rPr>
        <w:br/>
        <w:t>97.           Общительный, открытый ребенок, легко сходится с людьми. </w:t>
      </w:r>
      <w:r w:rsidRPr="001051C3">
        <w:rPr>
          <w:rFonts w:ascii="Times New Roman" w:eastAsia="Times New Roman" w:hAnsi="Times New Roman" w:cs="Times New Roman"/>
          <w:sz w:val="24"/>
          <w:szCs w:val="24"/>
          <w:lang w:eastAsia="ru-RU"/>
        </w:rPr>
        <w:br/>
        <w:t xml:space="preserve">98.           Силы и способности вполне соответствуют тем задачам, которые приходится решать; </w:t>
      </w:r>
      <w:proofErr w:type="gramStart"/>
      <w:r w:rsidRPr="001051C3">
        <w:rPr>
          <w:rFonts w:ascii="Times New Roman" w:eastAsia="Times New Roman" w:hAnsi="Times New Roman" w:cs="Times New Roman"/>
          <w:sz w:val="24"/>
          <w:szCs w:val="24"/>
          <w:lang w:eastAsia="ru-RU"/>
        </w:rPr>
        <w:t>со всем</w:t>
      </w:r>
      <w:proofErr w:type="gramEnd"/>
      <w:r w:rsidRPr="001051C3">
        <w:rPr>
          <w:rFonts w:ascii="Times New Roman" w:eastAsia="Times New Roman" w:hAnsi="Times New Roman" w:cs="Times New Roman"/>
          <w:sz w:val="24"/>
          <w:szCs w:val="24"/>
          <w:lang w:eastAsia="ru-RU"/>
        </w:rPr>
        <w:t xml:space="preserve"> может справиться. </w:t>
      </w:r>
      <w:r w:rsidRPr="001051C3">
        <w:rPr>
          <w:rFonts w:ascii="Times New Roman" w:eastAsia="Times New Roman" w:hAnsi="Times New Roman" w:cs="Times New Roman"/>
          <w:sz w:val="24"/>
          <w:szCs w:val="24"/>
          <w:lang w:eastAsia="ru-RU"/>
        </w:rPr>
        <w:br/>
        <w:t xml:space="preserve">99.           Себя не ценит, никто всерьез его не воспринимает; в лучшем случае к нему </w:t>
      </w:r>
      <w:proofErr w:type="gramStart"/>
      <w:r w:rsidRPr="001051C3">
        <w:rPr>
          <w:rFonts w:ascii="Times New Roman" w:eastAsia="Times New Roman" w:hAnsi="Times New Roman" w:cs="Times New Roman"/>
          <w:sz w:val="24"/>
          <w:szCs w:val="24"/>
          <w:lang w:eastAsia="ru-RU"/>
        </w:rPr>
        <w:t>снисходительны</w:t>
      </w:r>
      <w:proofErr w:type="gramEnd"/>
      <w:r w:rsidRPr="001051C3">
        <w:rPr>
          <w:rFonts w:ascii="Times New Roman" w:eastAsia="Times New Roman" w:hAnsi="Times New Roman" w:cs="Times New Roman"/>
          <w:sz w:val="24"/>
          <w:szCs w:val="24"/>
          <w:lang w:eastAsia="ru-RU"/>
        </w:rPr>
        <w:t>, просто терпят. </w:t>
      </w:r>
      <w:r w:rsidRPr="001051C3">
        <w:rPr>
          <w:rFonts w:ascii="Times New Roman" w:eastAsia="Times New Roman" w:hAnsi="Times New Roman" w:cs="Times New Roman"/>
          <w:sz w:val="24"/>
          <w:szCs w:val="24"/>
          <w:lang w:eastAsia="ru-RU"/>
        </w:rPr>
        <w:br/>
        <w:t>100.      Беспокоится, что лица противоположного пола слишком занимают его мысли. 101. Все свои привычки считает хорошими. </w:t>
      </w:r>
      <w:r w:rsidRPr="001051C3">
        <w:rPr>
          <w:rFonts w:ascii="Times New Roman" w:eastAsia="Times New Roman" w:hAnsi="Times New Roman" w:cs="Times New Roman"/>
          <w:sz w:val="24"/>
          <w:szCs w:val="24"/>
          <w:lang w:eastAsia="ru-RU"/>
        </w:rPr>
        <w:br/>
        <w:t xml:space="preserve">Ключ к тесту К. </w:t>
      </w:r>
      <w:proofErr w:type="spellStart"/>
      <w:r w:rsidRPr="001051C3">
        <w:rPr>
          <w:rFonts w:ascii="Times New Roman" w:eastAsia="Times New Roman" w:hAnsi="Times New Roman" w:cs="Times New Roman"/>
          <w:sz w:val="24"/>
          <w:szCs w:val="24"/>
          <w:lang w:eastAsia="ru-RU"/>
        </w:rPr>
        <w:t>Роджерса</w:t>
      </w:r>
      <w:proofErr w:type="spellEnd"/>
      <w:r w:rsidRPr="001051C3">
        <w:rPr>
          <w:rFonts w:ascii="Times New Roman" w:eastAsia="Times New Roman" w:hAnsi="Times New Roman" w:cs="Times New Roman"/>
          <w:sz w:val="24"/>
          <w:szCs w:val="24"/>
          <w:lang w:eastAsia="ru-RU"/>
        </w:rPr>
        <w:t xml:space="preserve"> и Р. </w:t>
      </w:r>
      <w:proofErr w:type="spellStart"/>
      <w:r w:rsidRPr="001051C3">
        <w:rPr>
          <w:rFonts w:ascii="Times New Roman" w:eastAsia="Times New Roman" w:hAnsi="Times New Roman" w:cs="Times New Roman"/>
          <w:sz w:val="24"/>
          <w:szCs w:val="24"/>
          <w:lang w:eastAsia="ru-RU"/>
        </w:rPr>
        <w:t>Даймонда</w:t>
      </w:r>
      <w:proofErr w:type="spellEnd"/>
      <w:r w:rsidRPr="001051C3">
        <w:rPr>
          <w:rFonts w:ascii="Times New Roman" w:eastAsia="Times New Roman" w:hAnsi="Times New Roman" w:cs="Times New Roman"/>
          <w:sz w:val="24"/>
          <w:szCs w:val="24"/>
          <w:lang w:eastAsia="ru-RU"/>
        </w:rPr>
        <w:t> </w:t>
      </w:r>
    </w:p>
    <w:tbl>
      <w:tblPr>
        <w:tblW w:w="0" w:type="auto"/>
        <w:tblCellMar>
          <w:left w:w="0" w:type="dxa"/>
          <w:right w:w="0" w:type="dxa"/>
        </w:tblCellMar>
        <w:tblLook w:val="04A0" w:firstRow="1" w:lastRow="0" w:firstColumn="1" w:lastColumn="0" w:noHBand="0" w:noVBand="1"/>
      </w:tblPr>
      <w:tblGrid>
        <w:gridCol w:w="1188"/>
        <w:gridCol w:w="1620"/>
        <w:gridCol w:w="3162"/>
        <w:gridCol w:w="6187"/>
        <w:gridCol w:w="1843"/>
      </w:tblGrid>
      <w:tr w:rsidR="009E7D9A" w:rsidRPr="001051C3" w:rsidTr="009E7D9A">
        <w:tc>
          <w:tcPr>
            <w:tcW w:w="280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Номер </w:t>
            </w:r>
          </w:p>
        </w:tc>
        <w:tc>
          <w:tcPr>
            <w:tcW w:w="316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Показатели </w:t>
            </w:r>
          </w:p>
        </w:tc>
        <w:tc>
          <w:tcPr>
            <w:tcW w:w="61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Номера Высказываний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Нормы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Адаптивность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4, 5, 9, 12, 15, 19, 22, 23, 26, 27, 29, 33, 35, 37, 41, 44, 47, 51, 53, 55, 61, 63, 67, 72, 74, 75, 78, 80, 88, 91, 94, 96, 97, 98 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68-170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Дезадаптивность</w:t>
            </w:r>
            <w:proofErr w:type="spellEnd"/>
            <w:r w:rsidRPr="001051C3">
              <w:rPr>
                <w:rFonts w:ascii="Times New Roman" w:eastAsia="Times New Roman" w:hAnsi="Times New Roman" w:cs="Times New Roman"/>
                <w:sz w:val="24"/>
                <w:szCs w:val="24"/>
                <w:lang w:eastAsia="ru-RU"/>
              </w:rPr>
              <w:t>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2, 6, 7, 13, 16, 18, 25, 28, 32, 36, 38, 40, 42, 43, 49, 50, 54, 56, 59, 60, 62, 64, 69, 71, 73, 76, 77, 83, 84, 86, 90, 95, 99, 100 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68-170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Лживость -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34, 45, 48, 81, 89 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18-45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Лживость +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8, 82, 92, 101 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Принятие себя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33, 35, 55, 67, 72, 74, 75, 80, 88, 94, 96 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22-52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Непринятие себя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7, 59, 62, 65, 90, 95, 99 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14-35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Принятие других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9, 14, 22, 26, 53, 97 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12-30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Непринятие других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2, 10, 21, 28, 40, 60, 76 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14-35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lastRenderedPageBreak/>
              <w:t>5 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Эмоциональный комфорт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23, 29, 30, 41, 44, 47, 78 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14-35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Эмоциональный дискомфорт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6, 42, 43, 49, 50, 83, 85 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14-35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4665C9" w:rsidP="00BA21F8">
            <w:pPr>
              <w:spacing w:after="0" w:line="240" w:lineRule="auto"/>
              <w:rPr>
                <w:rFonts w:ascii="Times New Roman" w:eastAsia="Times New Roman" w:hAnsi="Times New Roman" w:cs="Times New Roman"/>
                <w:sz w:val="24"/>
                <w:szCs w:val="24"/>
                <w:lang w:eastAsia="ru-RU"/>
              </w:rPr>
            </w:pPr>
            <w:hyperlink r:id="rId22" w:tooltip="Внутренний контроль" w:history="1">
              <w:r w:rsidR="009E7D9A" w:rsidRPr="001051C3">
                <w:rPr>
                  <w:rFonts w:ascii="Times New Roman" w:eastAsia="Times New Roman" w:hAnsi="Times New Roman" w:cs="Times New Roman"/>
                  <w:sz w:val="24"/>
                  <w:szCs w:val="24"/>
                  <w:lang w:eastAsia="ru-RU"/>
                </w:rPr>
                <w:t>Внутренний контроль</w:t>
              </w:r>
            </w:hyperlink>
            <w:r w:rsidR="009E7D9A" w:rsidRPr="001051C3">
              <w:rPr>
                <w:rFonts w:ascii="Times New Roman" w:eastAsia="Times New Roman" w:hAnsi="Times New Roman" w:cs="Times New Roman"/>
                <w:sz w:val="24"/>
                <w:szCs w:val="24"/>
                <w:lang w:eastAsia="ru-RU"/>
              </w:rPr>
              <w:t>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4, 5, 11, 12, 19, 27, 37, 51, 63, 68, 79, 91, 98 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26-65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Внешний контроль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13, 25, 36, 52, 57, 70, 71, 73, 77 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18-54 </w:t>
            </w:r>
          </w:p>
        </w:tc>
      </w:tr>
      <w:tr w:rsidR="009E7D9A" w:rsidRPr="001051C3" w:rsidTr="009E7D9A">
        <w:tc>
          <w:tcPr>
            <w:tcW w:w="118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7 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А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Доминирование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58, 61, 66 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6-16 </w:t>
            </w:r>
          </w:p>
        </w:tc>
      </w:tr>
      <w:tr w:rsidR="009E7D9A" w:rsidRPr="001051C3" w:rsidTr="009E7D9A">
        <w:tc>
          <w:tcPr>
            <w:tcW w:w="0" w:type="auto"/>
            <w:vMerge/>
            <w:tcBorders>
              <w:top w:val="nil"/>
              <w:left w:val="single" w:sz="8" w:space="0" w:color="auto"/>
              <w:bottom w:val="single" w:sz="8" w:space="0" w:color="auto"/>
              <w:right w:val="single" w:sz="8" w:space="0" w:color="auto"/>
            </w:tcBorders>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 </w:t>
            </w: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Ведомость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16, 32, 38, 69, 84, 87 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12-30 </w:t>
            </w:r>
          </w:p>
        </w:tc>
      </w:tr>
      <w:tr w:rsidR="009E7D9A" w:rsidRPr="001051C3" w:rsidTr="009E7D9A">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8 </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31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Эскапизм </w:t>
            </w:r>
          </w:p>
        </w:tc>
        <w:tc>
          <w:tcPr>
            <w:tcW w:w="61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17, 18, 54, 64, 86 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10-25 </w:t>
            </w:r>
          </w:p>
        </w:tc>
      </w:tr>
    </w:tbl>
    <w:p w:rsidR="009E7D9A" w:rsidRPr="001051C3" w:rsidRDefault="004665C9" w:rsidP="00BA21F8">
      <w:pPr>
        <w:spacing w:after="0" w:line="240" w:lineRule="auto"/>
        <w:rPr>
          <w:rFonts w:ascii="Times New Roman" w:eastAsia="Times New Roman" w:hAnsi="Times New Roman" w:cs="Times New Roman"/>
          <w:b/>
          <w:sz w:val="24"/>
          <w:szCs w:val="24"/>
          <w:lang w:eastAsia="ru-RU"/>
        </w:rPr>
      </w:pPr>
      <w:hyperlink r:id="rId23" w:tooltip="Показатель рН" w:history="1">
        <w:r w:rsidR="009E7D9A" w:rsidRPr="001051C3">
          <w:rPr>
            <w:rFonts w:ascii="Times New Roman" w:eastAsia="Times New Roman" w:hAnsi="Times New Roman" w:cs="Times New Roman"/>
            <w:b/>
            <w:sz w:val="24"/>
            <w:szCs w:val="24"/>
            <w:lang w:eastAsia="ru-RU"/>
          </w:rPr>
          <w:t>Показатели</w:t>
        </w:r>
      </w:hyperlink>
      <w:r w:rsidR="009E7D9A" w:rsidRPr="001051C3">
        <w:rPr>
          <w:rFonts w:ascii="Times New Roman" w:eastAsia="Times New Roman" w:hAnsi="Times New Roman" w:cs="Times New Roman"/>
          <w:b/>
          <w:sz w:val="24"/>
          <w:szCs w:val="24"/>
          <w:lang w:eastAsia="ru-RU"/>
        </w:rPr>
        <w:t> </w:t>
      </w:r>
      <w:hyperlink r:id="rId24" w:tooltip="Социализация" w:history="1">
        <w:r w:rsidR="009E7D9A" w:rsidRPr="001051C3">
          <w:rPr>
            <w:rFonts w:ascii="Times New Roman" w:eastAsia="Times New Roman" w:hAnsi="Times New Roman" w:cs="Times New Roman"/>
            <w:b/>
            <w:sz w:val="24"/>
            <w:szCs w:val="24"/>
            <w:lang w:eastAsia="ru-RU"/>
          </w:rPr>
          <w:t>социализации </w:t>
        </w:r>
      </w:hyperlink>
      <w:r w:rsidR="009E7D9A" w:rsidRPr="001051C3">
        <w:rPr>
          <w:rFonts w:ascii="Times New Roman" w:eastAsia="Times New Roman" w:hAnsi="Times New Roman" w:cs="Times New Roman"/>
          <w:b/>
          <w:sz w:val="24"/>
          <w:szCs w:val="24"/>
          <w:lang w:eastAsia="ru-RU"/>
        </w:rPr>
        <w:t xml:space="preserve"> учащихся </w:t>
      </w:r>
    </w:p>
    <w:tbl>
      <w:tblPr>
        <w:tblW w:w="0" w:type="auto"/>
        <w:tblCellMar>
          <w:left w:w="0" w:type="dxa"/>
          <w:right w:w="0" w:type="dxa"/>
        </w:tblCellMar>
        <w:tblLook w:val="04A0" w:firstRow="1" w:lastRow="0" w:firstColumn="1" w:lastColumn="0" w:noHBand="0" w:noVBand="1"/>
      </w:tblPr>
      <w:tblGrid>
        <w:gridCol w:w="2268"/>
        <w:gridCol w:w="1386"/>
        <w:gridCol w:w="1771"/>
        <w:gridCol w:w="1260"/>
        <w:gridCol w:w="1906"/>
        <w:gridCol w:w="1943"/>
        <w:gridCol w:w="1952"/>
        <w:gridCol w:w="1268"/>
      </w:tblGrid>
      <w:tr w:rsidR="009E7D9A" w:rsidRPr="001051C3" w:rsidTr="00206DC9">
        <w:trPr>
          <w:cantSplit/>
          <w:trHeight w:val="2048"/>
        </w:trPr>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Ученик </w:t>
            </w:r>
          </w:p>
        </w:tc>
        <w:tc>
          <w:tcPr>
            <w:tcW w:w="1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4665C9" w:rsidP="00BA21F8">
            <w:pPr>
              <w:spacing w:after="0" w:line="240" w:lineRule="auto"/>
              <w:rPr>
                <w:rFonts w:ascii="Times New Roman" w:eastAsia="Times New Roman" w:hAnsi="Times New Roman" w:cs="Times New Roman"/>
                <w:sz w:val="24"/>
                <w:szCs w:val="24"/>
                <w:lang w:eastAsia="ru-RU"/>
              </w:rPr>
            </w:pPr>
            <w:hyperlink r:id="rId25" w:tooltip="Адаптация" w:history="1">
              <w:r w:rsidR="009E7D9A" w:rsidRPr="001051C3">
                <w:rPr>
                  <w:rFonts w:ascii="Times New Roman" w:eastAsia="Times New Roman" w:hAnsi="Times New Roman" w:cs="Times New Roman"/>
                  <w:sz w:val="24"/>
                  <w:szCs w:val="24"/>
                  <w:lang w:eastAsia="ru-RU"/>
                </w:rPr>
                <w:t>Адаптация</w:t>
              </w:r>
            </w:hyperlink>
            <w:r w:rsidR="009E7D9A" w:rsidRPr="001051C3">
              <w:rPr>
                <w:rFonts w:ascii="Times New Roman" w:eastAsia="Times New Roman" w:hAnsi="Times New Roman" w:cs="Times New Roman"/>
                <w:sz w:val="24"/>
                <w:szCs w:val="24"/>
                <w:lang w:eastAsia="ru-RU"/>
              </w:rPr>
              <w:t>, А % </w:t>
            </w:r>
          </w:p>
        </w:tc>
        <w:tc>
          <w:tcPr>
            <w:tcW w:w="17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Самопринятие</w:t>
            </w:r>
            <w:proofErr w:type="spellEnd"/>
            <w:r w:rsidRPr="001051C3">
              <w:rPr>
                <w:rFonts w:ascii="Times New Roman" w:eastAsia="Times New Roman" w:hAnsi="Times New Roman" w:cs="Times New Roman"/>
                <w:sz w:val="24"/>
                <w:szCs w:val="24"/>
                <w:lang w:eastAsia="ru-RU"/>
              </w:rPr>
              <w:t>, S % </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Принятие других, L % </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Эмоциональный комфорт, Е % </w:t>
            </w:r>
          </w:p>
        </w:tc>
        <w:tc>
          <w:tcPr>
            <w:tcW w:w="19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roofErr w:type="spellStart"/>
            <w:r w:rsidRPr="001051C3">
              <w:rPr>
                <w:rFonts w:ascii="Times New Roman" w:eastAsia="Times New Roman" w:hAnsi="Times New Roman" w:cs="Times New Roman"/>
                <w:sz w:val="24"/>
                <w:szCs w:val="24"/>
                <w:lang w:eastAsia="ru-RU"/>
              </w:rPr>
              <w:t>Интернальность</w:t>
            </w:r>
            <w:proofErr w:type="spellEnd"/>
            <w:r w:rsidRPr="001051C3">
              <w:rPr>
                <w:rFonts w:ascii="Times New Roman" w:eastAsia="Times New Roman" w:hAnsi="Times New Roman" w:cs="Times New Roman"/>
                <w:sz w:val="24"/>
                <w:szCs w:val="24"/>
                <w:lang w:eastAsia="ru-RU"/>
              </w:rPr>
              <w:t>, I % </w:t>
            </w:r>
          </w:p>
        </w:tc>
        <w:tc>
          <w:tcPr>
            <w:tcW w:w="19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Стремление к доминированию, D % </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Эскапизм, баллы </w:t>
            </w:r>
          </w:p>
        </w:tc>
      </w:tr>
      <w:tr w:rsidR="009E7D9A" w:rsidRPr="001051C3" w:rsidTr="009E7D9A">
        <w:tc>
          <w:tcPr>
            <w:tcW w:w="226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386"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771"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260"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06"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43"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52"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268" w:type="dxa"/>
            <w:tcBorders>
              <w:top w:val="nil"/>
              <w:left w:val="nil"/>
              <w:bottom w:val="nil"/>
              <w:right w:val="single" w:sz="8" w:space="0" w:color="auto"/>
            </w:tcBorders>
            <w:tcMar>
              <w:top w:w="0" w:type="dxa"/>
              <w:left w:w="108" w:type="dxa"/>
              <w:bottom w:w="0" w:type="dxa"/>
              <w:right w:w="108" w:type="dxa"/>
            </w:tcMar>
            <w:vAlign w:val="center"/>
            <w:hideMark/>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r w:rsidR="009E7D9A" w:rsidRPr="001051C3" w:rsidTr="009E7D9A">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7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9E7D9A" w:rsidRPr="001051C3" w:rsidRDefault="009E7D9A" w:rsidP="00BA21F8">
            <w:pPr>
              <w:spacing w:after="0" w:line="240" w:lineRule="auto"/>
              <w:rPr>
                <w:rFonts w:ascii="Times New Roman" w:eastAsia="Times New Roman" w:hAnsi="Times New Roman" w:cs="Times New Roman"/>
                <w:sz w:val="24"/>
                <w:szCs w:val="24"/>
                <w:lang w:eastAsia="ru-RU"/>
              </w:rPr>
            </w:pPr>
          </w:p>
        </w:tc>
      </w:tr>
    </w:tbl>
    <w:p w:rsidR="009E7D9A" w:rsidRPr="001051C3" w:rsidRDefault="009E7D9A" w:rsidP="00BA21F8">
      <w:pPr>
        <w:tabs>
          <w:tab w:val="left" w:pos="1500"/>
        </w:tabs>
        <w:spacing w:after="0" w:line="240" w:lineRule="auto"/>
        <w:jc w:val="center"/>
        <w:rPr>
          <w:rFonts w:ascii="Times New Roman" w:eastAsia="Times New Roman" w:hAnsi="Times New Roman" w:cs="Times New Roman"/>
          <w:b/>
          <w:sz w:val="24"/>
          <w:szCs w:val="24"/>
          <w:lang w:eastAsia="ru-RU"/>
        </w:rPr>
      </w:pPr>
      <w:r w:rsidRPr="001051C3">
        <w:rPr>
          <w:rFonts w:ascii="Times New Roman" w:eastAsia="Times New Roman" w:hAnsi="Times New Roman" w:cs="Times New Roman"/>
          <w:b/>
          <w:sz w:val="24"/>
          <w:szCs w:val="24"/>
          <w:lang w:eastAsia="ru-RU"/>
        </w:rPr>
        <w:t xml:space="preserve">Оценка общего социально-психологического климата в </w:t>
      </w:r>
      <w:r w:rsidR="009F0CAB">
        <w:rPr>
          <w:rFonts w:ascii="Times New Roman" w:eastAsia="Times New Roman" w:hAnsi="Times New Roman" w:cs="Times New Roman"/>
          <w:b/>
          <w:sz w:val="24"/>
          <w:szCs w:val="24"/>
          <w:lang w:eastAsia="ru-RU"/>
        </w:rPr>
        <w:t>школе</w:t>
      </w:r>
    </w:p>
    <w:p w:rsidR="009E7D9A" w:rsidRPr="001051C3" w:rsidRDefault="009E7D9A" w:rsidP="00BA21F8">
      <w:pPr>
        <w:spacing w:after="0" w:line="240" w:lineRule="auto"/>
        <w:ind w:firstLine="540"/>
        <w:jc w:val="center"/>
        <w:rPr>
          <w:rFonts w:ascii="Times New Roman" w:eastAsia="Times New Roman" w:hAnsi="Times New Roman" w:cs="Times New Roman"/>
          <w:bCs/>
          <w:i/>
          <w:sz w:val="24"/>
          <w:szCs w:val="24"/>
          <w:lang w:eastAsia="ru-RU"/>
        </w:rPr>
      </w:pPr>
      <w:r w:rsidRPr="001051C3">
        <w:rPr>
          <w:rFonts w:ascii="Times New Roman" w:eastAsia="Times New Roman" w:hAnsi="Times New Roman" w:cs="Times New Roman"/>
          <w:bCs/>
          <w:i/>
          <w:sz w:val="24"/>
          <w:szCs w:val="24"/>
          <w:lang w:eastAsia="ru-RU"/>
        </w:rPr>
        <w:t>ЭКСПРЕСС-МЕТОДИКА ИЗУЧЕНИЯ СОЦИАЛЬНО-ПСИХОЛОГИЧЕСКОГО КЛИМАТА В УЧЕБНОМ КОЛЛЕКТИВЕ</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Отметь знаком «+» ту оценку некоторого свойства коллектива твоего класса, </w:t>
      </w:r>
      <w:proofErr w:type="gramStart"/>
      <w:r w:rsidRPr="001051C3">
        <w:rPr>
          <w:rFonts w:ascii="Times New Roman" w:eastAsia="Times New Roman" w:hAnsi="Times New Roman" w:cs="Times New Roman"/>
          <w:sz w:val="24"/>
          <w:szCs w:val="24"/>
          <w:lang w:eastAsia="ru-RU"/>
        </w:rPr>
        <w:t>которая</w:t>
      </w:r>
      <w:proofErr w:type="gramEnd"/>
      <w:r w:rsidRPr="001051C3">
        <w:rPr>
          <w:rFonts w:ascii="Times New Roman" w:eastAsia="Times New Roman" w:hAnsi="Times New Roman" w:cs="Times New Roman"/>
          <w:sz w:val="24"/>
          <w:szCs w:val="24"/>
          <w:lang w:eastAsia="ru-RU"/>
        </w:rPr>
        <w:t>, по-твоему, является правильной.</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+3 – положительное свойство, описанное слева, проявляется в коллективе всегда;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 – свойство, описанное слева, проявляется в большинстве случаев;</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+1 – свойство, описанное слева, проявляется достаточно часто;</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xml:space="preserve">0 – затрудняюсь ответить, т.к. </w:t>
      </w:r>
      <w:proofErr w:type="gramStart"/>
      <w:r w:rsidRPr="001051C3">
        <w:rPr>
          <w:rFonts w:ascii="Times New Roman" w:eastAsia="Times New Roman" w:hAnsi="Times New Roman" w:cs="Times New Roman"/>
          <w:sz w:val="24"/>
          <w:szCs w:val="24"/>
          <w:lang w:eastAsia="ru-RU"/>
        </w:rPr>
        <w:t>противоположные свойства, описанные справа и слева проявляются</w:t>
      </w:r>
      <w:proofErr w:type="gramEnd"/>
      <w:r w:rsidRPr="001051C3">
        <w:rPr>
          <w:rFonts w:ascii="Times New Roman" w:eastAsia="Times New Roman" w:hAnsi="Times New Roman" w:cs="Times New Roman"/>
          <w:sz w:val="24"/>
          <w:szCs w:val="24"/>
          <w:lang w:eastAsia="ru-RU"/>
        </w:rPr>
        <w:t xml:space="preserve"> одинаково часто;</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- 1  –    отрицательное    свойство,    описанное    справа,     проявляется достаточно часто;</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- 2 – свойство, описанное справа, проявляется в большинстве случаев;</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- 3 – свойство,  описанное  справа,  проявляется в классном коллективе всегда.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Итак, оцени состояние вашего классного коллектива в баллах по следующим свойствам (Таблица 12).</w:t>
      </w:r>
    </w:p>
    <w:p w:rsidR="009E7D9A" w:rsidRPr="001051C3" w:rsidRDefault="009E7D9A" w:rsidP="00BA21F8">
      <w:pPr>
        <w:spacing w:after="0" w:line="240" w:lineRule="auto"/>
        <w:ind w:firstLine="540"/>
        <w:jc w:val="both"/>
        <w:rPr>
          <w:rFonts w:ascii="Times New Roman" w:eastAsia="Times New Roman" w:hAnsi="Times New Roman" w:cs="Times New Roman"/>
          <w:i/>
          <w:sz w:val="24"/>
          <w:szCs w:val="24"/>
          <w:lang w:eastAsia="ru-RU"/>
        </w:rPr>
      </w:pPr>
      <w:r w:rsidRPr="001051C3">
        <w:rPr>
          <w:rFonts w:ascii="Times New Roman" w:eastAsia="Times New Roman" w:hAnsi="Times New Roman" w:cs="Times New Roman"/>
          <w:i/>
          <w:sz w:val="24"/>
          <w:szCs w:val="24"/>
          <w:lang w:eastAsia="ru-RU"/>
        </w:rPr>
        <w:t>Обработка результатов</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Подсчитывается средний показатель оценки социально-психологического климата учебного коллектива.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Интерпретация результатов:</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+2 – +3 – высокая степень благоприятности социально-психологического климата учебного коллектива;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0 – +2 – достаточная     степень     благоприятности     социально-психологического климата;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- 1 – 0 – недостаточная     степень     благоприятности     социально психологического климата;</w:t>
      </w:r>
    </w:p>
    <w:p w:rsidR="009E7D9A" w:rsidRPr="001051C3" w:rsidRDefault="009E7D9A" w:rsidP="00BA21F8">
      <w:pPr>
        <w:spacing w:after="0" w:line="240" w:lineRule="auto"/>
        <w:ind w:firstLine="540"/>
        <w:jc w:val="both"/>
        <w:rPr>
          <w:rFonts w:ascii="Times New Roman" w:eastAsia="Times New Roman" w:hAnsi="Times New Roman" w:cs="Times New Roman"/>
          <w:sz w:val="24"/>
          <w:szCs w:val="24"/>
          <w:lang w:eastAsia="ru-RU"/>
        </w:rPr>
      </w:pPr>
      <w:r w:rsidRPr="001051C3">
        <w:rPr>
          <w:rFonts w:ascii="Times New Roman" w:eastAsia="Times New Roman" w:hAnsi="Times New Roman" w:cs="Times New Roman"/>
          <w:sz w:val="24"/>
          <w:szCs w:val="24"/>
          <w:lang w:eastAsia="ru-RU"/>
        </w:rPr>
        <w:t>- 3 – - 1 – неблагоприятный социально психологический климат.</w:t>
      </w:r>
    </w:p>
    <w:tbl>
      <w:tblPr>
        <w:tblW w:w="14206" w:type="dxa"/>
        <w:jc w:val="center"/>
        <w:tblInd w:w="-2641" w:type="dxa"/>
        <w:tblLayout w:type="fixed"/>
        <w:tblCellMar>
          <w:left w:w="40" w:type="dxa"/>
          <w:right w:w="40" w:type="dxa"/>
        </w:tblCellMar>
        <w:tblLook w:val="04A0" w:firstRow="1" w:lastRow="0" w:firstColumn="1" w:lastColumn="0" w:noHBand="0" w:noVBand="1"/>
      </w:tblPr>
      <w:tblGrid>
        <w:gridCol w:w="456"/>
        <w:gridCol w:w="6521"/>
        <w:gridCol w:w="425"/>
        <w:gridCol w:w="425"/>
        <w:gridCol w:w="426"/>
        <w:gridCol w:w="425"/>
        <w:gridCol w:w="425"/>
        <w:gridCol w:w="425"/>
        <w:gridCol w:w="426"/>
        <w:gridCol w:w="4252"/>
      </w:tblGrid>
      <w:tr w:rsidR="009E7D9A" w:rsidRPr="001051C3" w:rsidTr="00750C6C">
        <w:trPr>
          <w:trHeight w:val="307"/>
          <w:jc w:val="center"/>
        </w:trPr>
        <w:tc>
          <w:tcPr>
            <w:tcW w:w="456"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 xml:space="preserve">№ </w:t>
            </w:r>
            <w:r w:rsidRPr="001051C3">
              <w:rPr>
                <w:rFonts w:ascii="Times New Roman" w:eastAsia="Times New Roman" w:hAnsi="Times New Roman" w:cs="Times New Roman"/>
                <w:bCs/>
                <w:sz w:val="24"/>
                <w:szCs w:val="24"/>
                <w:lang w:eastAsia="ru-RU"/>
              </w:rPr>
              <w:lastRenderedPageBreak/>
              <w:t>и/</w:t>
            </w:r>
            <w:proofErr w:type="gramStart"/>
            <w:r w:rsidRPr="001051C3">
              <w:rPr>
                <w:rFonts w:ascii="Times New Roman" w:eastAsia="Times New Roman" w:hAnsi="Times New Roman" w:cs="Times New Roman"/>
                <w:bCs/>
                <w:sz w:val="24"/>
                <w:szCs w:val="24"/>
                <w:lang w:eastAsia="ru-RU"/>
              </w:rPr>
              <w:t>п</w:t>
            </w:r>
            <w:proofErr w:type="gramEnd"/>
          </w:p>
        </w:tc>
        <w:tc>
          <w:tcPr>
            <w:tcW w:w="6521"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lastRenderedPageBreak/>
              <w:t>Свойства положительные</w:t>
            </w:r>
          </w:p>
        </w:tc>
        <w:tc>
          <w:tcPr>
            <w:tcW w:w="425"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+3</w:t>
            </w:r>
          </w:p>
        </w:tc>
        <w:tc>
          <w:tcPr>
            <w:tcW w:w="425"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+2</w:t>
            </w:r>
          </w:p>
        </w:tc>
        <w:tc>
          <w:tcPr>
            <w:tcW w:w="426"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w:t>
            </w:r>
          </w:p>
        </w:tc>
        <w:tc>
          <w:tcPr>
            <w:tcW w:w="425"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0</w:t>
            </w:r>
          </w:p>
        </w:tc>
        <w:tc>
          <w:tcPr>
            <w:tcW w:w="425"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w:t>
            </w:r>
          </w:p>
        </w:tc>
        <w:tc>
          <w:tcPr>
            <w:tcW w:w="425"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-2</w:t>
            </w:r>
          </w:p>
        </w:tc>
        <w:tc>
          <w:tcPr>
            <w:tcW w:w="426"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-3</w:t>
            </w:r>
          </w:p>
        </w:tc>
        <w:tc>
          <w:tcPr>
            <w:tcW w:w="4252" w:type="dxa"/>
            <w:tcBorders>
              <w:top w:val="single" w:sz="6" w:space="0" w:color="auto"/>
              <w:left w:val="single" w:sz="6" w:space="0" w:color="auto"/>
              <w:bottom w:val="single" w:sz="6" w:space="0" w:color="auto"/>
              <w:right w:val="single" w:sz="6" w:space="0" w:color="auto"/>
            </w:tcBorders>
            <w:vAlign w:val="center"/>
            <w:hideMark/>
          </w:tcPr>
          <w:p w:rsidR="009E7D9A" w:rsidRPr="001051C3" w:rsidRDefault="009E7D9A" w:rsidP="00BA21F8">
            <w:pPr>
              <w:shd w:val="clear" w:color="auto" w:fill="FFFFFF"/>
              <w:spacing w:after="0" w:line="240" w:lineRule="auto"/>
              <w:jc w:val="center"/>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Свойства отрицательные</w:t>
            </w:r>
          </w:p>
        </w:tc>
      </w:tr>
      <w:tr w:rsidR="009E7D9A" w:rsidRPr="001051C3" w:rsidTr="00750C6C">
        <w:trPr>
          <w:trHeight w:val="134"/>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lastRenderedPageBreak/>
              <w:t>1.</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 xml:space="preserve">Бодрый жизнерадостный тон </w:t>
            </w:r>
            <w:proofErr w:type="spellStart"/>
            <w:r w:rsidRPr="001051C3">
              <w:rPr>
                <w:rFonts w:ascii="Times New Roman" w:eastAsia="Times New Roman" w:hAnsi="Times New Roman" w:cs="Times New Roman"/>
                <w:bCs/>
                <w:sz w:val="24"/>
                <w:szCs w:val="24"/>
                <w:lang w:eastAsia="ru-RU"/>
              </w:rPr>
              <w:t>настроени</w:t>
            </w:r>
            <w:proofErr w:type="spellEnd"/>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pacing w:after="0" w:line="240" w:lineRule="auto"/>
              <w:rPr>
                <w:rFonts w:ascii="Arial" w:eastAsia="Times New Roman" w:hAnsi="Arial" w:cs="Arial"/>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Подавленное, унылое настроение</w:t>
            </w:r>
          </w:p>
        </w:tc>
      </w:tr>
      <w:tr w:rsidR="009E7D9A" w:rsidRPr="001051C3" w:rsidTr="00750C6C">
        <w:trPr>
          <w:trHeight w:val="131"/>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iCs/>
                <w:sz w:val="24"/>
                <w:szCs w:val="24"/>
                <w:lang w:eastAsia="ru-RU"/>
              </w:rPr>
              <w:t>2.</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Доброжелательность во взаимоотношениях</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Конфликты во</w:t>
            </w:r>
            <w:r w:rsidR="00750C6C" w:rsidRPr="001051C3">
              <w:rPr>
                <w:rFonts w:ascii="Times New Roman" w:eastAsia="Times New Roman" w:hAnsi="Times New Roman" w:cs="Times New Roman"/>
                <w:bCs/>
                <w:sz w:val="24"/>
                <w:szCs w:val="24"/>
                <w:lang w:eastAsia="ru-RU"/>
              </w:rPr>
              <w:t xml:space="preserve"> </w:t>
            </w:r>
            <w:r w:rsidRPr="001051C3">
              <w:rPr>
                <w:rFonts w:ascii="Times New Roman" w:eastAsia="Times New Roman" w:hAnsi="Times New Roman" w:cs="Times New Roman"/>
                <w:bCs/>
                <w:sz w:val="24"/>
                <w:szCs w:val="24"/>
                <w:lang w:eastAsia="ru-RU"/>
              </w:rPr>
              <w:t>взаимоотношениях</w:t>
            </w:r>
          </w:p>
        </w:tc>
      </w:tr>
      <w:tr w:rsidR="009E7D9A" w:rsidRPr="001051C3" w:rsidTr="00750C6C">
        <w:trPr>
          <w:trHeight w:val="195"/>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3.</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Взаимное расположение и понимание между мальчиками и девочками</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Мальчики и девочки конфликтуют между собой</w:t>
            </w:r>
          </w:p>
        </w:tc>
      </w:tr>
      <w:tr w:rsidR="009E7D9A" w:rsidRPr="001051C3" w:rsidTr="00750C6C">
        <w:trPr>
          <w:trHeight w:val="326"/>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4.</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Times New Roman" w:eastAsia="Times New Roman" w:hAnsi="Times New Roman" w:cs="Times New Roman"/>
                <w:bCs/>
                <w:sz w:val="24"/>
                <w:szCs w:val="24"/>
                <w:lang w:eastAsia="ru-RU"/>
              </w:rPr>
            </w:pPr>
            <w:r w:rsidRPr="001051C3">
              <w:rPr>
                <w:rFonts w:ascii="Times New Roman" w:eastAsia="Times New Roman" w:hAnsi="Times New Roman" w:cs="Times New Roman"/>
                <w:bCs/>
                <w:sz w:val="24"/>
                <w:szCs w:val="24"/>
                <w:lang w:eastAsia="ru-RU"/>
              </w:rPr>
              <w:t>Ученикам класса нравится быть вместе, хочется чаще находиться в коллективе</w:t>
            </w:r>
            <w:proofErr w:type="gramStart"/>
            <w:r w:rsidRPr="001051C3">
              <w:rPr>
                <w:rFonts w:ascii="Times New Roman" w:eastAsia="Times New Roman" w:hAnsi="Times New Roman" w:cs="Times New Roman"/>
                <w:bCs/>
                <w:sz w:val="24"/>
                <w:szCs w:val="24"/>
                <w:lang w:eastAsia="ru-RU"/>
              </w:rPr>
              <w:t>.</w:t>
            </w:r>
            <w:proofErr w:type="gramEnd"/>
            <w:r w:rsidRPr="001051C3">
              <w:rPr>
                <w:rFonts w:ascii="Times New Roman" w:eastAsia="Times New Roman" w:hAnsi="Times New Roman" w:cs="Times New Roman"/>
                <w:bCs/>
                <w:sz w:val="24"/>
                <w:szCs w:val="24"/>
                <w:lang w:eastAsia="ru-RU"/>
              </w:rPr>
              <w:t xml:space="preserve"> </w:t>
            </w:r>
            <w:proofErr w:type="gramStart"/>
            <w:r w:rsidRPr="001051C3">
              <w:rPr>
                <w:rFonts w:ascii="Times New Roman" w:eastAsia="Times New Roman" w:hAnsi="Times New Roman" w:cs="Times New Roman"/>
                <w:bCs/>
                <w:sz w:val="24"/>
                <w:szCs w:val="24"/>
                <w:lang w:eastAsia="ru-RU"/>
              </w:rPr>
              <w:t>у</w:t>
            </w:r>
            <w:proofErr w:type="gramEnd"/>
            <w:r w:rsidRPr="001051C3">
              <w:rPr>
                <w:rFonts w:ascii="Times New Roman" w:eastAsia="Times New Roman" w:hAnsi="Times New Roman" w:cs="Times New Roman"/>
                <w:bCs/>
                <w:sz w:val="24"/>
                <w:szCs w:val="24"/>
                <w:lang w:eastAsia="ru-RU"/>
              </w:rPr>
              <w:t>частвовать, в совместных делах в свободное время</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Ученики класса выражают безразличие к более тесному общению, отказываются участвовать в совместных делах в свободное время</w:t>
            </w:r>
          </w:p>
        </w:tc>
      </w:tr>
      <w:tr w:rsidR="009E7D9A" w:rsidRPr="001051C3" w:rsidTr="00750C6C">
        <w:trPr>
          <w:trHeight w:val="326"/>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5.</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Успехи и неудачи остальных учеников вызывают сопереживание, искреннее участие и сочувствие всех членов коллектива</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 xml:space="preserve">Успехи и неудачи отдельных учеников вызывают зависть или </w:t>
            </w:r>
            <w:proofErr w:type="gramStart"/>
            <w:r w:rsidRPr="001051C3">
              <w:rPr>
                <w:rFonts w:ascii="Times New Roman" w:eastAsia="Times New Roman" w:hAnsi="Times New Roman" w:cs="Times New Roman"/>
                <w:bCs/>
                <w:sz w:val="24"/>
                <w:szCs w:val="24"/>
                <w:lang w:eastAsia="ru-RU"/>
              </w:rPr>
              <w:t>злорадство</w:t>
            </w:r>
            <w:proofErr w:type="gramEnd"/>
            <w:r w:rsidRPr="001051C3">
              <w:rPr>
                <w:rFonts w:ascii="Times New Roman" w:eastAsia="Times New Roman" w:hAnsi="Times New Roman" w:cs="Times New Roman"/>
                <w:bCs/>
                <w:sz w:val="24"/>
                <w:szCs w:val="24"/>
                <w:lang w:eastAsia="ru-RU"/>
              </w:rPr>
              <w:t xml:space="preserve"> других членов коллектива</w:t>
            </w:r>
          </w:p>
        </w:tc>
      </w:tr>
      <w:tr w:rsidR="009E7D9A" w:rsidRPr="001051C3" w:rsidTr="00750C6C">
        <w:trPr>
          <w:trHeight w:val="198"/>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6.</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Члены коллектива с уважением относятся к мнению друг друга</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Каждый считает свое мнение главным, не слушает других</w:t>
            </w:r>
          </w:p>
        </w:tc>
      </w:tr>
      <w:tr w:rsidR="009E7D9A" w:rsidRPr="001051C3" w:rsidTr="00750C6C">
        <w:trPr>
          <w:trHeight w:val="265"/>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7.</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В трудные минуты ученики класса сплачиваются еще больше (один за всех и все за одного)</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В трудные минуты ученики класса теряются, ссорятся</w:t>
            </w:r>
            <w:proofErr w:type="gramStart"/>
            <w:r w:rsidRPr="001051C3">
              <w:rPr>
                <w:rFonts w:ascii="Times New Roman" w:eastAsia="Times New Roman" w:hAnsi="Times New Roman" w:cs="Times New Roman"/>
                <w:bCs/>
                <w:sz w:val="24"/>
                <w:szCs w:val="24"/>
                <w:lang w:eastAsia="ru-RU"/>
              </w:rPr>
              <w:t>.</w:t>
            </w:r>
            <w:proofErr w:type="gramEnd"/>
            <w:r w:rsidRPr="001051C3">
              <w:rPr>
                <w:rFonts w:ascii="Times New Roman" w:eastAsia="Times New Roman" w:hAnsi="Times New Roman" w:cs="Times New Roman"/>
                <w:bCs/>
                <w:sz w:val="24"/>
                <w:szCs w:val="24"/>
                <w:lang w:eastAsia="ru-RU"/>
              </w:rPr>
              <w:t xml:space="preserve"> </w:t>
            </w:r>
            <w:proofErr w:type="gramStart"/>
            <w:r w:rsidRPr="001051C3">
              <w:rPr>
                <w:rFonts w:ascii="Times New Roman" w:eastAsia="Times New Roman" w:hAnsi="Times New Roman" w:cs="Times New Roman"/>
                <w:bCs/>
                <w:sz w:val="24"/>
                <w:szCs w:val="24"/>
                <w:lang w:eastAsia="ru-RU"/>
              </w:rPr>
              <w:t>о</w:t>
            </w:r>
            <w:proofErr w:type="gramEnd"/>
            <w:r w:rsidRPr="001051C3">
              <w:rPr>
                <w:rFonts w:ascii="Times New Roman" w:eastAsia="Times New Roman" w:hAnsi="Times New Roman" w:cs="Times New Roman"/>
                <w:bCs/>
                <w:sz w:val="24"/>
                <w:szCs w:val="24"/>
                <w:lang w:eastAsia="ru-RU"/>
              </w:rPr>
              <w:t>бвиняют друг друга.</w:t>
            </w:r>
          </w:p>
        </w:tc>
      </w:tr>
      <w:tr w:rsidR="009E7D9A" w:rsidRPr="001051C3" w:rsidTr="00750C6C">
        <w:trPr>
          <w:trHeight w:val="195"/>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8.</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Достижения и неудачи коллектива переживаются всеми как свои собственные</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Достижения и неудачи коллектива не находят отклика у большинства</w:t>
            </w:r>
          </w:p>
        </w:tc>
      </w:tr>
      <w:tr w:rsidR="009E7D9A" w:rsidRPr="001051C3" w:rsidTr="00750C6C">
        <w:trPr>
          <w:trHeight w:val="201"/>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9.</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Ученики гордятся тем, что являются учащимися именно этого класса</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Ученики недовольны тем, что являются учащимися именно этого класса</w:t>
            </w:r>
          </w:p>
        </w:tc>
      </w:tr>
      <w:tr w:rsidR="009E7D9A" w:rsidRPr="001051C3" w:rsidTr="007C0866">
        <w:trPr>
          <w:trHeight w:val="879"/>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10.</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Ученики относятся участливо и доброжелательно к новым членам коллектива, стараются помочь нм утвердиться, освоиться</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Ученики относятся неуважительно, враждебно к новым членам коллектива; новички чувствуют себя чужими, лишними</w:t>
            </w:r>
          </w:p>
        </w:tc>
      </w:tr>
      <w:tr w:rsidR="009E7D9A" w:rsidRPr="001051C3" w:rsidTr="007C0866">
        <w:trPr>
          <w:trHeight w:val="328"/>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11.</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Класс в целом активен, полон энергии</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Класс в целом пассивен</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r>
      <w:tr w:rsidR="009E7D9A" w:rsidRPr="001051C3" w:rsidTr="00750C6C">
        <w:trPr>
          <w:trHeight w:val="134"/>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12.</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Совместные дела увлекают всех</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Коллектив невозможно поднять на совместное дело</w:t>
            </w:r>
          </w:p>
        </w:tc>
      </w:tr>
      <w:tr w:rsidR="009E7D9A" w:rsidRPr="001051C3" w:rsidTr="00750C6C">
        <w:trPr>
          <w:trHeight w:val="336"/>
          <w:jc w:val="center"/>
        </w:trPr>
        <w:tc>
          <w:tcPr>
            <w:tcW w:w="45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13.</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6521" w:type="dxa"/>
            <w:tcBorders>
              <w:top w:val="single" w:sz="6" w:space="0" w:color="auto"/>
              <w:left w:val="single" w:sz="6" w:space="0" w:color="auto"/>
              <w:bottom w:val="single" w:sz="6" w:space="0" w:color="auto"/>
              <w:right w:val="single" w:sz="6" w:space="0" w:color="auto"/>
            </w:tcBorders>
            <w:hideMark/>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 xml:space="preserve">В коллективе существует справедливое отношение ко всем членам, здесь всегда поддерживают </w:t>
            </w:r>
            <w:proofErr w:type="gramStart"/>
            <w:r w:rsidRPr="001051C3">
              <w:rPr>
                <w:rFonts w:ascii="Times New Roman" w:eastAsia="Times New Roman" w:hAnsi="Times New Roman" w:cs="Times New Roman"/>
                <w:bCs/>
                <w:sz w:val="24"/>
                <w:szCs w:val="24"/>
                <w:lang w:eastAsia="ru-RU"/>
              </w:rPr>
              <w:t>слабых</w:t>
            </w:r>
            <w:proofErr w:type="gramEnd"/>
            <w:r w:rsidRPr="001051C3">
              <w:rPr>
                <w:rFonts w:ascii="Times New Roman" w:eastAsia="Times New Roman" w:hAnsi="Times New Roman" w:cs="Times New Roman"/>
                <w:bCs/>
                <w:sz w:val="24"/>
                <w:szCs w:val="24"/>
                <w:lang w:eastAsia="ru-RU"/>
              </w:rPr>
              <w:t>, выступают в их защиту.</w:t>
            </w: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6"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c>
          <w:tcPr>
            <w:tcW w:w="4252" w:type="dxa"/>
            <w:tcBorders>
              <w:top w:val="single" w:sz="6" w:space="0" w:color="auto"/>
              <w:left w:val="single" w:sz="6" w:space="0" w:color="auto"/>
              <w:bottom w:val="single" w:sz="6" w:space="0" w:color="auto"/>
              <w:right w:val="single" w:sz="6" w:space="0" w:color="auto"/>
            </w:tcBorders>
          </w:tcPr>
          <w:p w:rsidR="009E7D9A" w:rsidRPr="001051C3" w:rsidRDefault="009E7D9A" w:rsidP="00BA21F8">
            <w:pPr>
              <w:shd w:val="clear" w:color="auto" w:fill="FFFFFF"/>
              <w:spacing w:after="0" w:line="240" w:lineRule="auto"/>
              <w:rPr>
                <w:rFonts w:ascii="Arial" w:eastAsia="Times New Roman" w:hAnsi="Arial" w:cs="Arial"/>
                <w:bCs/>
                <w:sz w:val="24"/>
                <w:szCs w:val="24"/>
                <w:lang w:eastAsia="ru-RU"/>
              </w:rPr>
            </w:pPr>
            <w:r w:rsidRPr="001051C3">
              <w:rPr>
                <w:rFonts w:ascii="Times New Roman" w:eastAsia="Times New Roman" w:hAnsi="Times New Roman" w:cs="Times New Roman"/>
                <w:bCs/>
                <w:sz w:val="24"/>
                <w:szCs w:val="24"/>
                <w:lang w:eastAsia="ru-RU"/>
              </w:rPr>
              <w:t xml:space="preserve">В коллективе пренебрежительно относятся к </w:t>
            </w:r>
            <w:proofErr w:type="gramStart"/>
            <w:r w:rsidRPr="001051C3">
              <w:rPr>
                <w:rFonts w:ascii="Times New Roman" w:eastAsia="Times New Roman" w:hAnsi="Times New Roman" w:cs="Times New Roman"/>
                <w:bCs/>
                <w:sz w:val="24"/>
                <w:szCs w:val="24"/>
                <w:lang w:eastAsia="ru-RU"/>
              </w:rPr>
              <w:t>слабым</w:t>
            </w:r>
            <w:proofErr w:type="gramEnd"/>
            <w:r w:rsidRPr="001051C3">
              <w:rPr>
                <w:rFonts w:ascii="Times New Roman" w:eastAsia="Times New Roman" w:hAnsi="Times New Roman" w:cs="Times New Roman"/>
                <w:bCs/>
                <w:sz w:val="24"/>
                <w:szCs w:val="24"/>
                <w:lang w:eastAsia="ru-RU"/>
              </w:rPr>
              <w:t>, обожают, высмеивают их.</w:t>
            </w:r>
          </w:p>
          <w:p w:rsidR="009E7D9A" w:rsidRPr="001051C3" w:rsidRDefault="009E7D9A" w:rsidP="00BA21F8">
            <w:pPr>
              <w:widowControl w:val="0"/>
              <w:shd w:val="clear" w:color="auto" w:fill="FFFFFF"/>
              <w:autoSpaceDE w:val="0"/>
              <w:autoSpaceDN w:val="0"/>
              <w:adjustRightInd w:val="0"/>
              <w:spacing w:after="0" w:line="240" w:lineRule="auto"/>
              <w:rPr>
                <w:rFonts w:ascii="Arial" w:eastAsia="Times New Roman" w:hAnsi="Arial" w:cs="Arial"/>
                <w:bCs/>
                <w:sz w:val="24"/>
                <w:szCs w:val="24"/>
                <w:lang w:eastAsia="ru-RU"/>
              </w:rPr>
            </w:pPr>
          </w:p>
        </w:tc>
      </w:tr>
    </w:tbl>
    <w:p w:rsidR="00BD509E" w:rsidRPr="001051C3" w:rsidRDefault="00BD509E" w:rsidP="00BA21F8">
      <w:pPr>
        <w:spacing w:after="0" w:line="240" w:lineRule="auto"/>
        <w:rPr>
          <w:sz w:val="24"/>
          <w:szCs w:val="24"/>
        </w:rPr>
      </w:pPr>
    </w:p>
    <w:sectPr w:rsidR="00BD509E" w:rsidRPr="001051C3" w:rsidSect="003E407C">
      <w:pgSz w:w="16838" w:h="11906" w:orient="landscape"/>
      <w:pgMar w:top="284"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5C9" w:rsidRDefault="004665C9" w:rsidP="009E7D9A">
      <w:pPr>
        <w:spacing w:after="0" w:line="240" w:lineRule="auto"/>
      </w:pPr>
      <w:r>
        <w:separator/>
      </w:r>
    </w:p>
  </w:endnote>
  <w:endnote w:type="continuationSeparator" w:id="0">
    <w:p w:rsidR="004665C9" w:rsidRDefault="004665C9" w:rsidP="009E7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TimesNewRoman,Bold">
    <w:altName w:val="Times New Roman"/>
    <w:panose1 w:val="00000000000000000000"/>
    <w:charset w:val="CC"/>
    <w:family w:val="auto"/>
    <w:notTrueType/>
    <w:pitch w:val="default"/>
    <w:sig w:usb0="00000203" w:usb1="00000000" w:usb2="00000000" w:usb3="00000000" w:csb0="00000005" w:csb1="00000000"/>
  </w:font>
  <w:font w:name="TimesNewRoman,Italic">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0040565"/>
      <w:docPartObj>
        <w:docPartGallery w:val="Page Numbers (Bottom of Page)"/>
        <w:docPartUnique/>
      </w:docPartObj>
    </w:sdtPr>
    <w:sdtEndPr/>
    <w:sdtContent>
      <w:p w:rsidR="0099722D" w:rsidRDefault="0099722D">
        <w:pPr>
          <w:pStyle w:val="aa"/>
          <w:jc w:val="center"/>
        </w:pPr>
        <w:r>
          <w:fldChar w:fldCharType="begin"/>
        </w:r>
        <w:r>
          <w:instrText>PAGE   \* MERGEFORMAT</w:instrText>
        </w:r>
        <w:r>
          <w:fldChar w:fldCharType="separate"/>
        </w:r>
        <w:r w:rsidR="000A0D5D">
          <w:rPr>
            <w:noProof/>
          </w:rPr>
          <w:t>1</w:t>
        </w:r>
        <w:r>
          <w:rPr>
            <w:noProof/>
          </w:rPr>
          <w:fldChar w:fldCharType="end"/>
        </w:r>
      </w:p>
    </w:sdtContent>
  </w:sdt>
  <w:p w:rsidR="0099722D" w:rsidRDefault="0099722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5C9" w:rsidRDefault="004665C9" w:rsidP="009E7D9A">
      <w:pPr>
        <w:spacing w:after="0" w:line="240" w:lineRule="auto"/>
      </w:pPr>
      <w:r>
        <w:separator/>
      </w:r>
    </w:p>
  </w:footnote>
  <w:footnote w:type="continuationSeparator" w:id="0">
    <w:p w:rsidR="004665C9" w:rsidRDefault="004665C9" w:rsidP="009E7D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00000005"/>
    <w:lvl w:ilvl="0" w:tplc="FFFFFFFF">
      <w:start w:val="1"/>
      <w:numFmt w:val="bullet"/>
      <w:lvlText w:val="●"/>
      <w:lvlJc w:val="left"/>
      <w:pPr>
        <w:tabs>
          <w:tab w:val="num" w:pos="0"/>
        </w:tabs>
        <w:ind w:left="1230" w:hanging="87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950" w:hanging="87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0"/>
        </w:tabs>
        <w:ind w:left="2670" w:hanging="69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390" w:hanging="87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110" w:hanging="87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830" w:hanging="69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550" w:hanging="87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270" w:hanging="87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990" w:hanging="690"/>
      </w:pPr>
      <w:rPr>
        <w:rFonts w:ascii="Verdana" w:eastAsia="Verdana" w:hAnsi="Verdana" w:cs="Verdana"/>
        <w:b w:val="0"/>
        <w:bCs w:val="0"/>
        <w:i w:val="0"/>
        <w:iCs w:val="0"/>
        <w:strike w:val="0"/>
        <w:color w:val="000000"/>
        <w:sz w:val="20"/>
        <w:szCs w:val="20"/>
        <w:u w:val="none"/>
      </w:rPr>
    </w:lvl>
  </w:abstractNum>
  <w:abstractNum w:abstractNumId="1">
    <w:nsid w:val="00000006"/>
    <w:multiLevelType w:val="hybridMultilevel"/>
    <w:tmpl w:val="00000006"/>
    <w:lvl w:ilvl="0" w:tplc="FFFFFFFF">
      <w:start w:val="1"/>
      <w:numFmt w:val="bullet"/>
      <w:lvlText w:val="●"/>
      <w:lvlJc w:val="left"/>
      <w:pPr>
        <w:tabs>
          <w:tab w:val="num" w:pos="0"/>
        </w:tabs>
        <w:ind w:left="1230" w:hanging="87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950" w:hanging="87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670" w:hanging="69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390" w:hanging="87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110" w:hanging="87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830" w:hanging="69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550" w:hanging="87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270" w:hanging="87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990" w:hanging="690"/>
      </w:pPr>
      <w:rPr>
        <w:rFonts w:ascii="Verdana" w:eastAsia="Verdana" w:hAnsi="Verdana" w:cs="Verdana"/>
        <w:b w:val="0"/>
        <w:bCs w:val="0"/>
        <w:i w:val="0"/>
        <w:iCs w:val="0"/>
        <w:strike w:val="0"/>
        <w:color w:val="000000"/>
        <w:sz w:val="20"/>
        <w:szCs w:val="20"/>
        <w:u w:val="none"/>
      </w:rPr>
    </w:lvl>
  </w:abstractNum>
  <w:abstractNum w:abstractNumId="2">
    <w:nsid w:val="00000007"/>
    <w:multiLevelType w:val="singleLevel"/>
    <w:tmpl w:val="00000007"/>
    <w:name w:val="WW8Num10"/>
    <w:lvl w:ilvl="0">
      <w:start w:val="1"/>
      <w:numFmt w:val="bullet"/>
      <w:lvlText w:val=""/>
      <w:lvlJc w:val="left"/>
      <w:pPr>
        <w:tabs>
          <w:tab w:val="num" w:pos="720"/>
        </w:tabs>
        <w:ind w:left="720" w:hanging="360"/>
      </w:pPr>
      <w:rPr>
        <w:rFonts w:ascii="Symbol" w:hAnsi="Symbol"/>
      </w:rPr>
    </w:lvl>
  </w:abstractNum>
  <w:abstractNum w:abstractNumId="3">
    <w:nsid w:val="00000008"/>
    <w:multiLevelType w:val="singleLevel"/>
    <w:tmpl w:val="00000008"/>
    <w:name w:val="WW8Num11"/>
    <w:lvl w:ilvl="0">
      <w:start w:val="1"/>
      <w:numFmt w:val="bullet"/>
      <w:lvlText w:val=""/>
      <w:lvlJc w:val="left"/>
      <w:pPr>
        <w:tabs>
          <w:tab w:val="num" w:pos="1260"/>
        </w:tabs>
        <w:ind w:left="1260" w:hanging="360"/>
      </w:pPr>
      <w:rPr>
        <w:rFonts w:ascii="Symbol" w:hAnsi="Symbol"/>
      </w:rPr>
    </w:lvl>
  </w:abstractNum>
  <w:abstractNum w:abstractNumId="4">
    <w:nsid w:val="0000000B"/>
    <w:multiLevelType w:val="singleLevel"/>
    <w:tmpl w:val="0000000B"/>
    <w:lvl w:ilvl="0">
      <w:start w:val="1"/>
      <w:numFmt w:val="bullet"/>
      <w:lvlText w:val=""/>
      <w:lvlJc w:val="left"/>
      <w:pPr>
        <w:tabs>
          <w:tab w:val="num" w:pos="720"/>
        </w:tabs>
        <w:ind w:left="720" w:hanging="360"/>
      </w:pPr>
      <w:rPr>
        <w:rFonts w:ascii="Symbol" w:hAnsi="Symbol"/>
      </w:rPr>
    </w:lvl>
  </w:abstractNum>
  <w:abstractNum w:abstractNumId="5">
    <w:nsid w:val="0000007C"/>
    <w:multiLevelType w:val="hybridMultilevel"/>
    <w:tmpl w:val="0000007C"/>
    <w:lvl w:ilvl="0" w:tplc="FFFFFFFF">
      <w:start w:val="1"/>
      <w:numFmt w:val="bullet"/>
      <w:lvlText w:val="●"/>
      <w:lvlJc w:val="left"/>
      <w:pPr>
        <w:tabs>
          <w:tab w:val="num" w:pos="794"/>
        </w:tabs>
        <w:ind w:left="0" w:firstLine="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0000080"/>
    <w:multiLevelType w:val="hybridMultilevel"/>
    <w:tmpl w:val="00000080"/>
    <w:lvl w:ilvl="0" w:tplc="FFFFFFFF">
      <w:start w:val="1"/>
      <w:numFmt w:val="bullet"/>
      <w:lvlText w:val="●"/>
      <w:lvlJc w:val="left"/>
      <w:pPr>
        <w:tabs>
          <w:tab w:val="num" w:pos="794"/>
        </w:tabs>
        <w:ind w:left="0" w:firstLine="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7">
    <w:nsid w:val="027F6608"/>
    <w:multiLevelType w:val="hybridMultilevel"/>
    <w:tmpl w:val="278ECB0E"/>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367" w:hanging="72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39B0E42"/>
    <w:multiLevelType w:val="hybridMultilevel"/>
    <w:tmpl w:val="F1500E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04EE4AD6"/>
    <w:multiLevelType w:val="hybridMultilevel"/>
    <w:tmpl w:val="54ACA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5500E9C"/>
    <w:multiLevelType w:val="hybridMultilevel"/>
    <w:tmpl w:val="4770F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5F53DB3"/>
    <w:multiLevelType w:val="hybridMultilevel"/>
    <w:tmpl w:val="739A5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A963ECD"/>
    <w:multiLevelType w:val="hybridMultilevel"/>
    <w:tmpl w:val="E84AE2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0D9C3F14"/>
    <w:multiLevelType w:val="hybridMultilevel"/>
    <w:tmpl w:val="97BCA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F4F7120"/>
    <w:multiLevelType w:val="hybridMultilevel"/>
    <w:tmpl w:val="738424B2"/>
    <w:lvl w:ilvl="0" w:tplc="04190001">
      <w:start w:val="1"/>
      <w:numFmt w:val="bullet"/>
      <w:lvlText w:val=""/>
      <w:lvlJc w:val="left"/>
      <w:pPr>
        <w:ind w:left="720" w:hanging="360"/>
      </w:pPr>
      <w:rPr>
        <w:rFonts w:ascii="Symbol" w:hAnsi="Symbol" w:hint="default"/>
      </w:rPr>
    </w:lvl>
    <w:lvl w:ilvl="1" w:tplc="37F890CC">
      <w:numFmt w:val="bullet"/>
      <w:lvlText w:val="•"/>
      <w:lvlJc w:val="left"/>
      <w:pPr>
        <w:ind w:left="1560" w:hanging="48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DD4A3B"/>
    <w:multiLevelType w:val="hybridMultilevel"/>
    <w:tmpl w:val="202C8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0816A9"/>
    <w:multiLevelType w:val="hybridMultilevel"/>
    <w:tmpl w:val="2A2E8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3863998"/>
    <w:multiLevelType w:val="hybridMultilevel"/>
    <w:tmpl w:val="7DDCFC4C"/>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3DF0A51"/>
    <w:multiLevelType w:val="hybridMultilevel"/>
    <w:tmpl w:val="6730069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4536DAA"/>
    <w:multiLevelType w:val="hybridMultilevel"/>
    <w:tmpl w:val="A09AA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84F4625"/>
    <w:multiLevelType w:val="multilevel"/>
    <w:tmpl w:val="2E864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91B52B8"/>
    <w:multiLevelType w:val="hybridMultilevel"/>
    <w:tmpl w:val="44E2FBE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1A306114"/>
    <w:multiLevelType w:val="hybridMultilevel"/>
    <w:tmpl w:val="2782EC1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A735409"/>
    <w:multiLevelType w:val="hybridMultilevel"/>
    <w:tmpl w:val="35FC94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C6B5AC7"/>
    <w:multiLevelType w:val="hybridMultilevel"/>
    <w:tmpl w:val="B4B88672"/>
    <w:lvl w:ilvl="0" w:tplc="04190001">
      <w:start w:val="1"/>
      <w:numFmt w:val="bullet"/>
      <w:lvlText w:val=""/>
      <w:lvlJc w:val="left"/>
      <w:pPr>
        <w:ind w:left="1894" w:hanging="360"/>
      </w:pPr>
      <w:rPr>
        <w:rFonts w:ascii="Symbol" w:hAnsi="Symbol" w:hint="default"/>
      </w:rPr>
    </w:lvl>
    <w:lvl w:ilvl="1" w:tplc="04190003" w:tentative="1">
      <w:start w:val="1"/>
      <w:numFmt w:val="bullet"/>
      <w:lvlText w:val="o"/>
      <w:lvlJc w:val="left"/>
      <w:pPr>
        <w:ind w:left="2614" w:hanging="360"/>
      </w:pPr>
      <w:rPr>
        <w:rFonts w:ascii="Courier New" w:hAnsi="Courier New" w:cs="Courier New" w:hint="default"/>
      </w:rPr>
    </w:lvl>
    <w:lvl w:ilvl="2" w:tplc="04190005" w:tentative="1">
      <w:start w:val="1"/>
      <w:numFmt w:val="bullet"/>
      <w:lvlText w:val=""/>
      <w:lvlJc w:val="left"/>
      <w:pPr>
        <w:ind w:left="3334" w:hanging="360"/>
      </w:pPr>
      <w:rPr>
        <w:rFonts w:ascii="Wingdings" w:hAnsi="Wingdings" w:hint="default"/>
      </w:rPr>
    </w:lvl>
    <w:lvl w:ilvl="3" w:tplc="04190001" w:tentative="1">
      <w:start w:val="1"/>
      <w:numFmt w:val="bullet"/>
      <w:lvlText w:val=""/>
      <w:lvlJc w:val="left"/>
      <w:pPr>
        <w:ind w:left="4054" w:hanging="360"/>
      </w:pPr>
      <w:rPr>
        <w:rFonts w:ascii="Symbol" w:hAnsi="Symbol" w:hint="default"/>
      </w:rPr>
    </w:lvl>
    <w:lvl w:ilvl="4" w:tplc="04190003" w:tentative="1">
      <w:start w:val="1"/>
      <w:numFmt w:val="bullet"/>
      <w:lvlText w:val="o"/>
      <w:lvlJc w:val="left"/>
      <w:pPr>
        <w:ind w:left="4774" w:hanging="360"/>
      </w:pPr>
      <w:rPr>
        <w:rFonts w:ascii="Courier New" w:hAnsi="Courier New" w:cs="Courier New" w:hint="default"/>
      </w:rPr>
    </w:lvl>
    <w:lvl w:ilvl="5" w:tplc="04190005" w:tentative="1">
      <w:start w:val="1"/>
      <w:numFmt w:val="bullet"/>
      <w:lvlText w:val=""/>
      <w:lvlJc w:val="left"/>
      <w:pPr>
        <w:ind w:left="5494" w:hanging="360"/>
      </w:pPr>
      <w:rPr>
        <w:rFonts w:ascii="Wingdings" w:hAnsi="Wingdings" w:hint="default"/>
      </w:rPr>
    </w:lvl>
    <w:lvl w:ilvl="6" w:tplc="04190001" w:tentative="1">
      <w:start w:val="1"/>
      <w:numFmt w:val="bullet"/>
      <w:lvlText w:val=""/>
      <w:lvlJc w:val="left"/>
      <w:pPr>
        <w:ind w:left="6214" w:hanging="360"/>
      </w:pPr>
      <w:rPr>
        <w:rFonts w:ascii="Symbol" w:hAnsi="Symbol" w:hint="default"/>
      </w:rPr>
    </w:lvl>
    <w:lvl w:ilvl="7" w:tplc="04190003" w:tentative="1">
      <w:start w:val="1"/>
      <w:numFmt w:val="bullet"/>
      <w:lvlText w:val="o"/>
      <w:lvlJc w:val="left"/>
      <w:pPr>
        <w:ind w:left="6934" w:hanging="360"/>
      </w:pPr>
      <w:rPr>
        <w:rFonts w:ascii="Courier New" w:hAnsi="Courier New" w:cs="Courier New" w:hint="default"/>
      </w:rPr>
    </w:lvl>
    <w:lvl w:ilvl="8" w:tplc="04190005" w:tentative="1">
      <w:start w:val="1"/>
      <w:numFmt w:val="bullet"/>
      <w:lvlText w:val=""/>
      <w:lvlJc w:val="left"/>
      <w:pPr>
        <w:ind w:left="7654" w:hanging="360"/>
      </w:pPr>
      <w:rPr>
        <w:rFonts w:ascii="Wingdings" w:hAnsi="Wingdings" w:hint="default"/>
      </w:rPr>
    </w:lvl>
  </w:abstractNum>
  <w:abstractNum w:abstractNumId="25">
    <w:nsid w:val="1D3C3E62"/>
    <w:multiLevelType w:val="hybridMultilevel"/>
    <w:tmpl w:val="797E542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6">
    <w:nsid w:val="1D49431E"/>
    <w:multiLevelType w:val="hybridMultilevel"/>
    <w:tmpl w:val="3E2A5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1E45250"/>
    <w:multiLevelType w:val="multilevel"/>
    <w:tmpl w:val="9B440F90"/>
    <w:lvl w:ilvl="0">
      <w:start w:val="1"/>
      <w:numFmt w:val="upperRoman"/>
      <w:lvlText w:val="%1."/>
      <w:lvlJc w:val="left"/>
      <w:pPr>
        <w:ind w:left="1315" w:hanging="720"/>
      </w:pPr>
      <w:rPr>
        <w:rFonts w:hint="default"/>
      </w:rPr>
    </w:lvl>
    <w:lvl w:ilvl="1">
      <w:start w:val="1"/>
      <w:numFmt w:val="decimal"/>
      <w:isLgl/>
      <w:lvlText w:val="%1.%2."/>
      <w:lvlJc w:val="left"/>
      <w:pPr>
        <w:ind w:left="1315" w:hanging="720"/>
      </w:pPr>
      <w:rPr>
        <w:rFonts w:hint="default"/>
      </w:rPr>
    </w:lvl>
    <w:lvl w:ilvl="2">
      <w:start w:val="1"/>
      <w:numFmt w:val="decimal"/>
      <w:isLgl/>
      <w:lvlText w:val="%1.%2.%3."/>
      <w:lvlJc w:val="left"/>
      <w:pPr>
        <w:ind w:left="1315" w:hanging="720"/>
      </w:pPr>
      <w:rPr>
        <w:rFonts w:hint="default"/>
      </w:rPr>
    </w:lvl>
    <w:lvl w:ilvl="3">
      <w:start w:val="1"/>
      <w:numFmt w:val="decimal"/>
      <w:isLgl/>
      <w:lvlText w:val="%1.%2.%3.%4."/>
      <w:lvlJc w:val="left"/>
      <w:pPr>
        <w:ind w:left="1675" w:hanging="1080"/>
      </w:pPr>
      <w:rPr>
        <w:rFonts w:hint="default"/>
      </w:rPr>
    </w:lvl>
    <w:lvl w:ilvl="4">
      <w:start w:val="1"/>
      <w:numFmt w:val="decimal"/>
      <w:isLgl/>
      <w:lvlText w:val="%1.%2.%3.%4.%5."/>
      <w:lvlJc w:val="left"/>
      <w:pPr>
        <w:ind w:left="1675" w:hanging="1080"/>
      </w:pPr>
      <w:rPr>
        <w:rFonts w:hint="default"/>
      </w:rPr>
    </w:lvl>
    <w:lvl w:ilvl="5">
      <w:start w:val="1"/>
      <w:numFmt w:val="decimal"/>
      <w:isLgl/>
      <w:lvlText w:val="%1.%2.%3.%4.%5.%6."/>
      <w:lvlJc w:val="left"/>
      <w:pPr>
        <w:ind w:left="2035" w:hanging="1440"/>
      </w:pPr>
      <w:rPr>
        <w:rFonts w:hint="default"/>
      </w:rPr>
    </w:lvl>
    <w:lvl w:ilvl="6">
      <w:start w:val="1"/>
      <w:numFmt w:val="decimal"/>
      <w:isLgl/>
      <w:lvlText w:val="%1.%2.%3.%4.%5.%6.%7."/>
      <w:lvlJc w:val="left"/>
      <w:pPr>
        <w:ind w:left="2395" w:hanging="1800"/>
      </w:pPr>
      <w:rPr>
        <w:rFonts w:hint="default"/>
      </w:rPr>
    </w:lvl>
    <w:lvl w:ilvl="7">
      <w:start w:val="1"/>
      <w:numFmt w:val="decimal"/>
      <w:isLgl/>
      <w:lvlText w:val="%1.%2.%3.%4.%5.%6.%7.%8."/>
      <w:lvlJc w:val="left"/>
      <w:pPr>
        <w:ind w:left="2395" w:hanging="1800"/>
      </w:pPr>
      <w:rPr>
        <w:rFonts w:hint="default"/>
      </w:rPr>
    </w:lvl>
    <w:lvl w:ilvl="8">
      <w:start w:val="1"/>
      <w:numFmt w:val="decimal"/>
      <w:isLgl/>
      <w:lvlText w:val="%1.%2.%3.%4.%5.%6.%7.%8.%9."/>
      <w:lvlJc w:val="left"/>
      <w:pPr>
        <w:ind w:left="2755" w:hanging="2160"/>
      </w:pPr>
      <w:rPr>
        <w:rFonts w:hint="default"/>
      </w:rPr>
    </w:lvl>
  </w:abstractNum>
  <w:abstractNum w:abstractNumId="28">
    <w:nsid w:val="237E4A60"/>
    <w:multiLevelType w:val="hybridMultilevel"/>
    <w:tmpl w:val="02060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3A365A6"/>
    <w:multiLevelType w:val="hybridMultilevel"/>
    <w:tmpl w:val="9A02B1A4"/>
    <w:lvl w:ilvl="0" w:tplc="04190001">
      <w:start w:val="1"/>
      <w:numFmt w:val="bullet"/>
      <w:lvlText w:val=""/>
      <w:lvlJc w:val="left"/>
      <w:pPr>
        <w:ind w:left="1287" w:hanging="360"/>
      </w:pPr>
      <w:rPr>
        <w:rFonts w:ascii="Symbol" w:hAnsi="Symbol" w:hint="default"/>
      </w:rPr>
    </w:lvl>
    <w:lvl w:ilvl="1" w:tplc="637C2AAC">
      <w:numFmt w:val="bullet"/>
      <w:lvlText w:val="•"/>
      <w:lvlJc w:val="left"/>
      <w:pPr>
        <w:ind w:left="2367" w:hanging="720"/>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3B22E23"/>
    <w:multiLevelType w:val="hybridMultilevel"/>
    <w:tmpl w:val="7102D8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2706457B"/>
    <w:multiLevelType w:val="hybridMultilevel"/>
    <w:tmpl w:val="7AA0F34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560" w:hanging="48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AF93B61"/>
    <w:multiLevelType w:val="hybridMultilevel"/>
    <w:tmpl w:val="70AC1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6EB03DF"/>
    <w:multiLevelType w:val="hybridMultilevel"/>
    <w:tmpl w:val="CD76BD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379A4EA4"/>
    <w:multiLevelType w:val="hybridMultilevel"/>
    <w:tmpl w:val="28F6B5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3919418B"/>
    <w:multiLevelType w:val="hybridMultilevel"/>
    <w:tmpl w:val="6CB27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EE93C7B"/>
    <w:multiLevelType w:val="hybridMultilevel"/>
    <w:tmpl w:val="AE8A6C68"/>
    <w:lvl w:ilvl="0" w:tplc="2EF289E2">
      <w:start w:val="65535"/>
      <w:numFmt w:val="bullet"/>
      <w:lvlText w:val="-"/>
      <w:lvlJc w:val="left"/>
      <w:pPr>
        <w:ind w:left="1854" w:hanging="360"/>
      </w:pPr>
      <w:rPr>
        <w:rFonts w:ascii="Arial" w:hAnsi="Arial" w:cs="Aria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nsid w:val="422125AA"/>
    <w:multiLevelType w:val="hybridMultilevel"/>
    <w:tmpl w:val="27984952"/>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817FD7"/>
    <w:multiLevelType w:val="hybridMultilevel"/>
    <w:tmpl w:val="41C0DCD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4505150C"/>
    <w:multiLevelType w:val="hybridMultilevel"/>
    <w:tmpl w:val="23C4723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49312E72"/>
    <w:multiLevelType w:val="hybridMultilevel"/>
    <w:tmpl w:val="E91C61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4CAD5785"/>
    <w:multiLevelType w:val="hybridMultilevel"/>
    <w:tmpl w:val="C0B2DD2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2">
    <w:nsid w:val="4D087246"/>
    <w:multiLevelType w:val="hybridMultilevel"/>
    <w:tmpl w:val="68E6A9A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nsid w:val="4F720DCF"/>
    <w:multiLevelType w:val="hybridMultilevel"/>
    <w:tmpl w:val="DDCED8A2"/>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DE0812"/>
    <w:multiLevelType w:val="hybridMultilevel"/>
    <w:tmpl w:val="A0488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43B1AC8"/>
    <w:multiLevelType w:val="hybridMultilevel"/>
    <w:tmpl w:val="5FE65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5D50A38"/>
    <w:multiLevelType w:val="hybridMultilevel"/>
    <w:tmpl w:val="764CC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61F1BE0"/>
    <w:multiLevelType w:val="hybridMultilevel"/>
    <w:tmpl w:val="12AE0A9C"/>
    <w:lvl w:ilvl="0" w:tplc="FFE0028C">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48">
    <w:nsid w:val="5BD251D3"/>
    <w:multiLevelType w:val="multilevel"/>
    <w:tmpl w:val="8FA42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C391FEB"/>
    <w:multiLevelType w:val="hybridMultilevel"/>
    <w:tmpl w:val="937C888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0">
    <w:nsid w:val="6FCB01B0"/>
    <w:multiLevelType w:val="hybridMultilevel"/>
    <w:tmpl w:val="D07CA93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1">
    <w:nsid w:val="6FE27C30"/>
    <w:multiLevelType w:val="hybridMultilevel"/>
    <w:tmpl w:val="01266A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nsid w:val="71F179C1"/>
    <w:multiLevelType w:val="hybridMultilevel"/>
    <w:tmpl w:val="66DEAE3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3">
    <w:nsid w:val="72D36222"/>
    <w:multiLevelType w:val="hybridMultilevel"/>
    <w:tmpl w:val="EF52BA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4A358FF"/>
    <w:multiLevelType w:val="multilevel"/>
    <w:tmpl w:val="E4B482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nsid w:val="7B7A3D85"/>
    <w:multiLevelType w:val="hybridMultilevel"/>
    <w:tmpl w:val="C6C2750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7BBA5430"/>
    <w:multiLevelType w:val="hybridMultilevel"/>
    <w:tmpl w:val="0908D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E0B5316"/>
    <w:multiLevelType w:val="hybridMultilevel"/>
    <w:tmpl w:val="6B8427F2"/>
    <w:lvl w:ilvl="0" w:tplc="04190001">
      <w:start w:val="1"/>
      <w:numFmt w:val="bullet"/>
      <w:lvlText w:val=""/>
      <w:lvlJc w:val="left"/>
      <w:pPr>
        <w:tabs>
          <w:tab w:val="num" w:pos="715"/>
        </w:tabs>
        <w:ind w:left="715" w:hanging="360"/>
      </w:pPr>
      <w:rPr>
        <w:rFonts w:ascii="Symbol" w:hAnsi="Symbol" w:hint="default"/>
      </w:rPr>
    </w:lvl>
    <w:lvl w:ilvl="1" w:tplc="04190003">
      <w:start w:val="1"/>
      <w:numFmt w:val="bullet"/>
      <w:lvlText w:val="o"/>
      <w:lvlJc w:val="left"/>
      <w:pPr>
        <w:tabs>
          <w:tab w:val="num" w:pos="1435"/>
        </w:tabs>
        <w:ind w:left="1435" w:hanging="360"/>
      </w:pPr>
      <w:rPr>
        <w:rFonts w:ascii="Courier New" w:hAnsi="Courier New" w:cs="Courier New" w:hint="default"/>
      </w:rPr>
    </w:lvl>
    <w:lvl w:ilvl="2" w:tplc="04190005">
      <w:start w:val="1"/>
      <w:numFmt w:val="bullet"/>
      <w:lvlText w:val=""/>
      <w:lvlJc w:val="left"/>
      <w:pPr>
        <w:tabs>
          <w:tab w:val="num" w:pos="2155"/>
        </w:tabs>
        <w:ind w:left="2155" w:hanging="360"/>
      </w:pPr>
      <w:rPr>
        <w:rFonts w:ascii="Wingdings" w:hAnsi="Wingdings" w:hint="default"/>
      </w:rPr>
    </w:lvl>
    <w:lvl w:ilvl="3" w:tplc="04190001">
      <w:start w:val="1"/>
      <w:numFmt w:val="bullet"/>
      <w:lvlText w:val=""/>
      <w:lvlJc w:val="left"/>
      <w:pPr>
        <w:tabs>
          <w:tab w:val="num" w:pos="2875"/>
        </w:tabs>
        <w:ind w:left="2875" w:hanging="360"/>
      </w:pPr>
      <w:rPr>
        <w:rFonts w:ascii="Symbol" w:hAnsi="Symbol" w:hint="default"/>
      </w:rPr>
    </w:lvl>
    <w:lvl w:ilvl="4" w:tplc="04190003">
      <w:start w:val="1"/>
      <w:numFmt w:val="bullet"/>
      <w:lvlText w:val="o"/>
      <w:lvlJc w:val="left"/>
      <w:pPr>
        <w:tabs>
          <w:tab w:val="num" w:pos="3595"/>
        </w:tabs>
        <w:ind w:left="3595" w:hanging="360"/>
      </w:pPr>
      <w:rPr>
        <w:rFonts w:ascii="Courier New" w:hAnsi="Courier New" w:cs="Courier New" w:hint="default"/>
      </w:rPr>
    </w:lvl>
    <w:lvl w:ilvl="5" w:tplc="04190005">
      <w:start w:val="1"/>
      <w:numFmt w:val="bullet"/>
      <w:lvlText w:val=""/>
      <w:lvlJc w:val="left"/>
      <w:pPr>
        <w:tabs>
          <w:tab w:val="num" w:pos="4315"/>
        </w:tabs>
        <w:ind w:left="4315" w:hanging="360"/>
      </w:pPr>
      <w:rPr>
        <w:rFonts w:ascii="Wingdings" w:hAnsi="Wingdings" w:hint="default"/>
      </w:rPr>
    </w:lvl>
    <w:lvl w:ilvl="6" w:tplc="04190001">
      <w:start w:val="1"/>
      <w:numFmt w:val="bullet"/>
      <w:lvlText w:val=""/>
      <w:lvlJc w:val="left"/>
      <w:pPr>
        <w:tabs>
          <w:tab w:val="num" w:pos="5035"/>
        </w:tabs>
        <w:ind w:left="5035" w:hanging="360"/>
      </w:pPr>
      <w:rPr>
        <w:rFonts w:ascii="Symbol" w:hAnsi="Symbol" w:hint="default"/>
      </w:rPr>
    </w:lvl>
    <w:lvl w:ilvl="7" w:tplc="04190003">
      <w:start w:val="1"/>
      <w:numFmt w:val="bullet"/>
      <w:lvlText w:val="o"/>
      <w:lvlJc w:val="left"/>
      <w:pPr>
        <w:tabs>
          <w:tab w:val="num" w:pos="5755"/>
        </w:tabs>
        <w:ind w:left="5755" w:hanging="360"/>
      </w:pPr>
      <w:rPr>
        <w:rFonts w:ascii="Courier New" w:hAnsi="Courier New" w:cs="Courier New" w:hint="default"/>
      </w:rPr>
    </w:lvl>
    <w:lvl w:ilvl="8" w:tplc="04190005">
      <w:start w:val="1"/>
      <w:numFmt w:val="bullet"/>
      <w:lvlText w:val=""/>
      <w:lvlJc w:val="left"/>
      <w:pPr>
        <w:tabs>
          <w:tab w:val="num" w:pos="6475"/>
        </w:tabs>
        <w:ind w:left="6475" w:hanging="360"/>
      </w:pPr>
      <w:rPr>
        <w:rFonts w:ascii="Wingdings" w:hAnsi="Wingdings" w:hint="default"/>
      </w:rPr>
    </w:lvl>
  </w:abstractNum>
  <w:abstractNum w:abstractNumId="58">
    <w:nsid w:val="7E555A5B"/>
    <w:multiLevelType w:val="hybridMultilevel"/>
    <w:tmpl w:val="1B46B190"/>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FB64A7F"/>
    <w:multiLevelType w:val="hybridMultilevel"/>
    <w:tmpl w:val="CC36C638"/>
    <w:lvl w:ilvl="0" w:tplc="04190001">
      <w:start w:val="1"/>
      <w:numFmt w:val="bullet"/>
      <w:lvlText w:val=""/>
      <w:lvlJc w:val="left"/>
      <w:pPr>
        <w:ind w:left="1255" w:hanging="360"/>
      </w:pPr>
      <w:rPr>
        <w:rFonts w:ascii="Symbol" w:hAnsi="Symbol" w:hint="default"/>
      </w:rPr>
    </w:lvl>
    <w:lvl w:ilvl="1" w:tplc="04190003" w:tentative="1">
      <w:start w:val="1"/>
      <w:numFmt w:val="bullet"/>
      <w:lvlText w:val="o"/>
      <w:lvlJc w:val="left"/>
      <w:pPr>
        <w:ind w:left="1975" w:hanging="360"/>
      </w:pPr>
      <w:rPr>
        <w:rFonts w:ascii="Courier New" w:hAnsi="Courier New" w:cs="Courier New" w:hint="default"/>
      </w:rPr>
    </w:lvl>
    <w:lvl w:ilvl="2" w:tplc="04190005" w:tentative="1">
      <w:start w:val="1"/>
      <w:numFmt w:val="bullet"/>
      <w:lvlText w:val=""/>
      <w:lvlJc w:val="left"/>
      <w:pPr>
        <w:ind w:left="2695" w:hanging="360"/>
      </w:pPr>
      <w:rPr>
        <w:rFonts w:ascii="Wingdings" w:hAnsi="Wingdings" w:hint="default"/>
      </w:rPr>
    </w:lvl>
    <w:lvl w:ilvl="3" w:tplc="04190001" w:tentative="1">
      <w:start w:val="1"/>
      <w:numFmt w:val="bullet"/>
      <w:lvlText w:val=""/>
      <w:lvlJc w:val="left"/>
      <w:pPr>
        <w:ind w:left="3415" w:hanging="360"/>
      </w:pPr>
      <w:rPr>
        <w:rFonts w:ascii="Symbol" w:hAnsi="Symbol" w:hint="default"/>
      </w:rPr>
    </w:lvl>
    <w:lvl w:ilvl="4" w:tplc="04190003" w:tentative="1">
      <w:start w:val="1"/>
      <w:numFmt w:val="bullet"/>
      <w:lvlText w:val="o"/>
      <w:lvlJc w:val="left"/>
      <w:pPr>
        <w:ind w:left="4135" w:hanging="360"/>
      </w:pPr>
      <w:rPr>
        <w:rFonts w:ascii="Courier New" w:hAnsi="Courier New" w:cs="Courier New" w:hint="default"/>
      </w:rPr>
    </w:lvl>
    <w:lvl w:ilvl="5" w:tplc="04190005" w:tentative="1">
      <w:start w:val="1"/>
      <w:numFmt w:val="bullet"/>
      <w:lvlText w:val=""/>
      <w:lvlJc w:val="left"/>
      <w:pPr>
        <w:ind w:left="4855" w:hanging="360"/>
      </w:pPr>
      <w:rPr>
        <w:rFonts w:ascii="Wingdings" w:hAnsi="Wingdings" w:hint="default"/>
      </w:rPr>
    </w:lvl>
    <w:lvl w:ilvl="6" w:tplc="04190001" w:tentative="1">
      <w:start w:val="1"/>
      <w:numFmt w:val="bullet"/>
      <w:lvlText w:val=""/>
      <w:lvlJc w:val="left"/>
      <w:pPr>
        <w:ind w:left="5575" w:hanging="360"/>
      </w:pPr>
      <w:rPr>
        <w:rFonts w:ascii="Symbol" w:hAnsi="Symbol" w:hint="default"/>
      </w:rPr>
    </w:lvl>
    <w:lvl w:ilvl="7" w:tplc="04190003" w:tentative="1">
      <w:start w:val="1"/>
      <w:numFmt w:val="bullet"/>
      <w:lvlText w:val="o"/>
      <w:lvlJc w:val="left"/>
      <w:pPr>
        <w:ind w:left="6295" w:hanging="360"/>
      </w:pPr>
      <w:rPr>
        <w:rFonts w:ascii="Courier New" w:hAnsi="Courier New" w:cs="Courier New" w:hint="default"/>
      </w:rPr>
    </w:lvl>
    <w:lvl w:ilvl="8" w:tplc="04190005" w:tentative="1">
      <w:start w:val="1"/>
      <w:numFmt w:val="bullet"/>
      <w:lvlText w:val=""/>
      <w:lvlJc w:val="left"/>
      <w:pPr>
        <w:ind w:left="7015" w:hanging="360"/>
      </w:pPr>
      <w:rPr>
        <w:rFonts w:ascii="Wingdings" w:hAnsi="Wingdings" w:hint="default"/>
      </w:rPr>
    </w:lvl>
  </w:abstractNum>
  <w:abstractNum w:abstractNumId="60">
    <w:nsid w:val="7FE708B1"/>
    <w:multiLevelType w:val="hybridMultilevel"/>
    <w:tmpl w:val="4E266C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0"/>
  </w:num>
  <w:num w:numId="2">
    <w:abstractNumId w:val="36"/>
  </w:num>
  <w:num w:numId="3">
    <w:abstractNumId w:val="5"/>
  </w:num>
  <w:num w:numId="4">
    <w:abstractNumId w:val="6"/>
  </w:num>
  <w:num w:numId="5">
    <w:abstractNumId w:val="29"/>
  </w:num>
  <w:num w:numId="6">
    <w:abstractNumId w:val="52"/>
  </w:num>
  <w:num w:numId="7">
    <w:abstractNumId w:val="7"/>
  </w:num>
  <w:num w:numId="8">
    <w:abstractNumId w:val="23"/>
  </w:num>
  <w:num w:numId="9">
    <w:abstractNumId w:val="56"/>
  </w:num>
  <w:num w:numId="10">
    <w:abstractNumId w:val="2"/>
  </w:num>
  <w:num w:numId="11">
    <w:abstractNumId w:val="3"/>
  </w:num>
  <w:num w:numId="12">
    <w:abstractNumId w:val="57"/>
  </w:num>
  <w:num w:numId="13">
    <w:abstractNumId w:val="49"/>
  </w:num>
  <w:num w:numId="14">
    <w:abstractNumId w:val="48"/>
  </w:num>
  <w:num w:numId="15">
    <w:abstractNumId w:val="1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59"/>
  </w:num>
  <w:num w:numId="22">
    <w:abstractNumId w:val="9"/>
  </w:num>
  <w:num w:numId="23">
    <w:abstractNumId w:val="0"/>
  </w:num>
  <w:num w:numId="24">
    <w:abstractNumId w:val="1"/>
  </w:num>
  <w:num w:numId="25">
    <w:abstractNumId w:val="51"/>
  </w:num>
  <w:num w:numId="26">
    <w:abstractNumId w:val="40"/>
  </w:num>
  <w:num w:numId="27">
    <w:abstractNumId w:val="54"/>
  </w:num>
  <w:num w:numId="28">
    <w:abstractNumId w:val="25"/>
  </w:num>
  <w:num w:numId="29">
    <w:abstractNumId w:val="14"/>
  </w:num>
  <w:num w:numId="30">
    <w:abstractNumId w:val="33"/>
  </w:num>
  <w:num w:numId="31">
    <w:abstractNumId w:val="31"/>
  </w:num>
  <w:num w:numId="32">
    <w:abstractNumId w:val="12"/>
  </w:num>
  <w:num w:numId="33">
    <w:abstractNumId w:val="37"/>
  </w:num>
  <w:num w:numId="34">
    <w:abstractNumId w:val="58"/>
  </w:num>
  <w:num w:numId="35">
    <w:abstractNumId w:val="17"/>
  </w:num>
  <w:num w:numId="36">
    <w:abstractNumId w:val="43"/>
  </w:num>
  <w:num w:numId="37">
    <w:abstractNumId w:val="42"/>
  </w:num>
  <w:num w:numId="38">
    <w:abstractNumId w:val="35"/>
  </w:num>
  <w:num w:numId="39">
    <w:abstractNumId w:val="13"/>
  </w:num>
  <w:num w:numId="40">
    <w:abstractNumId w:val="32"/>
  </w:num>
  <w:num w:numId="41">
    <w:abstractNumId w:val="39"/>
  </w:num>
  <w:num w:numId="42">
    <w:abstractNumId w:val="46"/>
  </w:num>
  <w:num w:numId="43">
    <w:abstractNumId w:val="60"/>
  </w:num>
  <w:num w:numId="44">
    <w:abstractNumId w:val="55"/>
  </w:num>
  <w:num w:numId="45">
    <w:abstractNumId w:val="30"/>
  </w:num>
  <w:num w:numId="46">
    <w:abstractNumId w:val="26"/>
  </w:num>
  <w:num w:numId="47">
    <w:abstractNumId w:val="10"/>
  </w:num>
  <w:num w:numId="48">
    <w:abstractNumId w:val="50"/>
  </w:num>
  <w:num w:numId="49">
    <w:abstractNumId w:val="24"/>
  </w:num>
  <w:num w:numId="50">
    <w:abstractNumId w:val="41"/>
  </w:num>
  <w:num w:numId="51">
    <w:abstractNumId w:val="21"/>
  </w:num>
  <w:num w:numId="52">
    <w:abstractNumId w:val="22"/>
  </w:num>
  <w:num w:numId="53">
    <w:abstractNumId w:val="38"/>
  </w:num>
  <w:num w:numId="54">
    <w:abstractNumId w:val="11"/>
  </w:num>
  <w:num w:numId="55">
    <w:abstractNumId w:val="27"/>
  </w:num>
  <w:num w:numId="56">
    <w:abstractNumId w:val="53"/>
  </w:num>
  <w:num w:numId="57">
    <w:abstractNumId w:val="19"/>
  </w:num>
  <w:num w:numId="58">
    <w:abstractNumId w:val="4"/>
  </w:num>
  <w:num w:numId="59">
    <w:abstractNumId w:val="8"/>
  </w:num>
  <w:num w:numId="60">
    <w:abstractNumId w:val="18"/>
  </w:num>
  <w:num w:numId="61">
    <w:abstractNumId w:val="44"/>
  </w:num>
  <w:num w:numId="62">
    <w:abstractNumId w:val="45"/>
  </w:num>
  <w:num w:numId="63">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E7D9A"/>
    <w:rsid w:val="000128EA"/>
    <w:rsid w:val="00026E02"/>
    <w:rsid w:val="00033CA7"/>
    <w:rsid w:val="0005019D"/>
    <w:rsid w:val="00051D03"/>
    <w:rsid w:val="000651E4"/>
    <w:rsid w:val="00072A52"/>
    <w:rsid w:val="00086FB5"/>
    <w:rsid w:val="00095A46"/>
    <w:rsid w:val="000A0D5D"/>
    <w:rsid w:val="000C4789"/>
    <w:rsid w:val="000D4289"/>
    <w:rsid w:val="000F6ABD"/>
    <w:rsid w:val="001051C3"/>
    <w:rsid w:val="001103C1"/>
    <w:rsid w:val="00116F9A"/>
    <w:rsid w:val="001203FF"/>
    <w:rsid w:val="0013168B"/>
    <w:rsid w:val="00140B40"/>
    <w:rsid w:val="00165EED"/>
    <w:rsid w:val="001711E5"/>
    <w:rsid w:val="001A2710"/>
    <w:rsid w:val="001A6D99"/>
    <w:rsid w:val="001F2F2C"/>
    <w:rsid w:val="00206A02"/>
    <w:rsid w:val="00206DC9"/>
    <w:rsid w:val="002145AE"/>
    <w:rsid w:val="00215A6B"/>
    <w:rsid w:val="002302BF"/>
    <w:rsid w:val="002317B6"/>
    <w:rsid w:val="002339CD"/>
    <w:rsid w:val="00265504"/>
    <w:rsid w:val="002974C0"/>
    <w:rsid w:val="002B534C"/>
    <w:rsid w:val="002D283A"/>
    <w:rsid w:val="002E2E0B"/>
    <w:rsid w:val="002E5B24"/>
    <w:rsid w:val="002E5DFF"/>
    <w:rsid w:val="002E62A6"/>
    <w:rsid w:val="00334B96"/>
    <w:rsid w:val="003475F0"/>
    <w:rsid w:val="003546F3"/>
    <w:rsid w:val="003705A7"/>
    <w:rsid w:val="00384657"/>
    <w:rsid w:val="00394B22"/>
    <w:rsid w:val="003E407C"/>
    <w:rsid w:val="003E6974"/>
    <w:rsid w:val="003F4809"/>
    <w:rsid w:val="00412800"/>
    <w:rsid w:val="00433884"/>
    <w:rsid w:val="00435E9A"/>
    <w:rsid w:val="00456453"/>
    <w:rsid w:val="004665C9"/>
    <w:rsid w:val="0047638A"/>
    <w:rsid w:val="00480826"/>
    <w:rsid w:val="004877D8"/>
    <w:rsid w:val="004B239C"/>
    <w:rsid w:val="00517297"/>
    <w:rsid w:val="00520DA5"/>
    <w:rsid w:val="0053431D"/>
    <w:rsid w:val="00534ED9"/>
    <w:rsid w:val="00542B48"/>
    <w:rsid w:val="00556CD6"/>
    <w:rsid w:val="005619C5"/>
    <w:rsid w:val="00572358"/>
    <w:rsid w:val="0057745D"/>
    <w:rsid w:val="00584609"/>
    <w:rsid w:val="0059316B"/>
    <w:rsid w:val="005B0187"/>
    <w:rsid w:val="005C01E2"/>
    <w:rsid w:val="005F6C13"/>
    <w:rsid w:val="006032AF"/>
    <w:rsid w:val="00621B0F"/>
    <w:rsid w:val="006522C7"/>
    <w:rsid w:val="00657300"/>
    <w:rsid w:val="00657734"/>
    <w:rsid w:val="00665310"/>
    <w:rsid w:val="006C1B9C"/>
    <w:rsid w:val="006D2822"/>
    <w:rsid w:val="006D4CBA"/>
    <w:rsid w:val="006F108B"/>
    <w:rsid w:val="006F4743"/>
    <w:rsid w:val="00710A18"/>
    <w:rsid w:val="00710CCF"/>
    <w:rsid w:val="007161BD"/>
    <w:rsid w:val="00750B9F"/>
    <w:rsid w:val="00750C6C"/>
    <w:rsid w:val="00752A82"/>
    <w:rsid w:val="00772BDE"/>
    <w:rsid w:val="0078371C"/>
    <w:rsid w:val="007951DF"/>
    <w:rsid w:val="007A01C5"/>
    <w:rsid w:val="007A0C15"/>
    <w:rsid w:val="007A402B"/>
    <w:rsid w:val="007B54CD"/>
    <w:rsid w:val="007C0866"/>
    <w:rsid w:val="007C35C7"/>
    <w:rsid w:val="007F0302"/>
    <w:rsid w:val="0082582A"/>
    <w:rsid w:val="00826158"/>
    <w:rsid w:val="00833109"/>
    <w:rsid w:val="00860109"/>
    <w:rsid w:val="008738A6"/>
    <w:rsid w:val="00883BBE"/>
    <w:rsid w:val="008C05A8"/>
    <w:rsid w:val="008C30BB"/>
    <w:rsid w:val="008C72F6"/>
    <w:rsid w:val="008C7F4F"/>
    <w:rsid w:val="008E6E6E"/>
    <w:rsid w:val="00905E87"/>
    <w:rsid w:val="00914893"/>
    <w:rsid w:val="00941EA0"/>
    <w:rsid w:val="0096500F"/>
    <w:rsid w:val="00973635"/>
    <w:rsid w:val="009777DE"/>
    <w:rsid w:val="0098283C"/>
    <w:rsid w:val="00995150"/>
    <w:rsid w:val="0099722D"/>
    <w:rsid w:val="009B59CA"/>
    <w:rsid w:val="009C347A"/>
    <w:rsid w:val="009C5365"/>
    <w:rsid w:val="009E7D9A"/>
    <w:rsid w:val="009F0CAB"/>
    <w:rsid w:val="009F581A"/>
    <w:rsid w:val="009F67BB"/>
    <w:rsid w:val="00A506D2"/>
    <w:rsid w:val="00A53CA1"/>
    <w:rsid w:val="00A55514"/>
    <w:rsid w:val="00A57858"/>
    <w:rsid w:val="00A6371C"/>
    <w:rsid w:val="00A76C44"/>
    <w:rsid w:val="00A829F3"/>
    <w:rsid w:val="00AA1CBF"/>
    <w:rsid w:val="00AB0D6E"/>
    <w:rsid w:val="00AC353D"/>
    <w:rsid w:val="00B121DA"/>
    <w:rsid w:val="00B33186"/>
    <w:rsid w:val="00B430CB"/>
    <w:rsid w:val="00B45FDE"/>
    <w:rsid w:val="00B57CEE"/>
    <w:rsid w:val="00B63DE1"/>
    <w:rsid w:val="00B64228"/>
    <w:rsid w:val="00B72A8D"/>
    <w:rsid w:val="00B73C41"/>
    <w:rsid w:val="00B73C61"/>
    <w:rsid w:val="00BA21F8"/>
    <w:rsid w:val="00BA3DB1"/>
    <w:rsid w:val="00BA4616"/>
    <w:rsid w:val="00BD3B6C"/>
    <w:rsid w:val="00BD509E"/>
    <w:rsid w:val="00BE21C9"/>
    <w:rsid w:val="00BE4286"/>
    <w:rsid w:val="00BE4828"/>
    <w:rsid w:val="00BF4B02"/>
    <w:rsid w:val="00BF5C7A"/>
    <w:rsid w:val="00C06F78"/>
    <w:rsid w:val="00C53B4E"/>
    <w:rsid w:val="00C61DB8"/>
    <w:rsid w:val="00C76C2B"/>
    <w:rsid w:val="00C85A65"/>
    <w:rsid w:val="00CA53D1"/>
    <w:rsid w:val="00CB267A"/>
    <w:rsid w:val="00CE08F3"/>
    <w:rsid w:val="00CE4923"/>
    <w:rsid w:val="00CF0796"/>
    <w:rsid w:val="00CF4655"/>
    <w:rsid w:val="00D117B3"/>
    <w:rsid w:val="00D21ADE"/>
    <w:rsid w:val="00D2471B"/>
    <w:rsid w:val="00D253C0"/>
    <w:rsid w:val="00D26F85"/>
    <w:rsid w:val="00D50B42"/>
    <w:rsid w:val="00D57A0F"/>
    <w:rsid w:val="00D670CA"/>
    <w:rsid w:val="00D7793E"/>
    <w:rsid w:val="00D8566B"/>
    <w:rsid w:val="00D87DA3"/>
    <w:rsid w:val="00D90F3D"/>
    <w:rsid w:val="00DC586F"/>
    <w:rsid w:val="00DD467F"/>
    <w:rsid w:val="00DF0311"/>
    <w:rsid w:val="00DF2E12"/>
    <w:rsid w:val="00E067FA"/>
    <w:rsid w:val="00E128B8"/>
    <w:rsid w:val="00E153D4"/>
    <w:rsid w:val="00E2025D"/>
    <w:rsid w:val="00E24879"/>
    <w:rsid w:val="00E57734"/>
    <w:rsid w:val="00E75EFC"/>
    <w:rsid w:val="00EA36E3"/>
    <w:rsid w:val="00EA3770"/>
    <w:rsid w:val="00EA74E3"/>
    <w:rsid w:val="00EB0C28"/>
    <w:rsid w:val="00EB3A61"/>
    <w:rsid w:val="00F13194"/>
    <w:rsid w:val="00F178CF"/>
    <w:rsid w:val="00F24A3E"/>
    <w:rsid w:val="00F406B2"/>
    <w:rsid w:val="00F41CD9"/>
    <w:rsid w:val="00F43430"/>
    <w:rsid w:val="00F62CD4"/>
    <w:rsid w:val="00F769AB"/>
    <w:rsid w:val="00FC5AFF"/>
    <w:rsid w:val="00FC794B"/>
    <w:rsid w:val="00FD5A61"/>
    <w:rsid w:val="00FF1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D9A"/>
  </w:style>
  <w:style w:type="paragraph" w:styleId="1">
    <w:name w:val="heading 1"/>
    <w:basedOn w:val="a"/>
    <w:link w:val="10"/>
    <w:uiPriority w:val="9"/>
    <w:qFormat/>
    <w:rsid w:val="009E7D9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7D9A"/>
    <w:rPr>
      <w:rFonts w:ascii="Times New Roman" w:eastAsia="Times New Roman" w:hAnsi="Times New Roman" w:cs="Times New Roman"/>
      <w:b/>
      <w:bCs/>
      <w:kern w:val="36"/>
      <w:sz w:val="48"/>
      <w:szCs w:val="48"/>
      <w:lang w:eastAsia="ru-RU"/>
    </w:rPr>
  </w:style>
  <w:style w:type="table" w:styleId="a3">
    <w:name w:val="Table Grid"/>
    <w:basedOn w:val="a1"/>
    <w:uiPriority w:val="59"/>
    <w:rsid w:val="009E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9E7D9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7D9A"/>
    <w:rPr>
      <w:rFonts w:ascii="Tahoma" w:hAnsi="Tahoma" w:cs="Tahoma"/>
      <w:sz w:val="16"/>
      <w:szCs w:val="16"/>
    </w:rPr>
  </w:style>
  <w:style w:type="table" w:customStyle="1" w:styleId="11">
    <w:name w:val="Сетка таблицы1"/>
    <w:basedOn w:val="a1"/>
    <w:next w:val="a3"/>
    <w:uiPriority w:val="59"/>
    <w:rsid w:val="009E7D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qFormat/>
    <w:rsid w:val="009E7D9A"/>
    <w:pPr>
      <w:ind w:left="720"/>
      <w:contextualSpacing/>
    </w:pPr>
  </w:style>
  <w:style w:type="character" w:customStyle="1" w:styleId="apple-converted-space">
    <w:name w:val="apple-converted-space"/>
    <w:basedOn w:val="a0"/>
    <w:rsid w:val="009E7D9A"/>
  </w:style>
  <w:style w:type="paragraph" w:styleId="a7">
    <w:name w:val="Normal (Web)"/>
    <w:basedOn w:val="a"/>
    <w:uiPriority w:val="99"/>
    <w:unhideWhenUsed/>
    <w:rsid w:val="009E7D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9E7D9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E7D9A"/>
  </w:style>
  <w:style w:type="paragraph" w:styleId="aa">
    <w:name w:val="footer"/>
    <w:basedOn w:val="a"/>
    <w:link w:val="ab"/>
    <w:uiPriority w:val="99"/>
    <w:unhideWhenUsed/>
    <w:rsid w:val="009E7D9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7D9A"/>
  </w:style>
  <w:style w:type="character" w:styleId="ac">
    <w:name w:val="Hyperlink"/>
    <w:basedOn w:val="a0"/>
    <w:uiPriority w:val="99"/>
    <w:semiHidden/>
    <w:unhideWhenUsed/>
    <w:rsid w:val="009E7D9A"/>
    <w:rPr>
      <w:color w:val="0000FF"/>
      <w:u w:val="single"/>
    </w:rPr>
  </w:style>
  <w:style w:type="paragraph" w:styleId="ad">
    <w:name w:val="footnote text"/>
    <w:basedOn w:val="a"/>
    <w:link w:val="ae"/>
    <w:semiHidden/>
    <w:unhideWhenUsed/>
    <w:rsid w:val="009E7D9A"/>
    <w:pPr>
      <w:spacing w:after="0" w:line="240" w:lineRule="auto"/>
    </w:pPr>
    <w:rPr>
      <w:sz w:val="20"/>
      <w:szCs w:val="20"/>
    </w:rPr>
  </w:style>
  <w:style w:type="character" w:customStyle="1" w:styleId="ae">
    <w:name w:val="Текст сноски Знак"/>
    <w:basedOn w:val="a0"/>
    <w:link w:val="ad"/>
    <w:semiHidden/>
    <w:rsid w:val="009E7D9A"/>
    <w:rPr>
      <w:sz w:val="20"/>
      <w:szCs w:val="20"/>
    </w:rPr>
  </w:style>
  <w:style w:type="character" w:styleId="af">
    <w:name w:val="footnote reference"/>
    <w:basedOn w:val="a0"/>
    <w:semiHidden/>
    <w:rsid w:val="009E7D9A"/>
    <w:rPr>
      <w:vertAlign w:val="superscript"/>
    </w:rPr>
  </w:style>
  <w:style w:type="character" w:customStyle="1" w:styleId="1241">
    <w:name w:val="Основной текст (12)41"/>
    <w:basedOn w:val="a0"/>
    <w:rsid w:val="009E7D9A"/>
    <w:rPr>
      <w:rFonts w:ascii="Times New Roman" w:hAnsi="Times New Roman" w:cs="Times New Roman"/>
      <w:spacing w:val="0"/>
      <w:sz w:val="19"/>
      <w:szCs w:val="19"/>
      <w:lang w:bidi="ar-SA"/>
    </w:rPr>
  </w:style>
  <w:style w:type="character" w:customStyle="1" w:styleId="1240">
    <w:name w:val="Основной текст (12)40"/>
    <w:basedOn w:val="a0"/>
    <w:rsid w:val="009E7D9A"/>
    <w:rPr>
      <w:rFonts w:ascii="Times New Roman" w:hAnsi="Times New Roman" w:cs="Times New Roman"/>
      <w:noProof/>
      <w:spacing w:val="0"/>
      <w:sz w:val="19"/>
      <w:szCs w:val="19"/>
      <w:lang w:bidi="ar-SA"/>
    </w:rPr>
  </w:style>
  <w:style w:type="character" w:customStyle="1" w:styleId="af0">
    <w:name w:val="Основной текст Знак"/>
    <w:basedOn w:val="a0"/>
    <w:link w:val="af1"/>
    <w:rsid w:val="009E7D9A"/>
    <w:rPr>
      <w:shd w:val="clear" w:color="auto" w:fill="FFFFFF"/>
    </w:rPr>
  </w:style>
  <w:style w:type="paragraph" w:styleId="af1">
    <w:name w:val="Body Text"/>
    <w:basedOn w:val="a"/>
    <w:link w:val="af0"/>
    <w:rsid w:val="009E7D9A"/>
    <w:pPr>
      <w:shd w:val="clear" w:color="auto" w:fill="FFFFFF"/>
      <w:spacing w:after="120" w:line="211" w:lineRule="exact"/>
      <w:jc w:val="right"/>
    </w:pPr>
  </w:style>
  <w:style w:type="character" w:customStyle="1" w:styleId="12">
    <w:name w:val="Основной текст Знак1"/>
    <w:basedOn w:val="a0"/>
    <w:uiPriority w:val="99"/>
    <w:semiHidden/>
    <w:rsid w:val="009E7D9A"/>
  </w:style>
  <w:style w:type="numbering" w:customStyle="1" w:styleId="13">
    <w:name w:val="Нет списка1"/>
    <w:next w:val="a2"/>
    <w:uiPriority w:val="99"/>
    <w:semiHidden/>
    <w:unhideWhenUsed/>
    <w:rsid w:val="009E7D9A"/>
  </w:style>
  <w:style w:type="numbering" w:customStyle="1" w:styleId="110">
    <w:name w:val="Нет списка11"/>
    <w:next w:val="a2"/>
    <w:uiPriority w:val="99"/>
    <w:semiHidden/>
    <w:unhideWhenUsed/>
    <w:rsid w:val="009E7D9A"/>
  </w:style>
  <w:style w:type="paragraph" w:customStyle="1" w:styleId="Default">
    <w:name w:val="Default"/>
    <w:rsid w:val="009E7D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dash041e005f0431005f044b005f0447005f043d005f044b005f0439">
    <w:name w:val="dash041e_005f0431_005f044b_005f0447_005f043d_005f044b_005f0439"/>
    <w:basedOn w:val="a"/>
    <w:rsid w:val="009E7D9A"/>
    <w:pPr>
      <w:spacing w:after="0" w:line="240" w:lineRule="auto"/>
    </w:pPr>
    <w:rPr>
      <w:rFonts w:ascii="Times New Roman" w:eastAsia="Times New Roman" w:hAnsi="Times New Roman" w:cs="Times New Roman"/>
      <w:sz w:val="24"/>
      <w:szCs w:val="24"/>
      <w:lang w:eastAsia="ru-RU"/>
    </w:rPr>
  </w:style>
  <w:style w:type="paragraph" w:customStyle="1" w:styleId="default0">
    <w:name w:val="default"/>
    <w:basedOn w:val="a"/>
    <w:rsid w:val="009E7D9A"/>
    <w:pPr>
      <w:spacing w:after="0" w:line="240" w:lineRule="auto"/>
    </w:pPr>
    <w:rPr>
      <w:rFonts w:ascii="Times New Roman" w:eastAsia="Times New Roman" w:hAnsi="Times New Roman" w:cs="Times New Roman"/>
      <w:sz w:val="24"/>
      <w:szCs w:val="24"/>
      <w:lang w:eastAsia="ru-RU"/>
    </w:rPr>
  </w:style>
  <w:style w:type="character" w:customStyle="1" w:styleId="af2">
    <w:name w:val="Символ сноски"/>
    <w:rsid w:val="009E7D9A"/>
    <w:rPr>
      <w:rFonts w:ascii="Times New Roman" w:hAnsi="Times New Roman" w:cs="Times New Roman" w:hint="default"/>
      <w:vertAlign w:val="superscript"/>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E7D9A"/>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9E7D9A"/>
    <w:rPr>
      <w:rFonts w:ascii="Arial" w:hAnsi="Arial" w:cs="Arial" w:hint="default"/>
      <w:sz w:val="22"/>
      <w:szCs w:val="22"/>
    </w:rPr>
  </w:style>
  <w:style w:type="character" w:customStyle="1" w:styleId="dash041e005f0431005f044b005f0447005f043d005f044b005f0439005f005fchar1char1">
    <w:name w:val="dash041e_005f0431_005f044b_005f0447_005f043d_005f044b_005f0439_005f_005fchar1__char1"/>
    <w:rsid w:val="009E7D9A"/>
    <w:rPr>
      <w:rFonts w:ascii="Times New Roman" w:hAnsi="Times New Roman" w:cs="Times New Roman" w:hint="default"/>
      <w:strike w:val="0"/>
      <w:dstrike w:val="0"/>
      <w:sz w:val="24"/>
      <w:szCs w:val="24"/>
      <w:u w:val="none"/>
      <w:effect w:val="none"/>
    </w:rPr>
  </w:style>
  <w:style w:type="character" w:customStyle="1" w:styleId="default005f005fchar1char1">
    <w:name w:val="default_005f_005fchar1__char1"/>
    <w:rsid w:val="009E7D9A"/>
    <w:rPr>
      <w:rFonts w:ascii="Times New Roman" w:hAnsi="Times New Roman" w:cs="Times New Roman" w:hint="default"/>
      <w:strike w:val="0"/>
      <w:dstrike w:val="0"/>
      <w:sz w:val="24"/>
      <w:szCs w:val="24"/>
      <w:u w:val="none"/>
      <w:effect w:val="none"/>
    </w:rPr>
  </w:style>
  <w:style w:type="table" w:customStyle="1" w:styleId="2">
    <w:name w:val="Сетка таблицы2"/>
    <w:basedOn w:val="a1"/>
    <w:next w:val="a3"/>
    <w:rsid w:val="009E7D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9E7D9A"/>
    <w:pPr>
      <w:spacing w:after="0" w:line="240" w:lineRule="auto"/>
    </w:pPr>
    <w:rPr>
      <w:rFonts w:ascii="Calibri" w:eastAsia="Times New Roman" w:hAnsi="Calibri" w:cs="Calibri"/>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Body Text Indent"/>
    <w:basedOn w:val="a"/>
    <w:link w:val="af4"/>
    <w:uiPriority w:val="99"/>
    <w:semiHidden/>
    <w:unhideWhenUsed/>
    <w:rsid w:val="009E7D9A"/>
    <w:pPr>
      <w:spacing w:after="120"/>
      <w:ind w:left="283"/>
    </w:pPr>
  </w:style>
  <w:style w:type="character" w:customStyle="1" w:styleId="af4">
    <w:name w:val="Основной текст с отступом Знак"/>
    <w:basedOn w:val="a0"/>
    <w:link w:val="af3"/>
    <w:uiPriority w:val="99"/>
    <w:semiHidden/>
    <w:rsid w:val="009E7D9A"/>
  </w:style>
  <w:style w:type="paragraph" w:styleId="20">
    <w:name w:val="Body Text Indent 2"/>
    <w:basedOn w:val="a"/>
    <w:link w:val="21"/>
    <w:uiPriority w:val="99"/>
    <w:semiHidden/>
    <w:unhideWhenUsed/>
    <w:rsid w:val="009E7D9A"/>
    <w:pPr>
      <w:spacing w:after="120" w:line="480" w:lineRule="auto"/>
      <w:ind w:left="283"/>
    </w:pPr>
  </w:style>
  <w:style w:type="character" w:customStyle="1" w:styleId="21">
    <w:name w:val="Основной текст с отступом 2 Знак"/>
    <w:basedOn w:val="a0"/>
    <w:link w:val="20"/>
    <w:uiPriority w:val="99"/>
    <w:semiHidden/>
    <w:rsid w:val="009E7D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hyperlink" Target="http://baza-referat.ru/%D0%A2%D0%BE%D0%B2%D0%B0%D1%80%D0%B8%D1%8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baza-referat.ru/%D0%A1%D0%B8%D1%82%D1%83%D0%B0%D1%86%D0%B8%D1%8F" TargetMode="Externa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hyperlink" Target="http://baza-referat.ru/%D0%9C%D0%B0%D0%BB%D1%8C%D1%87%D0%B8%D0%BA" TargetMode="External"/><Relationship Id="rId25" Type="http://schemas.openxmlformats.org/officeDocument/2006/relationships/hyperlink" Target="http://baza-referat.ru/%D0%90%D0%B4%D0%B0%D0%BF%D1%82%D0%B0%D1%86%D0%B8%D1%8F"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baza-referat.ru/%D0%9F%D0%BE%D0%B4%D1%80%D0%BE%D1%81%D1%82%D0%BE%D0%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hyperlink" Target="http://baza-referat.ru/%D0%A1%D0%BE%D1%86%D0%B8%D0%B0%D0%BB%D0%B8%D0%B7%D0%B0%D1%86%D0%B8%D1%8F" TargetMode="External"/><Relationship Id="rId5" Type="http://schemas.openxmlformats.org/officeDocument/2006/relationships/settings" Target="settings.xml"/><Relationship Id="rId15" Type="http://schemas.openxmlformats.org/officeDocument/2006/relationships/hyperlink" Target="http://www.garant.ru/products/ipo/prime/doc/97127/" TargetMode="External"/><Relationship Id="rId23" Type="http://schemas.openxmlformats.org/officeDocument/2006/relationships/hyperlink" Target="http://baza-referat.ru/%D0%9F%D0%BE%D0%BA%D0%B0%D0%B7%D0%B0%D1%82%D0%B5%D0%BB%D1%8C_%D1%80%D0%9D" TargetMode="External"/><Relationship Id="rId10" Type="http://schemas.openxmlformats.org/officeDocument/2006/relationships/diagramData" Target="diagrams/data1.xml"/><Relationship Id="rId19" Type="http://schemas.openxmlformats.org/officeDocument/2006/relationships/hyperlink" Target="http://baza-referat.ru/%D0%9C%D0%B5%D1%87%D1%82%D1%8B" TargetMode="External"/><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07/relationships/diagramDrawing" Target="diagrams/drawing1.xml"/><Relationship Id="rId22" Type="http://schemas.openxmlformats.org/officeDocument/2006/relationships/hyperlink" Target="http://baza-referat.ru/%D0%92%D0%BD%D1%83%D1%82%D1%80%D0%B5%D0%BD%D0%BD%D0%B8%D0%B9_%D0%BA%D0%BE%D0%BD%D1%82%D1%80%D0%BE%D0%BB%D1%8C" TargetMode="Externa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A8ABC1-842A-4724-8DB3-1C39A0844DCA}" type="doc">
      <dgm:prSet loTypeId="urn:microsoft.com/office/officeart/2005/8/layout/list1" loCatId="list" qsTypeId="urn:microsoft.com/office/officeart/2005/8/quickstyle/simple1" qsCatId="simple" csTypeId="urn:microsoft.com/office/officeart/2005/8/colors/accent0_1" csCatId="mainScheme" phldr="1"/>
      <dgm:spPr/>
      <dgm:t>
        <a:bodyPr/>
        <a:lstStyle/>
        <a:p>
          <a:endParaRPr lang="ru-RU"/>
        </a:p>
      </dgm:t>
    </dgm:pt>
    <dgm:pt modelId="{C46F7D33-C2E9-4374-B455-3D54E0D6045B}">
      <dgm:prSet phldrT="[Текст]"/>
      <dgm:spPr/>
      <dgm:t>
        <a:bodyPr/>
        <a:lstStyle/>
        <a:p>
          <a:r>
            <a:rPr lang="ru-RU"/>
            <a:t>Администрация школы</a:t>
          </a:r>
        </a:p>
      </dgm:t>
    </dgm:pt>
    <dgm:pt modelId="{A1AFA71B-9DBE-49FF-AEFD-4044708C29D1}" type="parTrans" cxnId="{3918B8B5-7D8A-4098-BBD3-299CAE119933}">
      <dgm:prSet/>
      <dgm:spPr/>
      <dgm:t>
        <a:bodyPr/>
        <a:lstStyle/>
        <a:p>
          <a:endParaRPr lang="ru-RU"/>
        </a:p>
      </dgm:t>
    </dgm:pt>
    <dgm:pt modelId="{29303B3A-3A4F-4B9B-929C-04F60633170C}" type="sibTrans" cxnId="{3918B8B5-7D8A-4098-BBD3-299CAE119933}">
      <dgm:prSet/>
      <dgm:spPr/>
      <dgm:t>
        <a:bodyPr/>
        <a:lstStyle/>
        <a:p>
          <a:endParaRPr lang="ru-RU"/>
        </a:p>
      </dgm:t>
    </dgm:pt>
    <dgm:pt modelId="{6427E598-BAFC-4A09-BB9C-FE01658BDC6C}">
      <dgm:prSet phldrT="[Текст]"/>
      <dgm:spPr/>
      <dgm:t>
        <a:bodyPr/>
        <a:lstStyle/>
        <a:p>
          <a:r>
            <a:rPr lang="ru-RU"/>
            <a:t>Педагогический совет</a:t>
          </a:r>
        </a:p>
      </dgm:t>
    </dgm:pt>
    <dgm:pt modelId="{CF8A7DC8-994D-4C57-8105-CA0688179ACE}" type="parTrans" cxnId="{E6CA38DC-9B54-4F94-A62D-8DC2D783DB24}">
      <dgm:prSet/>
      <dgm:spPr/>
      <dgm:t>
        <a:bodyPr/>
        <a:lstStyle/>
        <a:p>
          <a:endParaRPr lang="ru-RU"/>
        </a:p>
      </dgm:t>
    </dgm:pt>
    <dgm:pt modelId="{014EC5A9-7D0F-42C7-9D41-D309207FABDA}" type="sibTrans" cxnId="{E6CA38DC-9B54-4F94-A62D-8DC2D783DB24}">
      <dgm:prSet/>
      <dgm:spPr/>
      <dgm:t>
        <a:bodyPr/>
        <a:lstStyle/>
        <a:p>
          <a:endParaRPr lang="ru-RU"/>
        </a:p>
      </dgm:t>
    </dgm:pt>
    <dgm:pt modelId="{E6E16B2E-C00E-4B4E-BC31-C5BBA5B4A4F6}">
      <dgm:prSet phldrT="[Текст]"/>
      <dgm:spPr/>
      <dgm:t>
        <a:bodyPr/>
        <a:lstStyle/>
        <a:p>
          <a:r>
            <a:rPr lang="ru-RU"/>
            <a:t>Методические объединения</a:t>
          </a:r>
        </a:p>
      </dgm:t>
    </dgm:pt>
    <dgm:pt modelId="{F705A53F-72F7-46D2-8112-C37B6D4594DE}" type="parTrans" cxnId="{4F3B32B6-9E81-4FAC-BC46-D65AB62191B3}">
      <dgm:prSet/>
      <dgm:spPr/>
      <dgm:t>
        <a:bodyPr/>
        <a:lstStyle/>
        <a:p>
          <a:endParaRPr lang="ru-RU"/>
        </a:p>
      </dgm:t>
    </dgm:pt>
    <dgm:pt modelId="{164242F6-D508-4F57-8163-E42AB13CB8CD}" type="sibTrans" cxnId="{4F3B32B6-9E81-4FAC-BC46-D65AB62191B3}">
      <dgm:prSet/>
      <dgm:spPr/>
      <dgm:t>
        <a:bodyPr/>
        <a:lstStyle/>
        <a:p>
          <a:endParaRPr lang="ru-RU"/>
        </a:p>
      </dgm:t>
    </dgm:pt>
    <dgm:pt modelId="{ABED4408-E60E-4EFD-80A0-2E3CB01171E8}">
      <dgm:prSet/>
      <dgm:spPr/>
      <dgm:t>
        <a:bodyPr/>
        <a:lstStyle/>
        <a:p>
          <a:r>
            <a:rPr lang="ru-RU"/>
            <a:t>Методический совет</a:t>
          </a:r>
        </a:p>
      </dgm:t>
    </dgm:pt>
    <dgm:pt modelId="{6AF0B0C3-D140-4C2D-A97B-A71D3D0D51FE}" type="parTrans" cxnId="{0FD5A0F4-C5D8-4AED-96A8-CA001B0ACED0}">
      <dgm:prSet/>
      <dgm:spPr/>
    </dgm:pt>
    <dgm:pt modelId="{D6E76A85-1029-4FBD-8B63-E03B0CC4CCD2}" type="sibTrans" cxnId="{0FD5A0F4-C5D8-4AED-96A8-CA001B0ACED0}">
      <dgm:prSet/>
      <dgm:spPr/>
    </dgm:pt>
    <dgm:pt modelId="{51C67515-D341-4280-90C2-3707B261DF64}">
      <dgm:prSet/>
      <dgm:spPr/>
      <dgm:t>
        <a:bodyPr/>
        <a:lstStyle/>
        <a:p>
          <a:r>
            <a:rPr lang="ru-RU"/>
            <a:t>Целевые аналитические группы</a:t>
          </a:r>
        </a:p>
      </dgm:t>
    </dgm:pt>
    <dgm:pt modelId="{C8E25797-05A2-4BDE-85E4-28A152E96BFB}" type="parTrans" cxnId="{CB4F9690-7EEB-41D8-A5E4-90A90B41AF69}">
      <dgm:prSet/>
      <dgm:spPr/>
    </dgm:pt>
    <dgm:pt modelId="{3EE25154-A886-4ADB-B105-F68AF64CE08B}" type="sibTrans" cxnId="{CB4F9690-7EEB-41D8-A5E4-90A90B41AF69}">
      <dgm:prSet/>
      <dgm:spPr/>
    </dgm:pt>
    <dgm:pt modelId="{13373659-C182-4FDD-B89E-041A39722BEA}" type="pres">
      <dgm:prSet presAssocID="{F1A8ABC1-842A-4724-8DB3-1C39A0844DCA}" presName="linear" presStyleCnt="0">
        <dgm:presLayoutVars>
          <dgm:dir/>
          <dgm:animLvl val="lvl"/>
          <dgm:resizeHandles val="exact"/>
        </dgm:presLayoutVars>
      </dgm:prSet>
      <dgm:spPr/>
      <dgm:t>
        <a:bodyPr/>
        <a:lstStyle/>
        <a:p>
          <a:endParaRPr lang="ru-RU"/>
        </a:p>
      </dgm:t>
    </dgm:pt>
    <dgm:pt modelId="{B708F1F8-EDA9-4C2C-8532-9240BF4D6A9B}" type="pres">
      <dgm:prSet presAssocID="{C46F7D33-C2E9-4374-B455-3D54E0D6045B}" presName="parentLin" presStyleCnt="0"/>
      <dgm:spPr/>
      <dgm:t>
        <a:bodyPr/>
        <a:lstStyle/>
        <a:p>
          <a:endParaRPr lang="ru-RU"/>
        </a:p>
      </dgm:t>
    </dgm:pt>
    <dgm:pt modelId="{050966ED-CFD6-48B9-8EE9-079F48924493}" type="pres">
      <dgm:prSet presAssocID="{C46F7D33-C2E9-4374-B455-3D54E0D6045B}" presName="parentLeftMargin" presStyleLbl="node1" presStyleIdx="0" presStyleCnt="5"/>
      <dgm:spPr/>
      <dgm:t>
        <a:bodyPr/>
        <a:lstStyle/>
        <a:p>
          <a:endParaRPr lang="ru-RU"/>
        </a:p>
      </dgm:t>
    </dgm:pt>
    <dgm:pt modelId="{0ACB3449-1682-4E80-A6DE-6E478F750BFF}" type="pres">
      <dgm:prSet presAssocID="{C46F7D33-C2E9-4374-B455-3D54E0D6045B}" presName="parentText" presStyleLbl="node1" presStyleIdx="0" presStyleCnt="5">
        <dgm:presLayoutVars>
          <dgm:chMax val="0"/>
          <dgm:bulletEnabled val="1"/>
        </dgm:presLayoutVars>
      </dgm:prSet>
      <dgm:spPr/>
      <dgm:t>
        <a:bodyPr/>
        <a:lstStyle/>
        <a:p>
          <a:endParaRPr lang="ru-RU"/>
        </a:p>
      </dgm:t>
    </dgm:pt>
    <dgm:pt modelId="{358C62F8-D703-45EA-8749-C2E87F920429}" type="pres">
      <dgm:prSet presAssocID="{C46F7D33-C2E9-4374-B455-3D54E0D6045B}" presName="negativeSpace" presStyleCnt="0"/>
      <dgm:spPr/>
      <dgm:t>
        <a:bodyPr/>
        <a:lstStyle/>
        <a:p>
          <a:endParaRPr lang="ru-RU"/>
        </a:p>
      </dgm:t>
    </dgm:pt>
    <dgm:pt modelId="{979602E5-3160-4A76-AEF5-877F449C587E}" type="pres">
      <dgm:prSet presAssocID="{C46F7D33-C2E9-4374-B455-3D54E0D6045B}" presName="childText" presStyleLbl="conFgAcc1" presStyleIdx="0" presStyleCnt="5">
        <dgm:presLayoutVars>
          <dgm:bulletEnabled val="1"/>
        </dgm:presLayoutVars>
      </dgm:prSet>
      <dgm:spPr/>
      <dgm:t>
        <a:bodyPr/>
        <a:lstStyle/>
        <a:p>
          <a:endParaRPr lang="ru-RU"/>
        </a:p>
      </dgm:t>
    </dgm:pt>
    <dgm:pt modelId="{90B56227-A90D-4927-BEF3-3DBD83E33859}" type="pres">
      <dgm:prSet presAssocID="{29303B3A-3A4F-4B9B-929C-04F60633170C}" presName="spaceBetweenRectangles" presStyleCnt="0"/>
      <dgm:spPr/>
      <dgm:t>
        <a:bodyPr/>
        <a:lstStyle/>
        <a:p>
          <a:endParaRPr lang="ru-RU"/>
        </a:p>
      </dgm:t>
    </dgm:pt>
    <dgm:pt modelId="{D2C658E6-69E4-47C0-9C61-25C0B79184EE}" type="pres">
      <dgm:prSet presAssocID="{6427E598-BAFC-4A09-BB9C-FE01658BDC6C}" presName="parentLin" presStyleCnt="0"/>
      <dgm:spPr/>
      <dgm:t>
        <a:bodyPr/>
        <a:lstStyle/>
        <a:p>
          <a:endParaRPr lang="ru-RU"/>
        </a:p>
      </dgm:t>
    </dgm:pt>
    <dgm:pt modelId="{233326CE-5493-47D7-AA72-608A67D178BC}" type="pres">
      <dgm:prSet presAssocID="{6427E598-BAFC-4A09-BB9C-FE01658BDC6C}" presName="parentLeftMargin" presStyleLbl="node1" presStyleIdx="0" presStyleCnt="5"/>
      <dgm:spPr/>
      <dgm:t>
        <a:bodyPr/>
        <a:lstStyle/>
        <a:p>
          <a:endParaRPr lang="ru-RU"/>
        </a:p>
      </dgm:t>
    </dgm:pt>
    <dgm:pt modelId="{B4DF175D-7C32-4064-A14D-CE779E0CA100}" type="pres">
      <dgm:prSet presAssocID="{6427E598-BAFC-4A09-BB9C-FE01658BDC6C}" presName="parentText" presStyleLbl="node1" presStyleIdx="1" presStyleCnt="5">
        <dgm:presLayoutVars>
          <dgm:chMax val="0"/>
          <dgm:bulletEnabled val="1"/>
        </dgm:presLayoutVars>
      </dgm:prSet>
      <dgm:spPr/>
      <dgm:t>
        <a:bodyPr/>
        <a:lstStyle/>
        <a:p>
          <a:endParaRPr lang="ru-RU"/>
        </a:p>
      </dgm:t>
    </dgm:pt>
    <dgm:pt modelId="{A19D14AC-FE8D-41FD-B9EC-84CF0BD6F26D}" type="pres">
      <dgm:prSet presAssocID="{6427E598-BAFC-4A09-BB9C-FE01658BDC6C}" presName="negativeSpace" presStyleCnt="0"/>
      <dgm:spPr/>
      <dgm:t>
        <a:bodyPr/>
        <a:lstStyle/>
        <a:p>
          <a:endParaRPr lang="ru-RU"/>
        </a:p>
      </dgm:t>
    </dgm:pt>
    <dgm:pt modelId="{4771DD24-2EBF-40DB-98E0-44F933CA7CAD}" type="pres">
      <dgm:prSet presAssocID="{6427E598-BAFC-4A09-BB9C-FE01658BDC6C}" presName="childText" presStyleLbl="conFgAcc1" presStyleIdx="1" presStyleCnt="5">
        <dgm:presLayoutVars>
          <dgm:bulletEnabled val="1"/>
        </dgm:presLayoutVars>
      </dgm:prSet>
      <dgm:spPr/>
      <dgm:t>
        <a:bodyPr/>
        <a:lstStyle/>
        <a:p>
          <a:endParaRPr lang="ru-RU"/>
        </a:p>
      </dgm:t>
    </dgm:pt>
    <dgm:pt modelId="{A7E2DDAC-6535-4398-8505-A5FD1E4C9F3D}" type="pres">
      <dgm:prSet presAssocID="{014EC5A9-7D0F-42C7-9D41-D309207FABDA}" presName="spaceBetweenRectangles" presStyleCnt="0"/>
      <dgm:spPr/>
      <dgm:t>
        <a:bodyPr/>
        <a:lstStyle/>
        <a:p>
          <a:endParaRPr lang="ru-RU"/>
        </a:p>
      </dgm:t>
    </dgm:pt>
    <dgm:pt modelId="{E6EB0CF6-5A88-4A1A-827D-2C960F7D2885}" type="pres">
      <dgm:prSet presAssocID="{ABED4408-E60E-4EFD-80A0-2E3CB01171E8}" presName="parentLin" presStyleCnt="0"/>
      <dgm:spPr/>
    </dgm:pt>
    <dgm:pt modelId="{75BD9C9D-7070-46BD-84B7-896D758A5620}" type="pres">
      <dgm:prSet presAssocID="{ABED4408-E60E-4EFD-80A0-2E3CB01171E8}" presName="parentLeftMargin" presStyleLbl="node1" presStyleIdx="1" presStyleCnt="5"/>
      <dgm:spPr/>
      <dgm:t>
        <a:bodyPr/>
        <a:lstStyle/>
        <a:p>
          <a:endParaRPr lang="ru-RU"/>
        </a:p>
      </dgm:t>
    </dgm:pt>
    <dgm:pt modelId="{26027F81-79F5-4954-8E3A-3670AC320CD2}" type="pres">
      <dgm:prSet presAssocID="{ABED4408-E60E-4EFD-80A0-2E3CB01171E8}" presName="parentText" presStyleLbl="node1" presStyleIdx="2" presStyleCnt="5">
        <dgm:presLayoutVars>
          <dgm:chMax val="0"/>
          <dgm:bulletEnabled val="1"/>
        </dgm:presLayoutVars>
      </dgm:prSet>
      <dgm:spPr/>
      <dgm:t>
        <a:bodyPr/>
        <a:lstStyle/>
        <a:p>
          <a:endParaRPr lang="ru-RU"/>
        </a:p>
      </dgm:t>
    </dgm:pt>
    <dgm:pt modelId="{DEBC3A5F-5C04-41FF-B37D-CC33BAE4DD02}" type="pres">
      <dgm:prSet presAssocID="{ABED4408-E60E-4EFD-80A0-2E3CB01171E8}" presName="negativeSpace" presStyleCnt="0"/>
      <dgm:spPr/>
    </dgm:pt>
    <dgm:pt modelId="{DD72A352-D852-4F0C-B331-190270BEC047}" type="pres">
      <dgm:prSet presAssocID="{ABED4408-E60E-4EFD-80A0-2E3CB01171E8}" presName="childText" presStyleLbl="conFgAcc1" presStyleIdx="2" presStyleCnt="5">
        <dgm:presLayoutVars>
          <dgm:bulletEnabled val="1"/>
        </dgm:presLayoutVars>
      </dgm:prSet>
      <dgm:spPr/>
    </dgm:pt>
    <dgm:pt modelId="{7ED0E033-7C18-48D3-9C0D-0872E819B0CE}" type="pres">
      <dgm:prSet presAssocID="{D6E76A85-1029-4FBD-8B63-E03B0CC4CCD2}" presName="spaceBetweenRectangles" presStyleCnt="0"/>
      <dgm:spPr/>
    </dgm:pt>
    <dgm:pt modelId="{D7EA8F45-D3A7-449F-9B9B-3C15CFCC1AB6}" type="pres">
      <dgm:prSet presAssocID="{E6E16B2E-C00E-4B4E-BC31-C5BBA5B4A4F6}" presName="parentLin" presStyleCnt="0"/>
      <dgm:spPr/>
      <dgm:t>
        <a:bodyPr/>
        <a:lstStyle/>
        <a:p>
          <a:endParaRPr lang="ru-RU"/>
        </a:p>
      </dgm:t>
    </dgm:pt>
    <dgm:pt modelId="{A09EBB98-F91A-44B9-9025-07B8C62957E3}" type="pres">
      <dgm:prSet presAssocID="{E6E16B2E-C00E-4B4E-BC31-C5BBA5B4A4F6}" presName="parentLeftMargin" presStyleLbl="node1" presStyleIdx="2" presStyleCnt="5"/>
      <dgm:spPr/>
      <dgm:t>
        <a:bodyPr/>
        <a:lstStyle/>
        <a:p>
          <a:endParaRPr lang="ru-RU"/>
        </a:p>
      </dgm:t>
    </dgm:pt>
    <dgm:pt modelId="{1F3AAB48-FDBC-4098-BFF3-DC88A8C6CE47}" type="pres">
      <dgm:prSet presAssocID="{E6E16B2E-C00E-4B4E-BC31-C5BBA5B4A4F6}" presName="parentText" presStyleLbl="node1" presStyleIdx="3" presStyleCnt="5">
        <dgm:presLayoutVars>
          <dgm:chMax val="0"/>
          <dgm:bulletEnabled val="1"/>
        </dgm:presLayoutVars>
      </dgm:prSet>
      <dgm:spPr/>
      <dgm:t>
        <a:bodyPr/>
        <a:lstStyle/>
        <a:p>
          <a:endParaRPr lang="ru-RU"/>
        </a:p>
      </dgm:t>
    </dgm:pt>
    <dgm:pt modelId="{1C3A3FFC-36CA-4394-A979-A4D734235AEF}" type="pres">
      <dgm:prSet presAssocID="{E6E16B2E-C00E-4B4E-BC31-C5BBA5B4A4F6}" presName="negativeSpace" presStyleCnt="0"/>
      <dgm:spPr/>
      <dgm:t>
        <a:bodyPr/>
        <a:lstStyle/>
        <a:p>
          <a:endParaRPr lang="ru-RU"/>
        </a:p>
      </dgm:t>
    </dgm:pt>
    <dgm:pt modelId="{3DAB4E45-5B05-4D5A-86AD-402BD0899D73}" type="pres">
      <dgm:prSet presAssocID="{E6E16B2E-C00E-4B4E-BC31-C5BBA5B4A4F6}" presName="childText" presStyleLbl="conFgAcc1" presStyleIdx="3" presStyleCnt="5">
        <dgm:presLayoutVars>
          <dgm:bulletEnabled val="1"/>
        </dgm:presLayoutVars>
      </dgm:prSet>
      <dgm:spPr/>
      <dgm:t>
        <a:bodyPr/>
        <a:lstStyle/>
        <a:p>
          <a:endParaRPr lang="ru-RU"/>
        </a:p>
      </dgm:t>
    </dgm:pt>
    <dgm:pt modelId="{72036543-62D3-48E7-A919-E8F8911D213A}" type="pres">
      <dgm:prSet presAssocID="{164242F6-D508-4F57-8163-E42AB13CB8CD}" presName="spaceBetweenRectangles" presStyleCnt="0"/>
      <dgm:spPr/>
    </dgm:pt>
    <dgm:pt modelId="{BB1E6245-CD40-43E0-86D5-AE353CE35331}" type="pres">
      <dgm:prSet presAssocID="{51C67515-D341-4280-90C2-3707B261DF64}" presName="parentLin" presStyleCnt="0"/>
      <dgm:spPr/>
    </dgm:pt>
    <dgm:pt modelId="{48722C17-D432-422A-A50A-EBFDA147A985}" type="pres">
      <dgm:prSet presAssocID="{51C67515-D341-4280-90C2-3707B261DF64}" presName="parentLeftMargin" presStyleLbl="node1" presStyleIdx="3" presStyleCnt="5"/>
      <dgm:spPr/>
      <dgm:t>
        <a:bodyPr/>
        <a:lstStyle/>
        <a:p>
          <a:endParaRPr lang="ru-RU"/>
        </a:p>
      </dgm:t>
    </dgm:pt>
    <dgm:pt modelId="{6EA18F9E-01C5-4072-8DBB-4533230F7FE2}" type="pres">
      <dgm:prSet presAssocID="{51C67515-D341-4280-90C2-3707B261DF64}" presName="parentText" presStyleLbl="node1" presStyleIdx="4" presStyleCnt="5">
        <dgm:presLayoutVars>
          <dgm:chMax val="0"/>
          <dgm:bulletEnabled val="1"/>
        </dgm:presLayoutVars>
      </dgm:prSet>
      <dgm:spPr/>
      <dgm:t>
        <a:bodyPr/>
        <a:lstStyle/>
        <a:p>
          <a:endParaRPr lang="ru-RU"/>
        </a:p>
      </dgm:t>
    </dgm:pt>
    <dgm:pt modelId="{08B35028-23FF-426B-B5D7-C4738D696275}" type="pres">
      <dgm:prSet presAssocID="{51C67515-D341-4280-90C2-3707B261DF64}" presName="negativeSpace" presStyleCnt="0"/>
      <dgm:spPr/>
    </dgm:pt>
    <dgm:pt modelId="{80224502-8EBB-4E79-8B76-D72DF7ABE33B}" type="pres">
      <dgm:prSet presAssocID="{51C67515-D341-4280-90C2-3707B261DF64}" presName="childText" presStyleLbl="conFgAcc1" presStyleIdx="4" presStyleCnt="5">
        <dgm:presLayoutVars>
          <dgm:bulletEnabled val="1"/>
        </dgm:presLayoutVars>
      </dgm:prSet>
      <dgm:spPr/>
    </dgm:pt>
  </dgm:ptLst>
  <dgm:cxnLst>
    <dgm:cxn modelId="{3BE8B4F1-C9D0-471F-8DA1-87EDA52A067F}" type="presOf" srcId="{ABED4408-E60E-4EFD-80A0-2E3CB01171E8}" destId="{26027F81-79F5-4954-8E3A-3670AC320CD2}" srcOrd="1" destOrd="0" presId="urn:microsoft.com/office/officeart/2005/8/layout/list1"/>
    <dgm:cxn modelId="{4AE95464-DE79-4485-AC03-9847743574B7}" type="presOf" srcId="{C46F7D33-C2E9-4374-B455-3D54E0D6045B}" destId="{050966ED-CFD6-48B9-8EE9-079F48924493}" srcOrd="0" destOrd="0" presId="urn:microsoft.com/office/officeart/2005/8/layout/list1"/>
    <dgm:cxn modelId="{72C2A7CE-1E87-4A33-BDCB-72AC1AFC34F9}" type="presOf" srcId="{E6E16B2E-C00E-4B4E-BC31-C5BBA5B4A4F6}" destId="{A09EBB98-F91A-44B9-9025-07B8C62957E3}" srcOrd="0" destOrd="0" presId="urn:microsoft.com/office/officeart/2005/8/layout/list1"/>
    <dgm:cxn modelId="{1E05EC8F-3692-4B9C-B0BC-F63A57046970}" type="presOf" srcId="{6427E598-BAFC-4A09-BB9C-FE01658BDC6C}" destId="{233326CE-5493-47D7-AA72-608A67D178BC}" srcOrd="0" destOrd="0" presId="urn:microsoft.com/office/officeart/2005/8/layout/list1"/>
    <dgm:cxn modelId="{D8D319FB-CD20-47BC-8B83-FC0AD5AA3901}" type="presOf" srcId="{E6E16B2E-C00E-4B4E-BC31-C5BBA5B4A4F6}" destId="{1F3AAB48-FDBC-4098-BFF3-DC88A8C6CE47}" srcOrd="1" destOrd="0" presId="urn:microsoft.com/office/officeart/2005/8/layout/list1"/>
    <dgm:cxn modelId="{3918B8B5-7D8A-4098-BBD3-299CAE119933}" srcId="{F1A8ABC1-842A-4724-8DB3-1C39A0844DCA}" destId="{C46F7D33-C2E9-4374-B455-3D54E0D6045B}" srcOrd="0" destOrd="0" parTransId="{A1AFA71B-9DBE-49FF-AEFD-4044708C29D1}" sibTransId="{29303B3A-3A4F-4B9B-929C-04F60633170C}"/>
    <dgm:cxn modelId="{0FD5A0F4-C5D8-4AED-96A8-CA001B0ACED0}" srcId="{F1A8ABC1-842A-4724-8DB3-1C39A0844DCA}" destId="{ABED4408-E60E-4EFD-80A0-2E3CB01171E8}" srcOrd="2" destOrd="0" parTransId="{6AF0B0C3-D140-4C2D-A97B-A71D3D0D51FE}" sibTransId="{D6E76A85-1029-4FBD-8B63-E03B0CC4CCD2}"/>
    <dgm:cxn modelId="{E6CA38DC-9B54-4F94-A62D-8DC2D783DB24}" srcId="{F1A8ABC1-842A-4724-8DB3-1C39A0844DCA}" destId="{6427E598-BAFC-4A09-BB9C-FE01658BDC6C}" srcOrd="1" destOrd="0" parTransId="{CF8A7DC8-994D-4C57-8105-CA0688179ACE}" sibTransId="{014EC5A9-7D0F-42C7-9D41-D309207FABDA}"/>
    <dgm:cxn modelId="{28B79BFB-3512-432A-A8A3-9403345F233D}" type="presOf" srcId="{6427E598-BAFC-4A09-BB9C-FE01658BDC6C}" destId="{B4DF175D-7C32-4064-A14D-CE779E0CA100}" srcOrd="1" destOrd="0" presId="urn:microsoft.com/office/officeart/2005/8/layout/list1"/>
    <dgm:cxn modelId="{98D911E1-4E21-4C18-93A8-1F80230DD159}" type="presOf" srcId="{51C67515-D341-4280-90C2-3707B261DF64}" destId="{48722C17-D432-422A-A50A-EBFDA147A985}" srcOrd="0" destOrd="0" presId="urn:microsoft.com/office/officeart/2005/8/layout/list1"/>
    <dgm:cxn modelId="{23BA5487-2005-4C4A-A3A3-E91853A39739}" type="presOf" srcId="{51C67515-D341-4280-90C2-3707B261DF64}" destId="{6EA18F9E-01C5-4072-8DBB-4533230F7FE2}" srcOrd="1" destOrd="0" presId="urn:microsoft.com/office/officeart/2005/8/layout/list1"/>
    <dgm:cxn modelId="{5521A1AE-58AC-4726-90FD-869EB50B41A8}" type="presOf" srcId="{F1A8ABC1-842A-4724-8DB3-1C39A0844DCA}" destId="{13373659-C182-4FDD-B89E-041A39722BEA}" srcOrd="0" destOrd="0" presId="urn:microsoft.com/office/officeart/2005/8/layout/list1"/>
    <dgm:cxn modelId="{CC859833-F6E6-4AF7-B994-B87EA1FB143F}" type="presOf" srcId="{C46F7D33-C2E9-4374-B455-3D54E0D6045B}" destId="{0ACB3449-1682-4E80-A6DE-6E478F750BFF}" srcOrd="1" destOrd="0" presId="urn:microsoft.com/office/officeart/2005/8/layout/list1"/>
    <dgm:cxn modelId="{D844DF3D-F56B-422E-AC1C-0E670483F12C}" type="presOf" srcId="{ABED4408-E60E-4EFD-80A0-2E3CB01171E8}" destId="{75BD9C9D-7070-46BD-84B7-896D758A5620}" srcOrd="0" destOrd="0" presId="urn:microsoft.com/office/officeart/2005/8/layout/list1"/>
    <dgm:cxn modelId="{CB4F9690-7EEB-41D8-A5E4-90A90B41AF69}" srcId="{F1A8ABC1-842A-4724-8DB3-1C39A0844DCA}" destId="{51C67515-D341-4280-90C2-3707B261DF64}" srcOrd="4" destOrd="0" parTransId="{C8E25797-05A2-4BDE-85E4-28A152E96BFB}" sibTransId="{3EE25154-A886-4ADB-B105-F68AF64CE08B}"/>
    <dgm:cxn modelId="{4F3B32B6-9E81-4FAC-BC46-D65AB62191B3}" srcId="{F1A8ABC1-842A-4724-8DB3-1C39A0844DCA}" destId="{E6E16B2E-C00E-4B4E-BC31-C5BBA5B4A4F6}" srcOrd="3" destOrd="0" parTransId="{F705A53F-72F7-46D2-8112-C37B6D4594DE}" sibTransId="{164242F6-D508-4F57-8163-E42AB13CB8CD}"/>
    <dgm:cxn modelId="{E787F561-AC86-452A-8003-D677A9E2007F}" type="presParOf" srcId="{13373659-C182-4FDD-B89E-041A39722BEA}" destId="{B708F1F8-EDA9-4C2C-8532-9240BF4D6A9B}" srcOrd="0" destOrd="0" presId="urn:microsoft.com/office/officeart/2005/8/layout/list1"/>
    <dgm:cxn modelId="{849B3DDE-B4EE-45AC-9123-19438983DF9C}" type="presParOf" srcId="{B708F1F8-EDA9-4C2C-8532-9240BF4D6A9B}" destId="{050966ED-CFD6-48B9-8EE9-079F48924493}" srcOrd="0" destOrd="0" presId="urn:microsoft.com/office/officeart/2005/8/layout/list1"/>
    <dgm:cxn modelId="{26BD2246-D6DA-4C13-9829-840498EF97FA}" type="presParOf" srcId="{B708F1F8-EDA9-4C2C-8532-9240BF4D6A9B}" destId="{0ACB3449-1682-4E80-A6DE-6E478F750BFF}" srcOrd="1" destOrd="0" presId="urn:microsoft.com/office/officeart/2005/8/layout/list1"/>
    <dgm:cxn modelId="{37DD3E1D-5C74-4DEF-A296-998C62CC9F72}" type="presParOf" srcId="{13373659-C182-4FDD-B89E-041A39722BEA}" destId="{358C62F8-D703-45EA-8749-C2E87F920429}" srcOrd="1" destOrd="0" presId="urn:microsoft.com/office/officeart/2005/8/layout/list1"/>
    <dgm:cxn modelId="{A98D2754-DF57-4011-A228-CD90A52E1E71}" type="presParOf" srcId="{13373659-C182-4FDD-B89E-041A39722BEA}" destId="{979602E5-3160-4A76-AEF5-877F449C587E}" srcOrd="2" destOrd="0" presId="urn:microsoft.com/office/officeart/2005/8/layout/list1"/>
    <dgm:cxn modelId="{1192E17F-9720-4351-8AF9-66783085DDB6}" type="presParOf" srcId="{13373659-C182-4FDD-B89E-041A39722BEA}" destId="{90B56227-A90D-4927-BEF3-3DBD83E33859}" srcOrd="3" destOrd="0" presId="urn:microsoft.com/office/officeart/2005/8/layout/list1"/>
    <dgm:cxn modelId="{55D7EB58-B910-485B-967D-EE7D4B03CBA0}" type="presParOf" srcId="{13373659-C182-4FDD-B89E-041A39722BEA}" destId="{D2C658E6-69E4-47C0-9C61-25C0B79184EE}" srcOrd="4" destOrd="0" presId="urn:microsoft.com/office/officeart/2005/8/layout/list1"/>
    <dgm:cxn modelId="{0F10E080-2B49-45C1-B6BE-AA82FCCE3104}" type="presParOf" srcId="{D2C658E6-69E4-47C0-9C61-25C0B79184EE}" destId="{233326CE-5493-47D7-AA72-608A67D178BC}" srcOrd="0" destOrd="0" presId="urn:microsoft.com/office/officeart/2005/8/layout/list1"/>
    <dgm:cxn modelId="{8043E5DD-A8CE-4097-876B-5D7C6594E0AA}" type="presParOf" srcId="{D2C658E6-69E4-47C0-9C61-25C0B79184EE}" destId="{B4DF175D-7C32-4064-A14D-CE779E0CA100}" srcOrd="1" destOrd="0" presId="urn:microsoft.com/office/officeart/2005/8/layout/list1"/>
    <dgm:cxn modelId="{A39A3075-18D7-446A-B3CC-B737AD757140}" type="presParOf" srcId="{13373659-C182-4FDD-B89E-041A39722BEA}" destId="{A19D14AC-FE8D-41FD-B9EC-84CF0BD6F26D}" srcOrd="5" destOrd="0" presId="urn:microsoft.com/office/officeart/2005/8/layout/list1"/>
    <dgm:cxn modelId="{6EDDCEE6-9892-43DA-8CD5-1B45F59D168F}" type="presParOf" srcId="{13373659-C182-4FDD-B89E-041A39722BEA}" destId="{4771DD24-2EBF-40DB-98E0-44F933CA7CAD}" srcOrd="6" destOrd="0" presId="urn:microsoft.com/office/officeart/2005/8/layout/list1"/>
    <dgm:cxn modelId="{10CBEE58-80D2-497D-B982-D58B7B5C2E3C}" type="presParOf" srcId="{13373659-C182-4FDD-B89E-041A39722BEA}" destId="{A7E2DDAC-6535-4398-8505-A5FD1E4C9F3D}" srcOrd="7" destOrd="0" presId="urn:microsoft.com/office/officeart/2005/8/layout/list1"/>
    <dgm:cxn modelId="{890CD4BE-9E49-422B-9B0D-A249EC3676B4}" type="presParOf" srcId="{13373659-C182-4FDD-B89E-041A39722BEA}" destId="{E6EB0CF6-5A88-4A1A-827D-2C960F7D2885}" srcOrd="8" destOrd="0" presId="urn:microsoft.com/office/officeart/2005/8/layout/list1"/>
    <dgm:cxn modelId="{D2E940BE-94D6-4950-BC60-8E3A8C16FADF}" type="presParOf" srcId="{E6EB0CF6-5A88-4A1A-827D-2C960F7D2885}" destId="{75BD9C9D-7070-46BD-84B7-896D758A5620}" srcOrd="0" destOrd="0" presId="urn:microsoft.com/office/officeart/2005/8/layout/list1"/>
    <dgm:cxn modelId="{F468C913-55B1-4ADD-88C3-A1FCA7A7D712}" type="presParOf" srcId="{E6EB0CF6-5A88-4A1A-827D-2C960F7D2885}" destId="{26027F81-79F5-4954-8E3A-3670AC320CD2}" srcOrd="1" destOrd="0" presId="urn:microsoft.com/office/officeart/2005/8/layout/list1"/>
    <dgm:cxn modelId="{38FD16B9-E958-465D-81BF-F2A83ECC8864}" type="presParOf" srcId="{13373659-C182-4FDD-B89E-041A39722BEA}" destId="{DEBC3A5F-5C04-41FF-B37D-CC33BAE4DD02}" srcOrd="9" destOrd="0" presId="urn:microsoft.com/office/officeart/2005/8/layout/list1"/>
    <dgm:cxn modelId="{313AB007-0897-4D38-A894-964B741DFCCF}" type="presParOf" srcId="{13373659-C182-4FDD-B89E-041A39722BEA}" destId="{DD72A352-D852-4F0C-B331-190270BEC047}" srcOrd="10" destOrd="0" presId="urn:microsoft.com/office/officeart/2005/8/layout/list1"/>
    <dgm:cxn modelId="{B386AA95-C66D-44CA-8CED-086C06F163F0}" type="presParOf" srcId="{13373659-C182-4FDD-B89E-041A39722BEA}" destId="{7ED0E033-7C18-48D3-9C0D-0872E819B0CE}" srcOrd="11" destOrd="0" presId="urn:microsoft.com/office/officeart/2005/8/layout/list1"/>
    <dgm:cxn modelId="{8044E346-E222-4D2E-AFDF-37F5D9FF8853}" type="presParOf" srcId="{13373659-C182-4FDD-B89E-041A39722BEA}" destId="{D7EA8F45-D3A7-449F-9B9B-3C15CFCC1AB6}" srcOrd="12" destOrd="0" presId="urn:microsoft.com/office/officeart/2005/8/layout/list1"/>
    <dgm:cxn modelId="{7CB3040B-8D74-4308-873F-09E62D1328B2}" type="presParOf" srcId="{D7EA8F45-D3A7-449F-9B9B-3C15CFCC1AB6}" destId="{A09EBB98-F91A-44B9-9025-07B8C62957E3}" srcOrd="0" destOrd="0" presId="urn:microsoft.com/office/officeart/2005/8/layout/list1"/>
    <dgm:cxn modelId="{616EDC9E-B4F3-4807-BF56-64C7F3C679C4}" type="presParOf" srcId="{D7EA8F45-D3A7-449F-9B9B-3C15CFCC1AB6}" destId="{1F3AAB48-FDBC-4098-BFF3-DC88A8C6CE47}" srcOrd="1" destOrd="0" presId="urn:microsoft.com/office/officeart/2005/8/layout/list1"/>
    <dgm:cxn modelId="{7AF7464E-CA34-4374-8961-E2D9E806132C}" type="presParOf" srcId="{13373659-C182-4FDD-B89E-041A39722BEA}" destId="{1C3A3FFC-36CA-4394-A979-A4D734235AEF}" srcOrd="13" destOrd="0" presId="urn:microsoft.com/office/officeart/2005/8/layout/list1"/>
    <dgm:cxn modelId="{84852A50-9A36-45AF-A2AD-504AD511F352}" type="presParOf" srcId="{13373659-C182-4FDD-B89E-041A39722BEA}" destId="{3DAB4E45-5B05-4D5A-86AD-402BD0899D73}" srcOrd="14" destOrd="0" presId="urn:microsoft.com/office/officeart/2005/8/layout/list1"/>
    <dgm:cxn modelId="{9E40D364-9942-4AB8-BE9C-4EA6DC99992B}" type="presParOf" srcId="{13373659-C182-4FDD-B89E-041A39722BEA}" destId="{72036543-62D3-48E7-A919-E8F8911D213A}" srcOrd="15" destOrd="0" presId="urn:microsoft.com/office/officeart/2005/8/layout/list1"/>
    <dgm:cxn modelId="{27EFA370-3E22-46C3-92DB-D14403138489}" type="presParOf" srcId="{13373659-C182-4FDD-B89E-041A39722BEA}" destId="{BB1E6245-CD40-43E0-86D5-AE353CE35331}" srcOrd="16" destOrd="0" presId="urn:microsoft.com/office/officeart/2005/8/layout/list1"/>
    <dgm:cxn modelId="{BCFD68A8-3285-42BD-A9CB-2CAC563456E7}" type="presParOf" srcId="{BB1E6245-CD40-43E0-86D5-AE353CE35331}" destId="{48722C17-D432-422A-A50A-EBFDA147A985}" srcOrd="0" destOrd="0" presId="urn:microsoft.com/office/officeart/2005/8/layout/list1"/>
    <dgm:cxn modelId="{D418E20C-913D-4828-A07E-4848E7607A29}" type="presParOf" srcId="{BB1E6245-CD40-43E0-86D5-AE353CE35331}" destId="{6EA18F9E-01C5-4072-8DBB-4533230F7FE2}" srcOrd="1" destOrd="0" presId="urn:microsoft.com/office/officeart/2005/8/layout/list1"/>
    <dgm:cxn modelId="{37F23606-1825-4CCA-A1F7-4FD0E7A20033}" type="presParOf" srcId="{13373659-C182-4FDD-B89E-041A39722BEA}" destId="{08B35028-23FF-426B-B5D7-C4738D696275}" srcOrd="17" destOrd="0" presId="urn:microsoft.com/office/officeart/2005/8/layout/list1"/>
    <dgm:cxn modelId="{2F2CF226-5111-48EA-A41D-CDFE2C9EDE21}" type="presParOf" srcId="{13373659-C182-4FDD-B89E-041A39722BEA}" destId="{80224502-8EBB-4E79-8B76-D72DF7ABE33B}" srcOrd="18" destOrd="0" presId="urn:microsoft.com/office/officeart/2005/8/layout/lis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9602E5-3160-4A76-AEF5-877F449C587E}">
      <dsp:nvSpPr>
        <dsp:cNvPr id="0" name=""/>
        <dsp:cNvSpPr/>
      </dsp:nvSpPr>
      <dsp:spPr>
        <a:xfrm>
          <a:off x="0" y="257039"/>
          <a:ext cx="5486400" cy="352800"/>
        </a:xfrm>
        <a:prstGeom prst="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ACB3449-1682-4E80-A6DE-6E478F750BFF}">
      <dsp:nvSpPr>
        <dsp:cNvPr id="0" name=""/>
        <dsp:cNvSpPr/>
      </dsp:nvSpPr>
      <dsp:spPr>
        <a:xfrm>
          <a:off x="274320" y="50399"/>
          <a:ext cx="3840480" cy="41328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t>Администрация школы</a:t>
          </a:r>
        </a:p>
      </dsp:txBody>
      <dsp:txXfrm>
        <a:off x="294495" y="70574"/>
        <a:ext cx="3800130" cy="372930"/>
      </dsp:txXfrm>
    </dsp:sp>
    <dsp:sp modelId="{4771DD24-2EBF-40DB-98E0-44F933CA7CAD}">
      <dsp:nvSpPr>
        <dsp:cNvPr id="0" name=""/>
        <dsp:cNvSpPr/>
      </dsp:nvSpPr>
      <dsp:spPr>
        <a:xfrm>
          <a:off x="0" y="892080"/>
          <a:ext cx="5486400" cy="352800"/>
        </a:xfrm>
        <a:prstGeom prst="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4DF175D-7C32-4064-A14D-CE779E0CA100}">
      <dsp:nvSpPr>
        <dsp:cNvPr id="0" name=""/>
        <dsp:cNvSpPr/>
      </dsp:nvSpPr>
      <dsp:spPr>
        <a:xfrm>
          <a:off x="274320" y="685440"/>
          <a:ext cx="3840480" cy="41328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t>Педагогический совет</a:t>
          </a:r>
        </a:p>
      </dsp:txBody>
      <dsp:txXfrm>
        <a:off x="294495" y="705615"/>
        <a:ext cx="3800130" cy="372930"/>
      </dsp:txXfrm>
    </dsp:sp>
    <dsp:sp modelId="{DD72A352-D852-4F0C-B331-190270BEC047}">
      <dsp:nvSpPr>
        <dsp:cNvPr id="0" name=""/>
        <dsp:cNvSpPr/>
      </dsp:nvSpPr>
      <dsp:spPr>
        <a:xfrm>
          <a:off x="0" y="1527120"/>
          <a:ext cx="5486400" cy="352800"/>
        </a:xfrm>
        <a:prstGeom prst="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6027F81-79F5-4954-8E3A-3670AC320CD2}">
      <dsp:nvSpPr>
        <dsp:cNvPr id="0" name=""/>
        <dsp:cNvSpPr/>
      </dsp:nvSpPr>
      <dsp:spPr>
        <a:xfrm>
          <a:off x="274320" y="1320480"/>
          <a:ext cx="3840480" cy="41328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t>Методический совет</a:t>
          </a:r>
        </a:p>
      </dsp:txBody>
      <dsp:txXfrm>
        <a:off x="294495" y="1340655"/>
        <a:ext cx="3800130" cy="372930"/>
      </dsp:txXfrm>
    </dsp:sp>
    <dsp:sp modelId="{3DAB4E45-5B05-4D5A-86AD-402BD0899D73}">
      <dsp:nvSpPr>
        <dsp:cNvPr id="0" name=""/>
        <dsp:cNvSpPr/>
      </dsp:nvSpPr>
      <dsp:spPr>
        <a:xfrm>
          <a:off x="0" y="2162160"/>
          <a:ext cx="5486400" cy="352800"/>
        </a:xfrm>
        <a:prstGeom prst="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F3AAB48-FDBC-4098-BFF3-DC88A8C6CE47}">
      <dsp:nvSpPr>
        <dsp:cNvPr id="0" name=""/>
        <dsp:cNvSpPr/>
      </dsp:nvSpPr>
      <dsp:spPr>
        <a:xfrm>
          <a:off x="274320" y="1955520"/>
          <a:ext cx="3840480" cy="41328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t>Методические объединения</a:t>
          </a:r>
        </a:p>
      </dsp:txBody>
      <dsp:txXfrm>
        <a:off x="294495" y="1975695"/>
        <a:ext cx="3800130" cy="372930"/>
      </dsp:txXfrm>
    </dsp:sp>
    <dsp:sp modelId="{80224502-8EBB-4E79-8B76-D72DF7ABE33B}">
      <dsp:nvSpPr>
        <dsp:cNvPr id="0" name=""/>
        <dsp:cNvSpPr/>
      </dsp:nvSpPr>
      <dsp:spPr>
        <a:xfrm>
          <a:off x="0" y="2797200"/>
          <a:ext cx="5486400" cy="352800"/>
        </a:xfrm>
        <a:prstGeom prst="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6EA18F9E-01C5-4072-8DBB-4533230F7FE2}">
      <dsp:nvSpPr>
        <dsp:cNvPr id="0" name=""/>
        <dsp:cNvSpPr/>
      </dsp:nvSpPr>
      <dsp:spPr>
        <a:xfrm>
          <a:off x="274320" y="2590560"/>
          <a:ext cx="3840480" cy="41328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t>Целевые аналитические группы</a:t>
          </a:r>
        </a:p>
      </dsp:txBody>
      <dsp:txXfrm>
        <a:off x="294495" y="2610735"/>
        <a:ext cx="3800130" cy="372930"/>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835B0-2D49-4C3D-911A-2B26795E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57</Pages>
  <Words>20697</Words>
  <Characters>117973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138394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Лейсан</cp:lastModifiedBy>
  <cp:revision>46</cp:revision>
  <cp:lastPrinted>2014-04-07T09:17:00Z</cp:lastPrinted>
  <dcterms:created xsi:type="dcterms:W3CDTF">2014-03-18T08:13:00Z</dcterms:created>
  <dcterms:modified xsi:type="dcterms:W3CDTF">2015-12-07T04:48:00Z</dcterms:modified>
</cp:coreProperties>
</file>